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9595" w14:textId="221E672C"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0368C826" w14:textId="65D30004"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6AB48BB7" w14:textId="2B60EBC2"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40414A1E" w14:textId="23C5362B"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5FBBDE38" w14:textId="4548F8F0"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1B82ECED" w14:textId="08C7FC7E"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7B2E30AE" w14:textId="360E8B48"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67021D99" w14:textId="57366B9E"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5DCB81F6" w14:textId="634593FB"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7F4AE74F" w14:textId="7798CDD0"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3C1C982D" w14:textId="3006DAAE"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12000102" w14:textId="25335B42"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3E40A8ED" w14:textId="519D5D8B"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1D1A8859" w14:textId="1DED728F"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3950A294" w14:textId="6579DE4E"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0F524EAD" w14:textId="63A0EB62"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2F72F2B5" w14:textId="77777777" w:rsidR="003115D6" w:rsidRP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1D207AF5"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color w:val="000000"/>
          <w:kern w:val="1"/>
          <w:sz w:val="32"/>
          <w:szCs w:val="32"/>
          <w:lang w:val="ru-RU" w:eastAsia="ar-SA"/>
        </w:rPr>
      </w:pPr>
      <w:r w:rsidRPr="003115D6">
        <w:rPr>
          <w:rFonts w:ascii="Arial" w:eastAsia="Arial Unicode MS" w:hAnsi="Arial" w:cs="Arial"/>
          <w:color w:val="000000"/>
          <w:kern w:val="1"/>
          <w:sz w:val="32"/>
          <w:szCs w:val="32"/>
          <w:lang w:eastAsia="ar-SA"/>
        </w:rPr>
        <w:t>КОНКУРСНA ДОКУМЕНТАЦИЈA</w:t>
      </w:r>
    </w:p>
    <w:p w14:paraId="0219CB8B" w14:textId="77777777" w:rsidR="003115D6" w:rsidRPr="003115D6" w:rsidRDefault="003115D6" w:rsidP="003115D6">
      <w:pPr>
        <w:suppressAutoHyphens/>
        <w:spacing w:after="0" w:line="100" w:lineRule="atLeast"/>
        <w:jc w:val="center"/>
        <w:rPr>
          <w:rFonts w:ascii="Arial" w:eastAsia="Arial Unicode MS" w:hAnsi="Arial" w:cs="Arial"/>
          <w:color w:val="000000"/>
          <w:kern w:val="1"/>
          <w:sz w:val="32"/>
          <w:szCs w:val="32"/>
          <w:lang w:val="ru-RU" w:eastAsia="ar-SA"/>
        </w:rPr>
      </w:pPr>
    </w:p>
    <w:p w14:paraId="32A2525D" w14:textId="2570B717" w:rsidR="003115D6" w:rsidRPr="003115D6" w:rsidRDefault="003115D6" w:rsidP="003115D6">
      <w:pPr>
        <w:suppressAutoHyphens/>
        <w:spacing w:after="0" w:line="100" w:lineRule="atLeast"/>
        <w:jc w:val="center"/>
        <w:rPr>
          <w:rFonts w:ascii="Arial" w:eastAsia="Arial Unicode MS" w:hAnsi="Arial" w:cs="Arial"/>
          <w:b/>
          <w:color w:val="000000"/>
          <w:kern w:val="1"/>
          <w:lang w:val="sr-Cyrl-CS" w:eastAsia="ar-SA"/>
        </w:rPr>
      </w:pPr>
      <w:r w:rsidRPr="003115D6">
        <w:rPr>
          <w:rFonts w:ascii="Arial" w:eastAsia="Arial Unicode MS" w:hAnsi="Arial" w:cs="Arial"/>
          <w:b/>
          <w:color w:val="000000"/>
          <w:kern w:val="1"/>
          <w:lang w:val="sr-Cyrl-CS" w:eastAsia="ar-SA"/>
        </w:rPr>
        <w:t>ОПШТИН</w:t>
      </w:r>
      <w:r w:rsidR="00127DCB">
        <w:rPr>
          <w:rFonts w:ascii="Arial" w:eastAsia="Arial Unicode MS" w:hAnsi="Arial" w:cs="Arial"/>
          <w:b/>
          <w:color w:val="000000"/>
          <w:kern w:val="1"/>
          <w:lang w:val="sr-Cyrl-CS" w:eastAsia="ar-SA"/>
        </w:rPr>
        <w:t>СКА УПРАВА</w:t>
      </w:r>
      <w:r w:rsidRPr="003115D6">
        <w:rPr>
          <w:rFonts w:ascii="Arial" w:eastAsia="Arial Unicode MS" w:hAnsi="Arial" w:cs="Arial"/>
          <w:b/>
          <w:color w:val="000000"/>
          <w:kern w:val="1"/>
          <w:lang w:val="sr-Cyrl-CS" w:eastAsia="ar-SA"/>
        </w:rPr>
        <w:t xml:space="preserve"> ОПОВО</w:t>
      </w:r>
    </w:p>
    <w:p w14:paraId="183E7C7A"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8"/>
          <w:szCs w:val="28"/>
          <w:lang w:val="ru-RU" w:eastAsia="ar-SA"/>
        </w:rPr>
      </w:pPr>
      <w:r w:rsidRPr="003115D6">
        <w:rPr>
          <w:rFonts w:ascii="Arial" w:eastAsia="Arial Unicode MS" w:hAnsi="Arial" w:cs="Arial"/>
          <w:b/>
          <w:color w:val="000000"/>
          <w:kern w:val="1"/>
          <w:lang w:val="sr-Cyrl-CS" w:eastAsia="ar-SA"/>
        </w:rPr>
        <w:t>УЛ. БОРИСА КИДРИЧА БР. 10, 26204 ОПОВО</w:t>
      </w:r>
    </w:p>
    <w:p w14:paraId="303A11C3"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8"/>
          <w:szCs w:val="28"/>
          <w:lang w:val="ru-RU" w:eastAsia="ar-SA"/>
        </w:rPr>
      </w:pPr>
    </w:p>
    <w:p w14:paraId="3EC83D95"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8"/>
          <w:szCs w:val="28"/>
          <w:lang w:val="ru-RU" w:eastAsia="ar-SA"/>
        </w:rPr>
      </w:pPr>
    </w:p>
    <w:p w14:paraId="22EF4B82"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8"/>
          <w:szCs w:val="28"/>
          <w:lang w:val="ru-RU" w:eastAsia="ar-SA"/>
        </w:rPr>
      </w:pPr>
    </w:p>
    <w:p w14:paraId="51306D8D"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8"/>
          <w:szCs w:val="28"/>
          <w:lang w:val="ru-RU" w:eastAsia="ar-SA"/>
        </w:rPr>
      </w:pPr>
    </w:p>
    <w:p w14:paraId="49E7A452" w14:textId="77777777" w:rsidR="003115D6" w:rsidRPr="003115D6" w:rsidRDefault="003115D6" w:rsidP="003115D6">
      <w:pPr>
        <w:keepLines/>
        <w:suppressAutoHyphens/>
        <w:spacing w:after="0" w:line="100" w:lineRule="atLeast"/>
        <w:jc w:val="center"/>
        <w:rPr>
          <w:rFonts w:ascii="Arial" w:eastAsia="Arial Unicode MS" w:hAnsi="Arial" w:cs="Arial"/>
          <w:b/>
          <w:bCs/>
          <w:i/>
          <w:iCs/>
          <w:color w:val="000000"/>
          <w:kern w:val="1"/>
          <w:sz w:val="24"/>
          <w:szCs w:val="24"/>
          <w:lang w:eastAsia="ar-SA"/>
        </w:rPr>
      </w:pPr>
      <w:bookmarkStart w:id="0" w:name="_Hlk514915550"/>
      <w:proofErr w:type="spellStart"/>
      <w:r w:rsidRPr="003115D6">
        <w:rPr>
          <w:rFonts w:ascii="Arial" w:eastAsia="Arial Unicode MS" w:hAnsi="Arial" w:cs="Arial"/>
          <w:b/>
          <w:bCs/>
          <w:color w:val="000000"/>
          <w:kern w:val="1"/>
          <w:sz w:val="24"/>
          <w:szCs w:val="24"/>
          <w:lang w:eastAsia="ar-SA"/>
        </w:rPr>
        <w:t>Набавка</w:t>
      </w:r>
      <w:proofErr w:type="spellEnd"/>
      <w:r w:rsidRPr="003115D6">
        <w:rPr>
          <w:rFonts w:ascii="Arial" w:eastAsia="Arial Unicode MS" w:hAnsi="Arial" w:cs="Arial"/>
          <w:b/>
          <w:bCs/>
          <w:color w:val="000000"/>
          <w:kern w:val="1"/>
          <w:sz w:val="24"/>
          <w:szCs w:val="24"/>
          <w:lang w:eastAsia="ar-SA"/>
        </w:rPr>
        <w:t xml:space="preserve"> </w:t>
      </w:r>
      <w:proofErr w:type="gramStart"/>
      <w:r w:rsidRPr="003115D6">
        <w:rPr>
          <w:rFonts w:ascii="Arial" w:eastAsia="Arial Unicode MS" w:hAnsi="Arial" w:cs="Arial"/>
          <w:b/>
          <w:bCs/>
          <w:color w:val="000000"/>
          <w:kern w:val="1"/>
          <w:sz w:val="24"/>
          <w:szCs w:val="24"/>
          <w:lang w:val="sr-Cyrl-CS" w:eastAsia="ar-SA"/>
        </w:rPr>
        <w:t>радова</w:t>
      </w:r>
      <w:r w:rsidRPr="003115D6">
        <w:rPr>
          <w:rFonts w:ascii="Arial" w:eastAsia="Arial Unicode MS" w:hAnsi="Arial" w:cs="Arial"/>
          <w:b/>
          <w:bCs/>
          <w:color w:val="000000"/>
          <w:kern w:val="1"/>
          <w:sz w:val="24"/>
          <w:szCs w:val="24"/>
          <w:lang w:eastAsia="ar-SA"/>
        </w:rPr>
        <w:t xml:space="preserve"> </w:t>
      </w:r>
      <w:r w:rsidRPr="003115D6">
        <w:rPr>
          <w:rFonts w:ascii="Arial" w:eastAsia="Arial Unicode MS" w:hAnsi="Arial" w:cs="Arial"/>
          <w:b/>
          <w:bCs/>
          <w:color w:val="000000"/>
          <w:kern w:val="1"/>
          <w:sz w:val="24"/>
          <w:szCs w:val="24"/>
          <w:lang w:val="sr-Cyrl-RS" w:eastAsia="ar-SA"/>
        </w:rPr>
        <w:t xml:space="preserve"> </w:t>
      </w:r>
      <w:r w:rsidRPr="003115D6">
        <w:rPr>
          <w:rFonts w:ascii="Arial" w:eastAsia="Arial Unicode MS" w:hAnsi="Arial" w:cs="Arial"/>
          <w:b/>
          <w:bCs/>
          <w:color w:val="000000"/>
          <w:kern w:val="1"/>
          <w:sz w:val="24"/>
          <w:szCs w:val="24"/>
          <w:lang w:eastAsia="ar-SA"/>
        </w:rPr>
        <w:t>–</w:t>
      </w:r>
      <w:proofErr w:type="gramEnd"/>
      <w:r w:rsidRPr="003115D6">
        <w:rPr>
          <w:rFonts w:ascii="Arial" w:eastAsia="Arial Unicode MS" w:hAnsi="Arial" w:cs="Arial"/>
          <w:b/>
          <w:bCs/>
          <w:color w:val="000000"/>
          <w:kern w:val="1"/>
          <w:sz w:val="24"/>
          <w:szCs w:val="24"/>
          <w:lang w:eastAsia="ar-SA"/>
        </w:rPr>
        <w:t xml:space="preserve"> </w:t>
      </w:r>
      <w:bookmarkStart w:id="1" w:name="_Hlk513712931"/>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bookmarkEnd w:id="0"/>
      <w:bookmarkEnd w:id="1"/>
      <w:proofErr w:type="spellEnd"/>
    </w:p>
    <w:p w14:paraId="5697BF6B" w14:textId="77777777" w:rsidR="003115D6" w:rsidRPr="003115D6" w:rsidRDefault="003115D6" w:rsidP="003115D6">
      <w:pPr>
        <w:suppressAutoHyphens/>
        <w:spacing w:after="0" w:line="100" w:lineRule="atLeast"/>
        <w:jc w:val="center"/>
        <w:rPr>
          <w:rFonts w:ascii="Arial" w:eastAsia="Arial Unicode MS" w:hAnsi="Arial" w:cs="Arial"/>
          <w:b/>
          <w:bCs/>
          <w:i/>
          <w:iCs/>
          <w:color w:val="000000"/>
          <w:kern w:val="1"/>
          <w:sz w:val="24"/>
          <w:szCs w:val="24"/>
          <w:lang w:eastAsia="ar-SA"/>
        </w:rPr>
      </w:pPr>
    </w:p>
    <w:p w14:paraId="16975FB7" w14:textId="77777777" w:rsidR="003115D6" w:rsidRPr="003115D6" w:rsidRDefault="003115D6" w:rsidP="003115D6">
      <w:pPr>
        <w:suppressAutoHyphens/>
        <w:spacing w:after="0" w:line="100" w:lineRule="atLeast"/>
        <w:jc w:val="center"/>
        <w:rPr>
          <w:rFonts w:ascii="Arial" w:eastAsia="Arial Unicode MS" w:hAnsi="Arial" w:cs="Arial"/>
          <w:b/>
          <w:bCs/>
          <w:color w:val="000000"/>
          <w:kern w:val="1"/>
          <w:sz w:val="24"/>
          <w:szCs w:val="24"/>
          <w:lang w:eastAsia="ar-SA"/>
        </w:rPr>
      </w:pPr>
      <w:r w:rsidRPr="003115D6">
        <w:rPr>
          <w:rFonts w:ascii="Arial" w:eastAsia="Arial Unicode MS" w:hAnsi="Arial" w:cs="Arial"/>
          <w:b/>
          <w:bCs/>
          <w:color w:val="000000"/>
          <w:kern w:val="1"/>
          <w:sz w:val="24"/>
          <w:szCs w:val="24"/>
          <w:lang w:val="sr-Cyrl-RS" w:eastAsia="ar-SA"/>
        </w:rPr>
        <w:t>ПОСТУПАК ЈАВНЕ НАБАВКЕ МАЛЕ ВРЕДНОСТИ</w:t>
      </w:r>
    </w:p>
    <w:p w14:paraId="483F9BEA" w14:textId="77777777" w:rsidR="003115D6" w:rsidRPr="003115D6" w:rsidRDefault="003115D6" w:rsidP="003115D6">
      <w:pPr>
        <w:suppressAutoHyphens/>
        <w:spacing w:after="0" w:line="100" w:lineRule="atLeast"/>
        <w:jc w:val="center"/>
        <w:rPr>
          <w:rFonts w:ascii="Arial" w:eastAsia="Arial Unicode MS" w:hAnsi="Arial" w:cs="Arial"/>
          <w:b/>
          <w:bCs/>
          <w:color w:val="000000"/>
          <w:kern w:val="1"/>
          <w:sz w:val="24"/>
          <w:szCs w:val="24"/>
          <w:lang w:eastAsia="ar-SA"/>
        </w:rPr>
      </w:pPr>
    </w:p>
    <w:p w14:paraId="4B4D2ED5" w14:textId="6E911008"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val="sr-Cyrl-RS" w:eastAsia="ar-SA"/>
        </w:rPr>
      </w:pPr>
      <w:r w:rsidRPr="003115D6">
        <w:rPr>
          <w:rFonts w:ascii="Arial" w:eastAsia="Arial Unicode MS" w:hAnsi="Arial" w:cs="Arial"/>
          <w:b/>
          <w:bCs/>
          <w:color w:val="000000"/>
          <w:kern w:val="1"/>
          <w:sz w:val="24"/>
          <w:szCs w:val="24"/>
          <w:lang w:eastAsia="ar-SA"/>
        </w:rPr>
        <w:t xml:space="preserve">ЈАВНА НАБАВКА </w:t>
      </w:r>
      <w:proofErr w:type="spellStart"/>
      <w:r w:rsidRPr="003115D6">
        <w:rPr>
          <w:rFonts w:ascii="Arial" w:eastAsia="Arial Unicode MS" w:hAnsi="Arial" w:cs="Arial"/>
          <w:b/>
          <w:bCs/>
          <w:color w:val="000000"/>
          <w:kern w:val="1"/>
          <w:sz w:val="24"/>
          <w:szCs w:val="24"/>
          <w:lang w:eastAsia="ar-SA"/>
        </w:rPr>
        <w:t>бр</w:t>
      </w:r>
      <w:proofErr w:type="spellEnd"/>
      <w:r w:rsidRPr="003115D6">
        <w:rPr>
          <w:rFonts w:ascii="Arial" w:eastAsia="Arial Unicode MS" w:hAnsi="Arial" w:cs="Arial"/>
          <w:b/>
          <w:bCs/>
          <w:color w:val="000000"/>
          <w:kern w:val="1"/>
          <w:sz w:val="24"/>
          <w:szCs w:val="24"/>
          <w:lang w:eastAsia="ar-SA"/>
        </w:rPr>
        <w:t xml:space="preserve">. </w:t>
      </w:r>
      <w:r w:rsidRPr="003115D6">
        <w:rPr>
          <w:rFonts w:ascii="Arial" w:eastAsia="Arial Unicode MS" w:hAnsi="Arial" w:cs="Arial"/>
          <w:b/>
          <w:color w:val="000000"/>
          <w:kern w:val="1"/>
          <w:sz w:val="24"/>
          <w:szCs w:val="24"/>
          <w:lang w:eastAsia="ar-SA"/>
        </w:rPr>
        <w:t>404</w:t>
      </w:r>
      <w:r w:rsidRPr="003115D6">
        <w:rPr>
          <w:rFonts w:ascii="Arial" w:eastAsia="Arial Unicode MS" w:hAnsi="Arial" w:cs="Arial"/>
          <w:b/>
          <w:color w:val="000000"/>
          <w:kern w:val="1"/>
          <w:sz w:val="24"/>
          <w:szCs w:val="24"/>
          <w:lang w:val="sr-Cyrl-RS" w:eastAsia="ar-SA"/>
        </w:rPr>
        <w:t>-</w:t>
      </w:r>
      <w:r w:rsidR="00127DCB">
        <w:rPr>
          <w:rFonts w:ascii="Arial" w:eastAsia="Arial Unicode MS" w:hAnsi="Arial" w:cs="Arial"/>
          <w:b/>
          <w:color w:val="000000"/>
          <w:kern w:val="1"/>
          <w:sz w:val="24"/>
          <w:szCs w:val="24"/>
          <w:lang w:val="sr-Cyrl-CS" w:eastAsia="ar-SA"/>
        </w:rPr>
        <w:t>40</w:t>
      </w:r>
      <w:r w:rsidRPr="003115D6">
        <w:rPr>
          <w:rFonts w:ascii="Arial" w:eastAsia="Arial Unicode MS" w:hAnsi="Arial" w:cs="Arial"/>
          <w:b/>
          <w:color w:val="000000"/>
          <w:kern w:val="1"/>
          <w:sz w:val="24"/>
          <w:szCs w:val="24"/>
          <w:lang w:eastAsia="ar-SA"/>
        </w:rPr>
        <w:t>/201</w:t>
      </w:r>
      <w:r w:rsidR="00127DCB">
        <w:rPr>
          <w:rFonts w:ascii="Arial" w:eastAsia="Arial Unicode MS" w:hAnsi="Arial" w:cs="Arial"/>
          <w:b/>
          <w:color w:val="000000"/>
          <w:kern w:val="1"/>
          <w:sz w:val="24"/>
          <w:szCs w:val="24"/>
          <w:lang w:val="sr-Cyrl-RS" w:eastAsia="ar-SA"/>
        </w:rPr>
        <w:t>9</w:t>
      </w:r>
    </w:p>
    <w:p w14:paraId="6B0A7E83"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0CA45F5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18E9D72F"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5DF0EC5B"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7EA8476E"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18C9482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7CE1463F"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6950CF6D"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5C32823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18B9FD87"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323FE87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58C57DC2"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2B767097"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79CA2705"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5B47E6AC"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70693810" w14:textId="77777777" w:rsidR="003115D6" w:rsidRPr="003115D6" w:rsidRDefault="003115D6" w:rsidP="003115D6">
      <w:pPr>
        <w:suppressAutoHyphens/>
        <w:spacing w:after="0" w:line="100" w:lineRule="atLeast"/>
        <w:rPr>
          <w:rFonts w:ascii="Arial" w:eastAsia="Arial Unicode MS" w:hAnsi="Arial" w:cs="Arial"/>
          <w:i/>
          <w:iCs/>
          <w:color w:val="000000"/>
          <w:kern w:val="1"/>
          <w:sz w:val="24"/>
          <w:szCs w:val="24"/>
          <w:lang w:eastAsia="ar-SA"/>
        </w:rPr>
      </w:pPr>
    </w:p>
    <w:p w14:paraId="0F98A70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6E4BF8D3"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7395B594" w14:textId="77777777" w:rsidR="003115D6" w:rsidRPr="003115D6" w:rsidRDefault="003115D6" w:rsidP="003115D6">
      <w:pPr>
        <w:suppressAutoHyphens/>
        <w:spacing w:after="0" w:line="100" w:lineRule="atLeast"/>
        <w:jc w:val="center"/>
        <w:rPr>
          <w:rFonts w:ascii="Arial" w:eastAsia="Arial Unicode MS" w:hAnsi="Arial" w:cs="Arial"/>
          <w:i/>
          <w:iCs/>
          <w:color w:val="000000"/>
          <w:kern w:val="1"/>
          <w:sz w:val="24"/>
          <w:szCs w:val="24"/>
          <w:lang w:eastAsia="ar-SA"/>
        </w:rPr>
      </w:pPr>
    </w:p>
    <w:p w14:paraId="5163E394" w14:textId="60E1450D" w:rsidR="003115D6" w:rsidRPr="003115D6" w:rsidRDefault="00127DCB" w:rsidP="003115D6">
      <w:pPr>
        <w:suppressAutoHyphens/>
        <w:spacing w:after="0" w:line="100" w:lineRule="atLeast"/>
        <w:jc w:val="center"/>
        <w:rPr>
          <w:rFonts w:ascii="Arial" w:eastAsia="TimesNewRomanPSMT" w:hAnsi="Arial" w:cs="Arial"/>
          <w:color w:val="000000"/>
          <w:kern w:val="1"/>
          <w:sz w:val="24"/>
          <w:szCs w:val="24"/>
          <w:lang w:eastAsia="ar-SA"/>
        </w:rPr>
      </w:pPr>
      <w:r>
        <w:rPr>
          <w:rFonts w:ascii="Arial" w:eastAsia="Arial Unicode MS" w:hAnsi="Arial" w:cs="Arial"/>
          <w:b/>
          <w:iCs/>
          <w:color w:val="000000"/>
          <w:kern w:val="1"/>
          <w:sz w:val="24"/>
          <w:szCs w:val="24"/>
          <w:lang w:val="sr-Cyrl-RS" w:eastAsia="ar-SA"/>
        </w:rPr>
        <w:t>Април</w:t>
      </w:r>
      <w:r w:rsidR="003115D6" w:rsidRPr="003115D6">
        <w:rPr>
          <w:rFonts w:ascii="Arial" w:eastAsia="Arial Unicode MS" w:hAnsi="Arial" w:cs="Arial"/>
          <w:i/>
          <w:iCs/>
          <w:color w:val="000000"/>
          <w:kern w:val="1"/>
          <w:sz w:val="24"/>
          <w:szCs w:val="24"/>
          <w:lang w:val="sr-Cyrl-RS" w:eastAsia="ar-SA"/>
        </w:rPr>
        <w:t xml:space="preserve">, </w:t>
      </w:r>
      <w:r w:rsidR="003115D6" w:rsidRPr="003115D6">
        <w:rPr>
          <w:rFonts w:ascii="Arial" w:eastAsia="Arial Unicode MS" w:hAnsi="Arial" w:cs="Arial"/>
          <w:i/>
          <w:iCs/>
          <w:color w:val="000000"/>
          <w:kern w:val="1"/>
          <w:sz w:val="24"/>
          <w:szCs w:val="24"/>
          <w:lang w:eastAsia="ar-SA"/>
        </w:rPr>
        <w:t xml:space="preserve"> </w:t>
      </w:r>
      <w:r w:rsidR="003115D6" w:rsidRPr="003115D6">
        <w:rPr>
          <w:rFonts w:ascii="Arial" w:eastAsia="Arial Unicode MS" w:hAnsi="Arial" w:cs="Arial"/>
          <w:b/>
          <w:bCs/>
          <w:color w:val="000000"/>
          <w:kern w:val="1"/>
          <w:sz w:val="24"/>
          <w:szCs w:val="24"/>
          <w:lang w:eastAsia="ar-SA"/>
        </w:rPr>
        <w:t>201</w:t>
      </w:r>
      <w:r>
        <w:rPr>
          <w:rFonts w:ascii="Arial" w:eastAsia="Arial Unicode MS" w:hAnsi="Arial" w:cs="Arial"/>
          <w:b/>
          <w:bCs/>
          <w:color w:val="000000"/>
          <w:kern w:val="1"/>
          <w:sz w:val="24"/>
          <w:szCs w:val="24"/>
          <w:lang w:val="sr-Cyrl-RS" w:eastAsia="ar-SA"/>
        </w:rPr>
        <w:t>9</w:t>
      </w:r>
      <w:r w:rsidR="003115D6" w:rsidRPr="003115D6">
        <w:rPr>
          <w:rFonts w:ascii="Arial" w:eastAsia="Arial Unicode MS" w:hAnsi="Arial" w:cs="Arial"/>
          <w:b/>
          <w:bCs/>
          <w:color w:val="000000"/>
          <w:kern w:val="1"/>
          <w:sz w:val="24"/>
          <w:szCs w:val="24"/>
          <w:lang w:eastAsia="ar-SA"/>
        </w:rPr>
        <w:t xml:space="preserve">. </w:t>
      </w:r>
      <w:proofErr w:type="spellStart"/>
      <w:r w:rsidR="003115D6" w:rsidRPr="003115D6">
        <w:rPr>
          <w:rFonts w:ascii="Arial" w:eastAsia="Arial Unicode MS" w:hAnsi="Arial" w:cs="Arial"/>
          <w:b/>
          <w:bCs/>
          <w:color w:val="000000"/>
          <w:kern w:val="1"/>
          <w:sz w:val="24"/>
          <w:szCs w:val="24"/>
          <w:lang w:eastAsia="ar-SA"/>
        </w:rPr>
        <w:t>године</w:t>
      </w:r>
      <w:proofErr w:type="spellEnd"/>
    </w:p>
    <w:p w14:paraId="001E8581" w14:textId="53D9A662" w:rsidR="003115D6" w:rsidRPr="003115D6" w:rsidRDefault="003115D6" w:rsidP="003115D6">
      <w:pPr>
        <w:suppressAutoHyphens/>
        <w:spacing w:after="0" w:line="100" w:lineRule="atLeast"/>
        <w:jc w:val="both"/>
        <w:rPr>
          <w:rFonts w:ascii="Arial" w:eastAsia="TimesNewRomanPSMT" w:hAnsi="Arial" w:cs="Arial"/>
          <w:color w:val="000000"/>
          <w:kern w:val="1"/>
          <w:sz w:val="24"/>
          <w:szCs w:val="24"/>
          <w:lang w:eastAsia="ar-SA"/>
        </w:rPr>
      </w:pPr>
      <w:proofErr w:type="spellStart"/>
      <w:r w:rsidRPr="003115D6">
        <w:rPr>
          <w:rFonts w:ascii="Arial" w:eastAsia="TimesNewRomanPSMT" w:hAnsi="Arial" w:cs="Arial"/>
          <w:color w:val="000000"/>
          <w:kern w:val="1"/>
          <w:sz w:val="24"/>
          <w:szCs w:val="24"/>
          <w:lang w:eastAsia="ar-SA"/>
        </w:rPr>
        <w:lastRenderedPageBreak/>
        <w:t>На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основу</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чл</w:t>
      </w:r>
      <w:proofErr w:type="spellEnd"/>
      <w:r w:rsidRPr="003115D6">
        <w:rPr>
          <w:rFonts w:ascii="Arial" w:eastAsia="TimesNewRomanPSMT" w:hAnsi="Arial" w:cs="Arial"/>
          <w:color w:val="000000"/>
          <w:kern w:val="1"/>
          <w:sz w:val="24"/>
          <w:szCs w:val="24"/>
          <w:lang w:eastAsia="ar-SA"/>
        </w:rPr>
        <w:t>. 3</w:t>
      </w:r>
      <w:r w:rsidRPr="003115D6">
        <w:rPr>
          <w:rFonts w:ascii="Arial" w:eastAsia="TimesNewRomanPSMT" w:hAnsi="Arial" w:cs="Arial"/>
          <w:color w:val="000000"/>
          <w:kern w:val="1"/>
          <w:sz w:val="24"/>
          <w:szCs w:val="24"/>
          <w:lang w:val="sr-Latn-RS" w:eastAsia="ar-SA"/>
        </w:rPr>
        <w:t>9</w:t>
      </w:r>
      <w:r w:rsidRPr="003115D6">
        <w:rPr>
          <w:rFonts w:ascii="Arial" w:eastAsia="TimesNewRomanPSMT" w:hAnsi="Arial" w:cs="Arial"/>
          <w:color w:val="000000"/>
          <w:kern w:val="1"/>
          <w:sz w:val="24"/>
          <w:szCs w:val="24"/>
          <w:lang w:eastAsia="ar-SA"/>
        </w:rPr>
        <w:t xml:space="preserve">. и 61. </w:t>
      </w:r>
      <w:proofErr w:type="spellStart"/>
      <w:r w:rsidRPr="003115D6">
        <w:rPr>
          <w:rFonts w:ascii="Arial" w:eastAsia="TimesNewRomanPSMT" w:hAnsi="Arial" w:cs="Arial"/>
          <w:color w:val="000000"/>
          <w:kern w:val="1"/>
          <w:sz w:val="24"/>
          <w:szCs w:val="24"/>
          <w:lang w:eastAsia="ar-SA"/>
        </w:rPr>
        <w:t>Закона</w:t>
      </w:r>
      <w:proofErr w:type="spellEnd"/>
      <w:r w:rsidRPr="003115D6">
        <w:rPr>
          <w:rFonts w:ascii="Arial" w:eastAsia="TimesNewRomanPSMT" w:hAnsi="Arial" w:cs="Arial"/>
          <w:color w:val="000000"/>
          <w:kern w:val="1"/>
          <w:sz w:val="24"/>
          <w:szCs w:val="24"/>
          <w:lang w:eastAsia="ar-SA"/>
        </w:rPr>
        <w:t xml:space="preserve"> о </w:t>
      </w:r>
      <w:proofErr w:type="spellStart"/>
      <w:r w:rsidRPr="003115D6">
        <w:rPr>
          <w:rFonts w:ascii="Arial" w:eastAsia="TimesNewRomanPSMT" w:hAnsi="Arial" w:cs="Arial"/>
          <w:color w:val="000000"/>
          <w:kern w:val="1"/>
          <w:sz w:val="24"/>
          <w:szCs w:val="24"/>
          <w:lang w:eastAsia="ar-SA"/>
        </w:rPr>
        <w:t>јавним</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набавкама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Сл</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гласник</w:t>
      </w:r>
      <w:proofErr w:type="spellEnd"/>
      <w:r w:rsidRPr="003115D6">
        <w:rPr>
          <w:rFonts w:ascii="Arial" w:eastAsia="TimesNewRomanPSMT" w:hAnsi="Arial" w:cs="Arial"/>
          <w:color w:val="000000"/>
          <w:kern w:val="1"/>
          <w:sz w:val="24"/>
          <w:szCs w:val="24"/>
          <w:lang w:eastAsia="ar-SA"/>
        </w:rPr>
        <w:t xml:space="preserve"> РС” </w:t>
      </w:r>
      <w:proofErr w:type="spellStart"/>
      <w:r w:rsidRPr="003115D6">
        <w:rPr>
          <w:rFonts w:ascii="Arial" w:eastAsia="TimesNewRomanPSMT" w:hAnsi="Arial" w:cs="Arial"/>
          <w:color w:val="000000"/>
          <w:kern w:val="1"/>
          <w:sz w:val="24"/>
          <w:szCs w:val="24"/>
          <w:lang w:eastAsia="ar-SA"/>
        </w:rPr>
        <w:t>бр</w:t>
      </w:r>
      <w:proofErr w:type="spellEnd"/>
      <w:r w:rsidRPr="003115D6">
        <w:rPr>
          <w:rFonts w:ascii="Arial" w:eastAsia="TimesNewRomanPSMT" w:hAnsi="Arial" w:cs="Arial"/>
          <w:color w:val="000000"/>
          <w:kern w:val="1"/>
          <w:sz w:val="24"/>
          <w:szCs w:val="24"/>
          <w:lang w:eastAsia="ar-SA"/>
        </w:rPr>
        <w:t>. 124/2012</w:t>
      </w:r>
      <w:r w:rsidRPr="003115D6">
        <w:rPr>
          <w:rFonts w:ascii="Arial" w:eastAsia="TimesNewRomanPSMT" w:hAnsi="Arial" w:cs="Arial"/>
          <w:color w:val="000000"/>
          <w:kern w:val="1"/>
          <w:sz w:val="24"/>
          <w:szCs w:val="24"/>
          <w:lang w:val="sr-Cyrl-RS" w:eastAsia="ar-SA"/>
        </w:rPr>
        <w:t xml:space="preserve"> и бр. 14/2015 и 68/2015</w:t>
      </w:r>
      <w:r w:rsidRPr="003115D6">
        <w:rPr>
          <w:rFonts w:ascii="Arial" w:eastAsia="TimesNewRomanPSMT" w:hAnsi="Arial" w:cs="Arial"/>
          <w:color w:val="000000"/>
          <w:kern w:val="1"/>
          <w:sz w:val="24"/>
          <w:szCs w:val="24"/>
          <w:lang w:eastAsia="ar-SA"/>
        </w:rPr>
        <w:t xml:space="preserve">, у </w:t>
      </w:r>
      <w:proofErr w:type="spellStart"/>
      <w:r w:rsidRPr="003115D6">
        <w:rPr>
          <w:rFonts w:ascii="Arial" w:eastAsia="TimesNewRomanPSMT" w:hAnsi="Arial" w:cs="Arial"/>
          <w:color w:val="000000"/>
          <w:kern w:val="1"/>
          <w:sz w:val="24"/>
          <w:szCs w:val="24"/>
          <w:lang w:eastAsia="ar-SA"/>
        </w:rPr>
        <w:t>даљем</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тексту</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Закон</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чл</w:t>
      </w:r>
      <w:proofErr w:type="spellEnd"/>
      <w:r w:rsidRPr="003115D6">
        <w:rPr>
          <w:rFonts w:ascii="Arial" w:eastAsia="TimesNewRomanPSMT" w:hAnsi="Arial" w:cs="Arial"/>
          <w:color w:val="000000"/>
          <w:kern w:val="1"/>
          <w:sz w:val="24"/>
          <w:szCs w:val="24"/>
          <w:lang w:eastAsia="ar-SA"/>
        </w:rPr>
        <w:t xml:space="preserve">. </w:t>
      </w:r>
      <w:r w:rsidRPr="003115D6">
        <w:rPr>
          <w:rFonts w:ascii="Arial" w:eastAsia="TimesNewRomanPSMT" w:hAnsi="Arial" w:cs="Arial"/>
          <w:color w:val="000000"/>
          <w:kern w:val="1"/>
          <w:sz w:val="24"/>
          <w:szCs w:val="24"/>
          <w:lang w:val="sr-Latn-RS" w:eastAsia="ar-SA"/>
        </w:rPr>
        <w:t>6</w:t>
      </w:r>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Правилника</w:t>
      </w:r>
      <w:proofErr w:type="spellEnd"/>
      <w:r w:rsidRPr="003115D6">
        <w:rPr>
          <w:rFonts w:ascii="Arial" w:eastAsia="TimesNewRomanPSMT" w:hAnsi="Arial" w:cs="Arial"/>
          <w:color w:val="000000"/>
          <w:kern w:val="1"/>
          <w:sz w:val="24"/>
          <w:szCs w:val="24"/>
          <w:lang w:eastAsia="ar-SA"/>
        </w:rPr>
        <w:t xml:space="preserve"> о </w:t>
      </w:r>
      <w:proofErr w:type="spellStart"/>
      <w:r w:rsidRPr="003115D6">
        <w:rPr>
          <w:rFonts w:ascii="Arial" w:eastAsia="TimesNewRomanPSMT" w:hAnsi="Arial" w:cs="Arial"/>
          <w:color w:val="000000"/>
          <w:kern w:val="1"/>
          <w:sz w:val="24"/>
          <w:szCs w:val="24"/>
          <w:lang w:eastAsia="ar-SA"/>
        </w:rPr>
        <w:t>обавезним</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елементима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конкурсне</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документације</w:t>
      </w:r>
      <w:proofErr w:type="spellEnd"/>
      <w:r w:rsidRPr="003115D6">
        <w:rPr>
          <w:rFonts w:ascii="Arial" w:eastAsia="TimesNewRomanPSMT" w:hAnsi="Arial" w:cs="Arial"/>
          <w:color w:val="000000"/>
          <w:kern w:val="1"/>
          <w:sz w:val="24"/>
          <w:szCs w:val="24"/>
          <w:lang w:eastAsia="ar-SA"/>
        </w:rPr>
        <w:t xml:space="preserve"> у </w:t>
      </w:r>
      <w:proofErr w:type="spellStart"/>
      <w:r w:rsidRPr="003115D6">
        <w:rPr>
          <w:rFonts w:ascii="Arial" w:eastAsia="TimesNewRomanPSMT" w:hAnsi="Arial" w:cs="Arial"/>
          <w:color w:val="000000"/>
          <w:kern w:val="1"/>
          <w:sz w:val="24"/>
          <w:szCs w:val="24"/>
          <w:lang w:eastAsia="ar-SA"/>
        </w:rPr>
        <w:t>поступцима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јавних</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набавки</w:t>
      </w:r>
      <w:proofErr w:type="spellEnd"/>
      <w:r w:rsidRPr="003115D6">
        <w:rPr>
          <w:rFonts w:ascii="Arial" w:eastAsia="TimesNewRomanPSMT" w:hAnsi="Arial" w:cs="Arial"/>
          <w:color w:val="000000"/>
          <w:kern w:val="1"/>
          <w:sz w:val="24"/>
          <w:szCs w:val="24"/>
          <w:lang w:eastAsia="ar-SA"/>
        </w:rPr>
        <w:t xml:space="preserve"> и </w:t>
      </w:r>
      <w:proofErr w:type="spellStart"/>
      <w:r w:rsidRPr="003115D6">
        <w:rPr>
          <w:rFonts w:ascii="Arial" w:eastAsia="TimesNewRomanPSMT" w:hAnsi="Arial" w:cs="Arial"/>
          <w:color w:val="000000"/>
          <w:kern w:val="1"/>
          <w:sz w:val="24"/>
          <w:szCs w:val="24"/>
          <w:lang w:eastAsia="ar-SA"/>
        </w:rPr>
        <w:t>начину</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доказивања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испуњености</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услова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Сл</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гласник</w:t>
      </w:r>
      <w:proofErr w:type="spellEnd"/>
      <w:r w:rsidRPr="003115D6">
        <w:rPr>
          <w:rFonts w:ascii="Arial" w:eastAsia="TimesNewRomanPSMT" w:hAnsi="Arial" w:cs="Arial"/>
          <w:color w:val="000000"/>
          <w:kern w:val="1"/>
          <w:sz w:val="24"/>
          <w:szCs w:val="24"/>
          <w:lang w:eastAsia="ar-SA"/>
        </w:rPr>
        <w:t xml:space="preserve"> РС” </w:t>
      </w:r>
      <w:proofErr w:type="spellStart"/>
      <w:r w:rsidRPr="003115D6">
        <w:rPr>
          <w:rFonts w:ascii="Arial" w:eastAsia="TimesNewRomanPSMT" w:hAnsi="Arial" w:cs="Arial"/>
          <w:kern w:val="1"/>
          <w:sz w:val="24"/>
          <w:szCs w:val="24"/>
          <w:lang w:eastAsia="ar-SA"/>
        </w:rPr>
        <w:t>бр</w:t>
      </w:r>
      <w:proofErr w:type="spellEnd"/>
      <w:r w:rsidRPr="003115D6">
        <w:rPr>
          <w:rFonts w:ascii="Arial" w:eastAsia="TimesNewRomanPSMT" w:hAnsi="Arial" w:cs="Arial"/>
          <w:kern w:val="1"/>
          <w:sz w:val="24"/>
          <w:szCs w:val="24"/>
          <w:lang w:eastAsia="ar-SA"/>
        </w:rPr>
        <w:t xml:space="preserve">. </w:t>
      </w:r>
      <w:r w:rsidRPr="003115D6">
        <w:rPr>
          <w:rFonts w:ascii="Arial" w:eastAsia="TimesNewRomanPSMT" w:hAnsi="Arial" w:cs="Arial"/>
          <w:kern w:val="1"/>
          <w:sz w:val="24"/>
          <w:szCs w:val="24"/>
          <w:lang w:val="sr-Cyrl-RS" w:eastAsia="ar-SA"/>
        </w:rPr>
        <w:t>86</w:t>
      </w:r>
      <w:r w:rsidRPr="003115D6">
        <w:rPr>
          <w:rFonts w:ascii="Arial" w:eastAsia="TimesNewRomanPSMT" w:hAnsi="Arial" w:cs="Arial"/>
          <w:kern w:val="1"/>
          <w:sz w:val="24"/>
          <w:szCs w:val="24"/>
          <w:lang w:eastAsia="ar-SA"/>
        </w:rPr>
        <w:t>/201</w:t>
      </w:r>
      <w:r w:rsidRPr="003115D6">
        <w:rPr>
          <w:rFonts w:ascii="Arial" w:eastAsia="TimesNewRomanPSMT" w:hAnsi="Arial" w:cs="Arial"/>
          <w:kern w:val="1"/>
          <w:sz w:val="24"/>
          <w:szCs w:val="24"/>
          <w:lang w:val="sr-Cyrl-RS" w:eastAsia="ar-SA"/>
        </w:rPr>
        <w:t>5) и</w:t>
      </w:r>
      <w:r w:rsidRPr="003115D6">
        <w:rPr>
          <w:rFonts w:ascii="Arial" w:eastAsia="TimesNewRomanPSMT" w:hAnsi="Arial" w:cs="Arial"/>
          <w:color w:val="FF0000"/>
          <w:kern w:val="1"/>
          <w:sz w:val="24"/>
          <w:szCs w:val="24"/>
          <w:lang w:val="sr-Cyrl-RS" w:eastAsia="ar-SA"/>
        </w:rPr>
        <w:t xml:space="preserve"> </w:t>
      </w:r>
      <w:proofErr w:type="spellStart"/>
      <w:r w:rsidRPr="003115D6">
        <w:rPr>
          <w:rFonts w:ascii="Arial" w:eastAsia="Arial Unicode MS" w:hAnsi="Arial" w:cs="Arial"/>
          <w:color w:val="000000"/>
          <w:kern w:val="1"/>
          <w:sz w:val="24"/>
          <w:szCs w:val="24"/>
          <w:lang w:eastAsia="ar-SA"/>
        </w:rPr>
        <w:t>Одлуке</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покретању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поступка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број</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lang w:eastAsia="ar-SA"/>
        </w:rPr>
        <w:t>404</w:t>
      </w:r>
      <w:r w:rsidRPr="003115D6">
        <w:rPr>
          <w:rFonts w:ascii="Arial" w:eastAsia="Arial Unicode MS" w:hAnsi="Arial" w:cs="Arial"/>
          <w:color w:val="000000"/>
          <w:kern w:val="1"/>
          <w:lang w:val="sr-Cyrl-RS" w:eastAsia="ar-SA"/>
        </w:rPr>
        <w:t>-</w:t>
      </w:r>
      <w:r w:rsidR="00127DCB">
        <w:rPr>
          <w:rFonts w:ascii="Arial" w:eastAsia="Arial Unicode MS" w:hAnsi="Arial" w:cs="Arial"/>
          <w:color w:val="000000"/>
          <w:kern w:val="1"/>
          <w:lang w:val="sr-Cyrl-CS" w:eastAsia="ar-SA"/>
        </w:rPr>
        <w:t>40</w:t>
      </w:r>
      <w:r w:rsidRPr="003115D6">
        <w:rPr>
          <w:rFonts w:ascii="Arial" w:eastAsia="Arial Unicode MS" w:hAnsi="Arial" w:cs="Arial"/>
          <w:color w:val="000000"/>
          <w:kern w:val="1"/>
          <w:lang w:eastAsia="ar-SA"/>
        </w:rPr>
        <w:t>/201</w:t>
      </w:r>
      <w:r w:rsidR="00127DCB">
        <w:rPr>
          <w:rFonts w:ascii="Arial" w:eastAsia="Arial Unicode MS" w:hAnsi="Arial" w:cs="Arial"/>
          <w:color w:val="000000"/>
          <w:kern w:val="1"/>
          <w:lang w:val="sr-Cyrl-RS" w:eastAsia="ar-SA"/>
        </w:rPr>
        <w:t>9</w:t>
      </w:r>
      <w:r w:rsidRPr="003115D6">
        <w:rPr>
          <w:rFonts w:ascii="Arial" w:eastAsia="Arial Unicode MS" w:hAnsi="Arial" w:cs="Arial"/>
          <w:color w:val="000000"/>
          <w:kern w:val="1"/>
          <w:sz w:val="24"/>
          <w:szCs w:val="24"/>
          <w:lang w:val="ru-RU" w:eastAsia="ar-SA"/>
        </w:rPr>
        <w:t>,</w:t>
      </w:r>
      <w:r w:rsidRPr="003115D6">
        <w:rPr>
          <w:rFonts w:ascii="Arial" w:eastAsia="Arial Unicode MS" w:hAnsi="Arial" w:cs="Arial"/>
          <w:color w:val="000000"/>
          <w:kern w:val="1"/>
          <w:sz w:val="24"/>
          <w:szCs w:val="24"/>
          <w:lang w:val="sr-Cyrl-RS" w:eastAsia="ar-SA"/>
        </w:rPr>
        <w:t xml:space="preserve"> Комисија за јавну набавку у поступку </w:t>
      </w:r>
      <w:r w:rsidRPr="003115D6">
        <w:rPr>
          <w:rFonts w:ascii="Arial" w:eastAsia="Arial Unicode MS" w:hAnsi="Arial" w:cs="Arial"/>
          <w:color w:val="000000"/>
          <w:kern w:val="1"/>
          <w:sz w:val="24"/>
          <w:szCs w:val="24"/>
          <w:lang w:val="sr-Cyrl-CS" w:eastAsia="ar-SA"/>
        </w:rPr>
        <w:t xml:space="preserve">јавне набавке мале вредности, </w:t>
      </w:r>
      <w:r w:rsidRPr="003115D6">
        <w:rPr>
          <w:rFonts w:ascii="Arial" w:eastAsia="Arial Unicode MS" w:hAnsi="Arial" w:cs="Arial"/>
          <w:color w:val="000000"/>
          <w:kern w:val="1"/>
          <w:sz w:val="24"/>
          <w:szCs w:val="24"/>
          <w:lang w:val="sr-Cyrl-RS" w:eastAsia="ar-SA"/>
        </w:rPr>
        <w:t xml:space="preserve">именована </w:t>
      </w:r>
      <w:proofErr w:type="spellStart"/>
      <w:r w:rsidRPr="003115D6">
        <w:rPr>
          <w:rFonts w:ascii="Arial" w:eastAsia="Arial Unicode MS" w:hAnsi="Arial" w:cs="Arial"/>
          <w:color w:val="000000"/>
          <w:kern w:val="1"/>
          <w:sz w:val="24"/>
          <w:szCs w:val="24"/>
          <w:lang w:eastAsia="ar-SA"/>
        </w:rPr>
        <w:t>Решењ</w:t>
      </w:r>
      <w:proofErr w:type="spellEnd"/>
      <w:r w:rsidRPr="003115D6">
        <w:rPr>
          <w:rFonts w:ascii="Arial" w:eastAsia="Arial Unicode MS" w:hAnsi="Arial" w:cs="Arial"/>
          <w:color w:val="000000"/>
          <w:kern w:val="1"/>
          <w:sz w:val="24"/>
          <w:szCs w:val="24"/>
          <w:lang w:val="sr-Cyrl-RS" w:eastAsia="ar-SA"/>
        </w:rPr>
        <w:t>ем</w:t>
      </w:r>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образовању</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к</w:t>
      </w:r>
      <w:proofErr w:type="spellStart"/>
      <w:r w:rsidRPr="003115D6">
        <w:rPr>
          <w:rFonts w:ascii="Arial" w:eastAsia="Arial Unicode MS" w:hAnsi="Arial" w:cs="Arial"/>
          <w:color w:val="000000"/>
          <w:kern w:val="1"/>
          <w:sz w:val="24"/>
          <w:szCs w:val="24"/>
          <w:lang w:eastAsia="ar-SA"/>
        </w:rPr>
        <w:t>омисије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набавку</w:t>
      </w:r>
      <w:proofErr w:type="spellEnd"/>
      <w:r w:rsidRPr="003115D6">
        <w:rPr>
          <w:rFonts w:ascii="Arial" w:eastAsia="Arial Unicode MS" w:hAnsi="Arial" w:cs="Arial"/>
          <w:color w:val="000000"/>
          <w:kern w:val="1"/>
          <w:sz w:val="24"/>
          <w:szCs w:val="24"/>
          <w:lang w:val="sr-Cyrl-RS" w:eastAsia="ar-SA"/>
        </w:rPr>
        <w:t xml:space="preserve"> бр.</w:t>
      </w:r>
      <w:r w:rsidRPr="003115D6">
        <w:rPr>
          <w:rFonts w:ascii="Arial" w:eastAsia="Arial Unicode MS" w:hAnsi="Arial" w:cs="Arial"/>
          <w:b/>
          <w:color w:val="000000"/>
          <w:kern w:val="1"/>
          <w:lang w:eastAsia="ar-SA"/>
        </w:rPr>
        <w:t xml:space="preserve"> </w:t>
      </w:r>
      <w:r w:rsidRPr="003115D6">
        <w:rPr>
          <w:rFonts w:ascii="Arial" w:eastAsia="Arial Unicode MS" w:hAnsi="Arial" w:cs="Arial"/>
          <w:color w:val="000000"/>
          <w:kern w:val="1"/>
          <w:lang w:eastAsia="ar-SA"/>
        </w:rPr>
        <w:t>404</w:t>
      </w:r>
      <w:r w:rsidRPr="003115D6">
        <w:rPr>
          <w:rFonts w:ascii="Arial" w:eastAsia="Arial Unicode MS" w:hAnsi="Arial" w:cs="Arial"/>
          <w:color w:val="000000"/>
          <w:kern w:val="1"/>
          <w:lang w:val="sr-Cyrl-RS" w:eastAsia="ar-SA"/>
        </w:rPr>
        <w:t>-</w:t>
      </w:r>
      <w:r w:rsidR="00127DCB">
        <w:rPr>
          <w:rFonts w:ascii="Arial" w:eastAsia="Arial Unicode MS" w:hAnsi="Arial" w:cs="Arial"/>
          <w:color w:val="000000"/>
          <w:kern w:val="1"/>
          <w:lang w:val="sr-Cyrl-RS" w:eastAsia="ar-SA"/>
        </w:rPr>
        <w:t>40</w:t>
      </w:r>
      <w:r w:rsidRPr="003115D6">
        <w:rPr>
          <w:rFonts w:ascii="Arial" w:eastAsia="Arial Unicode MS" w:hAnsi="Arial" w:cs="Arial"/>
          <w:color w:val="000000"/>
          <w:kern w:val="1"/>
          <w:lang w:eastAsia="ar-SA"/>
        </w:rPr>
        <w:t>/201</w:t>
      </w:r>
      <w:r w:rsidR="00127DCB">
        <w:rPr>
          <w:rFonts w:ascii="Arial" w:eastAsia="Arial Unicode MS" w:hAnsi="Arial" w:cs="Arial"/>
          <w:color w:val="000000"/>
          <w:kern w:val="1"/>
          <w:lang w:val="sr-Cyrl-RS" w:eastAsia="ar-SA"/>
        </w:rPr>
        <w:t>9</w:t>
      </w:r>
      <w:r w:rsidRPr="003115D6">
        <w:rPr>
          <w:rFonts w:ascii="Arial" w:eastAsia="Arial Unicode MS" w:hAnsi="Arial" w:cs="Arial"/>
          <w:color w:val="000000"/>
          <w:kern w:val="1"/>
          <w:sz w:val="24"/>
          <w:szCs w:val="24"/>
          <w:lang w:val="sr-Latn-RS" w:eastAsia="ar-SA"/>
        </w:rPr>
        <w:t xml:space="preserve"> </w:t>
      </w:r>
      <w:proofErr w:type="gramStart"/>
      <w:r w:rsidRPr="003115D6">
        <w:rPr>
          <w:rFonts w:ascii="Arial" w:eastAsia="Arial Unicode MS" w:hAnsi="Arial" w:cs="Arial"/>
          <w:color w:val="000000"/>
          <w:kern w:val="1"/>
          <w:sz w:val="24"/>
          <w:szCs w:val="24"/>
          <w:lang w:val="sr-Cyrl-RS" w:eastAsia="ar-SA"/>
        </w:rPr>
        <w:t xml:space="preserve">од </w:t>
      </w:r>
      <w:r w:rsidRPr="003115D6">
        <w:rPr>
          <w:rFonts w:ascii="Arial" w:eastAsia="Arial Unicode MS" w:hAnsi="Arial" w:cs="Arial"/>
          <w:bCs/>
          <w:color w:val="000000"/>
          <w:kern w:val="1"/>
          <w:sz w:val="24"/>
          <w:szCs w:val="24"/>
          <w:lang w:val="sr-Cyrl-RS" w:eastAsia="ar-SA"/>
        </w:rPr>
        <w:t xml:space="preserve"> </w:t>
      </w:r>
      <w:r w:rsidR="00127DCB">
        <w:rPr>
          <w:rFonts w:ascii="Arial" w:eastAsia="Arial Unicode MS" w:hAnsi="Arial" w:cs="Arial"/>
          <w:bCs/>
          <w:color w:val="000000"/>
          <w:kern w:val="1"/>
          <w:sz w:val="24"/>
          <w:szCs w:val="24"/>
          <w:lang w:val="sr-Cyrl-RS" w:eastAsia="ar-SA"/>
        </w:rPr>
        <w:t>08</w:t>
      </w:r>
      <w:r w:rsidRPr="003115D6">
        <w:rPr>
          <w:rFonts w:ascii="Arial" w:eastAsia="Arial Unicode MS" w:hAnsi="Arial" w:cs="Arial"/>
          <w:bCs/>
          <w:color w:val="000000"/>
          <w:kern w:val="1"/>
          <w:sz w:val="24"/>
          <w:szCs w:val="24"/>
          <w:lang w:val="sr-Cyrl-RS" w:eastAsia="ar-SA"/>
        </w:rPr>
        <w:t>.</w:t>
      </w:r>
      <w:r w:rsidR="00127DCB">
        <w:rPr>
          <w:rFonts w:ascii="Arial" w:eastAsia="Arial Unicode MS" w:hAnsi="Arial" w:cs="Arial"/>
          <w:bCs/>
          <w:color w:val="000000"/>
          <w:kern w:val="1"/>
          <w:sz w:val="24"/>
          <w:szCs w:val="24"/>
          <w:lang w:val="sr-Cyrl-RS" w:eastAsia="ar-SA"/>
        </w:rPr>
        <w:t>04</w:t>
      </w:r>
      <w:r w:rsidRPr="003115D6">
        <w:rPr>
          <w:rFonts w:ascii="Arial" w:eastAsia="Arial Unicode MS" w:hAnsi="Arial" w:cs="Arial"/>
          <w:bCs/>
          <w:color w:val="000000"/>
          <w:kern w:val="1"/>
          <w:sz w:val="24"/>
          <w:szCs w:val="24"/>
          <w:lang w:val="sr-Cyrl-RS" w:eastAsia="ar-SA"/>
        </w:rPr>
        <w:t>.201</w:t>
      </w:r>
      <w:r w:rsidR="00127DCB">
        <w:rPr>
          <w:rFonts w:ascii="Arial" w:eastAsia="Arial Unicode MS" w:hAnsi="Arial" w:cs="Arial"/>
          <w:bCs/>
          <w:color w:val="000000"/>
          <w:kern w:val="1"/>
          <w:sz w:val="24"/>
          <w:szCs w:val="24"/>
          <w:lang w:val="sr-Cyrl-RS" w:eastAsia="ar-SA"/>
        </w:rPr>
        <w:t>9</w:t>
      </w:r>
      <w:r w:rsidRPr="003115D6">
        <w:rPr>
          <w:rFonts w:ascii="Arial" w:eastAsia="Arial Unicode MS" w:hAnsi="Arial" w:cs="Arial"/>
          <w:bCs/>
          <w:color w:val="000000"/>
          <w:kern w:val="1"/>
          <w:sz w:val="24"/>
          <w:szCs w:val="24"/>
          <w:lang w:val="sr-Cyrl-RS" w:eastAsia="ar-SA"/>
        </w:rPr>
        <w:t>.</w:t>
      </w:r>
      <w:proofErr w:type="gramEnd"/>
      <w:r w:rsidRPr="003115D6">
        <w:rPr>
          <w:rFonts w:ascii="Arial" w:eastAsia="Arial Unicode MS" w:hAnsi="Arial" w:cs="Arial"/>
          <w:color w:val="000000"/>
          <w:kern w:val="1"/>
          <w:sz w:val="24"/>
          <w:szCs w:val="24"/>
          <w:lang w:val="sr-Cyrl-RS" w:eastAsia="ar-SA"/>
        </w:rPr>
        <w:t xml:space="preserve"> године, сачинила је</w:t>
      </w:r>
    </w:p>
    <w:p w14:paraId="2DF44615" w14:textId="77777777" w:rsidR="003115D6" w:rsidRPr="003115D6" w:rsidRDefault="003115D6" w:rsidP="003115D6">
      <w:pPr>
        <w:suppressAutoHyphens/>
        <w:spacing w:after="0" w:line="100" w:lineRule="atLeast"/>
        <w:ind w:firstLine="720"/>
        <w:jc w:val="both"/>
        <w:rPr>
          <w:rFonts w:ascii="Arial" w:eastAsia="TimesNewRomanPSMT" w:hAnsi="Arial" w:cs="Arial"/>
          <w:color w:val="000000"/>
          <w:kern w:val="1"/>
          <w:sz w:val="24"/>
          <w:szCs w:val="24"/>
          <w:lang w:eastAsia="ar-SA"/>
        </w:rPr>
      </w:pPr>
    </w:p>
    <w:p w14:paraId="0F317185" w14:textId="77777777" w:rsidR="003115D6" w:rsidRPr="003115D6" w:rsidRDefault="003115D6" w:rsidP="003115D6">
      <w:pPr>
        <w:suppressAutoHyphens/>
        <w:spacing w:after="0" w:line="100" w:lineRule="atLeast"/>
        <w:ind w:firstLine="720"/>
        <w:jc w:val="both"/>
        <w:rPr>
          <w:rFonts w:ascii="Arial" w:eastAsia="TimesNewRomanPSMT" w:hAnsi="Arial" w:cs="Arial"/>
          <w:color w:val="000000"/>
          <w:kern w:val="1"/>
          <w:sz w:val="24"/>
          <w:szCs w:val="24"/>
          <w:lang w:eastAsia="ar-SA"/>
        </w:rPr>
      </w:pPr>
    </w:p>
    <w:p w14:paraId="76DCADAA" w14:textId="77777777" w:rsidR="003115D6" w:rsidRPr="003115D6" w:rsidRDefault="003115D6" w:rsidP="003115D6">
      <w:pPr>
        <w:shd w:val="clear" w:color="auto" w:fill="C6D9F1"/>
        <w:suppressAutoHyphens/>
        <w:spacing w:after="0" w:line="100" w:lineRule="atLeast"/>
        <w:jc w:val="center"/>
        <w:rPr>
          <w:rFonts w:ascii="Arial" w:eastAsia="TimesNewRomanPS-BoldMT" w:hAnsi="Arial" w:cs="Arial"/>
          <w:b/>
          <w:bCs/>
          <w:color w:val="000000"/>
          <w:kern w:val="1"/>
          <w:sz w:val="24"/>
          <w:szCs w:val="24"/>
          <w:lang w:val="ru-RU" w:eastAsia="ar-SA"/>
        </w:rPr>
      </w:pPr>
      <w:r w:rsidRPr="003115D6">
        <w:rPr>
          <w:rFonts w:ascii="Arial" w:eastAsia="TimesNewRomanPS-BoldMT" w:hAnsi="Arial" w:cs="Arial"/>
          <w:b/>
          <w:bCs/>
          <w:kern w:val="1"/>
          <w:sz w:val="24"/>
          <w:szCs w:val="24"/>
          <w:lang w:eastAsia="ar-SA"/>
        </w:rPr>
        <w:t>КОНКУРСН</w:t>
      </w:r>
      <w:r w:rsidRPr="003115D6">
        <w:rPr>
          <w:rFonts w:ascii="Arial" w:eastAsia="TimesNewRomanPS-BoldMT" w:hAnsi="Arial" w:cs="Arial"/>
          <w:b/>
          <w:bCs/>
          <w:kern w:val="1"/>
          <w:sz w:val="24"/>
          <w:szCs w:val="24"/>
          <w:lang w:val="sr-Cyrl-RS" w:eastAsia="ar-SA"/>
        </w:rPr>
        <w:t>У</w:t>
      </w:r>
      <w:r w:rsidRPr="003115D6">
        <w:rPr>
          <w:rFonts w:ascii="Arial" w:eastAsia="TimesNewRomanPS-BoldMT" w:hAnsi="Arial" w:cs="Arial"/>
          <w:b/>
          <w:bCs/>
          <w:color w:val="FF0000"/>
          <w:kern w:val="1"/>
          <w:sz w:val="24"/>
          <w:szCs w:val="24"/>
          <w:lang w:eastAsia="ar-SA"/>
        </w:rPr>
        <w:t xml:space="preserve"> </w:t>
      </w:r>
      <w:r w:rsidRPr="003115D6">
        <w:rPr>
          <w:rFonts w:ascii="Arial" w:eastAsia="TimesNewRomanPS-BoldMT" w:hAnsi="Arial" w:cs="Arial"/>
          <w:b/>
          <w:bCs/>
          <w:kern w:val="1"/>
          <w:sz w:val="24"/>
          <w:szCs w:val="24"/>
          <w:lang w:eastAsia="ar-SA"/>
        </w:rPr>
        <w:t>ДОКУМЕНТАЦИЈ</w:t>
      </w:r>
      <w:r w:rsidRPr="003115D6">
        <w:rPr>
          <w:rFonts w:ascii="Arial" w:eastAsia="TimesNewRomanPS-BoldMT" w:hAnsi="Arial" w:cs="Arial"/>
          <w:b/>
          <w:bCs/>
          <w:kern w:val="1"/>
          <w:sz w:val="24"/>
          <w:szCs w:val="24"/>
          <w:lang w:val="sr-Cyrl-RS" w:eastAsia="ar-SA"/>
        </w:rPr>
        <w:t>У</w:t>
      </w:r>
    </w:p>
    <w:p w14:paraId="0AFF555D" w14:textId="77777777" w:rsidR="003115D6" w:rsidRPr="003115D6" w:rsidRDefault="003115D6" w:rsidP="003115D6">
      <w:pPr>
        <w:shd w:val="clear" w:color="auto" w:fill="C6D9F1"/>
        <w:suppressAutoHyphens/>
        <w:spacing w:after="0" w:line="100" w:lineRule="atLeast"/>
        <w:jc w:val="center"/>
        <w:rPr>
          <w:rFonts w:ascii="Arial" w:eastAsia="TimesNewRomanPS-BoldMT" w:hAnsi="Arial" w:cs="Arial"/>
          <w:b/>
          <w:bCs/>
          <w:color w:val="000000"/>
          <w:kern w:val="1"/>
          <w:sz w:val="24"/>
          <w:szCs w:val="24"/>
          <w:lang w:val="ru-RU" w:eastAsia="ar-SA"/>
        </w:rPr>
      </w:pPr>
    </w:p>
    <w:p w14:paraId="007A74FB" w14:textId="77777777" w:rsidR="003115D6" w:rsidRPr="003115D6" w:rsidRDefault="003115D6" w:rsidP="003115D6">
      <w:pPr>
        <w:shd w:val="clear" w:color="auto" w:fill="C6D9F1"/>
        <w:suppressAutoHyphens/>
        <w:spacing w:after="0" w:line="100" w:lineRule="atLeast"/>
        <w:jc w:val="center"/>
        <w:rPr>
          <w:rFonts w:ascii="Arial" w:eastAsia="TimesNewRomanPS-BoldMT" w:hAnsi="Arial" w:cs="Arial"/>
          <w:b/>
          <w:bCs/>
          <w:color w:val="000000"/>
          <w:kern w:val="1"/>
          <w:sz w:val="24"/>
          <w:szCs w:val="24"/>
          <w:lang w:eastAsia="ar-SA"/>
        </w:rPr>
      </w:pPr>
      <w:r w:rsidRPr="003115D6">
        <w:rPr>
          <w:rFonts w:ascii="Arial" w:eastAsia="Arial Unicode MS" w:hAnsi="Arial" w:cs="Arial"/>
          <w:b/>
          <w:caps/>
          <w:color w:val="000000"/>
          <w:kern w:val="1"/>
          <w:lang w:val="ru-RU" w:eastAsia="ar-SA"/>
        </w:rPr>
        <w:t>за јавну набавку мале вредности  –</w:t>
      </w:r>
      <w:r w:rsidRPr="003115D6">
        <w:rPr>
          <w:rFonts w:ascii="Arial" w:eastAsia="Arial Unicode MS" w:hAnsi="Arial" w:cs="Arial"/>
          <w:b/>
          <w:bCs/>
          <w:color w:val="000000"/>
          <w:kern w:val="1"/>
          <w:sz w:val="24"/>
          <w:szCs w:val="24"/>
          <w:lang w:val="sr-Cyrl-RS" w:eastAsia="ar-SA"/>
        </w:rPr>
        <w:t xml:space="preserve"> </w:t>
      </w:r>
      <w:proofErr w:type="spellStart"/>
      <w:r w:rsidRPr="003115D6">
        <w:rPr>
          <w:rFonts w:ascii="Arial" w:eastAsia="Arial Unicode MS" w:hAnsi="Arial" w:cs="Arial"/>
          <w:b/>
          <w:bCs/>
          <w:color w:val="000000"/>
          <w:kern w:val="1"/>
          <w:sz w:val="24"/>
          <w:szCs w:val="24"/>
          <w:lang w:eastAsia="ar-SA"/>
        </w:rPr>
        <w:t>Набавка</w:t>
      </w:r>
      <w:proofErr w:type="spellEnd"/>
      <w:r w:rsidRPr="003115D6">
        <w:rPr>
          <w:rFonts w:ascii="Arial" w:eastAsia="Arial Unicode MS" w:hAnsi="Arial" w:cs="Arial"/>
          <w:b/>
          <w:bCs/>
          <w:color w:val="000000"/>
          <w:kern w:val="1"/>
          <w:sz w:val="24"/>
          <w:szCs w:val="24"/>
          <w:lang w:eastAsia="ar-SA"/>
        </w:rPr>
        <w:t xml:space="preserve"> </w:t>
      </w:r>
      <w:r w:rsidRPr="003115D6">
        <w:rPr>
          <w:rFonts w:ascii="Arial" w:eastAsia="Arial Unicode MS" w:hAnsi="Arial" w:cs="Arial"/>
          <w:b/>
          <w:bCs/>
          <w:color w:val="000000"/>
          <w:kern w:val="1"/>
          <w:sz w:val="24"/>
          <w:szCs w:val="24"/>
          <w:lang w:val="sr-Cyrl-CS" w:eastAsia="ar-SA"/>
        </w:rPr>
        <w:t>радова</w:t>
      </w:r>
      <w:r w:rsidRPr="003115D6">
        <w:rPr>
          <w:rFonts w:ascii="Arial" w:eastAsia="Arial Unicode MS" w:hAnsi="Arial" w:cs="Arial"/>
          <w:b/>
          <w:bCs/>
          <w:color w:val="000000"/>
          <w:kern w:val="1"/>
          <w:sz w:val="24"/>
          <w:szCs w:val="24"/>
          <w:lang w:eastAsia="ar-SA"/>
        </w:rPr>
        <w:t xml:space="preserve"> </w:t>
      </w:r>
      <w:r w:rsidRPr="003115D6">
        <w:rPr>
          <w:rFonts w:ascii="Arial" w:eastAsia="Arial Unicode MS" w:hAnsi="Arial" w:cs="Arial"/>
          <w:b/>
          <w:bCs/>
          <w:color w:val="000000"/>
          <w:kern w:val="1"/>
          <w:sz w:val="24"/>
          <w:szCs w:val="24"/>
          <w:lang w:val="sr-Cyrl-RS" w:eastAsia="ar-SA"/>
        </w:rPr>
        <w:t xml:space="preserve"> </w:t>
      </w:r>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p>
    <w:p w14:paraId="74E66A64" w14:textId="6C2BF1FD" w:rsidR="003115D6" w:rsidRPr="003115D6" w:rsidRDefault="003115D6" w:rsidP="003115D6">
      <w:pPr>
        <w:shd w:val="clear" w:color="auto" w:fill="C6D9F1"/>
        <w:suppressAutoHyphens/>
        <w:spacing w:after="0" w:line="100" w:lineRule="atLeast"/>
        <w:jc w:val="center"/>
        <w:rPr>
          <w:rFonts w:ascii="Arial" w:eastAsia="TimesNewRomanPS-BoldMT" w:hAnsi="Arial" w:cs="Arial"/>
          <w:b/>
          <w:bCs/>
          <w:color w:val="000000"/>
          <w:kern w:val="1"/>
          <w:sz w:val="24"/>
          <w:szCs w:val="24"/>
          <w:lang w:eastAsia="ar-SA"/>
        </w:rPr>
      </w:pPr>
      <w:r w:rsidRPr="003115D6">
        <w:rPr>
          <w:rFonts w:ascii="Arial" w:eastAsia="TimesNewRomanPS-BoldMT" w:hAnsi="Arial" w:cs="Arial"/>
          <w:b/>
          <w:bCs/>
          <w:color w:val="000000"/>
          <w:kern w:val="1"/>
          <w:sz w:val="24"/>
          <w:szCs w:val="24"/>
          <w:lang w:eastAsia="ar-SA"/>
        </w:rPr>
        <w:t xml:space="preserve"> 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xml:space="preserve">. </w:t>
      </w:r>
      <w:r w:rsidRPr="003115D6">
        <w:rPr>
          <w:rFonts w:ascii="Arial" w:eastAsia="Arial Unicode MS" w:hAnsi="Arial" w:cs="Arial"/>
          <w:b/>
          <w:color w:val="000000"/>
          <w:kern w:val="1"/>
          <w:lang w:eastAsia="ar-SA"/>
        </w:rPr>
        <w:t>404</w:t>
      </w:r>
      <w:r w:rsidRPr="003115D6">
        <w:rPr>
          <w:rFonts w:ascii="Arial" w:eastAsia="Arial Unicode MS" w:hAnsi="Arial" w:cs="Arial"/>
          <w:b/>
          <w:color w:val="000000"/>
          <w:kern w:val="1"/>
          <w:lang w:val="sr-Cyrl-RS" w:eastAsia="ar-SA"/>
        </w:rPr>
        <w:t>-</w:t>
      </w:r>
      <w:r w:rsidR="00127DCB">
        <w:rPr>
          <w:rFonts w:ascii="Arial" w:eastAsia="Arial Unicode MS" w:hAnsi="Arial" w:cs="Arial"/>
          <w:b/>
          <w:color w:val="000000"/>
          <w:kern w:val="1"/>
          <w:lang w:val="sr-Cyrl-RS" w:eastAsia="ar-SA"/>
        </w:rPr>
        <w:t>40</w:t>
      </w:r>
      <w:r w:rsidRPr="003115D6">
        <w:rPr>
          <w:rFonts w:ascii="Arial" w:eastAsia="Arial Unicode MS" w:hAnsi="Arial" w:cs="Arial"/>
          <w:b/>
          <w:color w:val="000000"/>
          <w:kern w:val="1"/>
          <w:lang w:eastAsia="ar-SA"/>
        </w:rPr>
        <w:t>/201</w:t>
      </w:r>
      <w:r w:rsidR="00127DCB">
        <w:rPr>
          <w:rFonts w:ascii="Arial" w:eastAsia="Arial Unicode MS" w:hAnsi="Arial" w:cs="Arial"/>
          <w:b/>
          <w:color w:val="000000"/>
          <w:kern w:val="1"/>
          <w:lang w:val="sr-Cyrl-RS" w:eastAsia="ar-SA"/>
        </w:rPr>
        <w:t>9</w:t>
      </w:r>
      <w:r w:rsidRPr="003115D6">
        <w:rPr>
          <w:rFonts w:ascii="Arial" w:eastAsia="TimesNewRomanPS-BoldMT" w:hAnsi="Arial" w:cs="Arial"/>
          <w:b/>
          <w:bCs/>
          <w:color w:val="000000"/>
          <w:kern w:val="1"/>
          <w:sz w:val="24"/>
          <w:szCs w:val="24"/>
          <w:lang w:val="sr-Cyrl-CS" w:eastAsia="ar-SA"/>
        </w:rPr>
        <w:t xml:space="preserve"> </w:t>
      </w:r>
    </w:p>
    <w:p w14:paraId="468C7AC9" w14:textId="77777777" w:rsidR="003115D6" w:rsidRPr="003115D6" w:rsidRDefault="003115D6" w:rsidP="003115D6">
      <w:pPr>
        <w:shd w:val="clear" w:color="auto" w:fill="C6D9F1"/>
        <w:suppressAutoHyphens/>
        <w:spacing w:after="0" w:line="100" w:lineRule="atLeast"/>
        <w:jc w:val="center"/>
        <w:rPr>
          <w:rFonts w:ascii="Arial" w:eastAsia="TimesNewRomanPS-BoldMT" w:hAnsi="Arial" w:cs="Arial"/>
          <w:b/>
          <w:bCs/>
          <w:color w:val="000000"/>
          <w:kern w:val="1"/>
          <w:sz w:val="24"/>
          <w:szCs w:val="24"/>
          <w:lang w:eastAsia="ar-SA"/>
        </w:rPr>
      </w:pPr>
    </w:p>
    <w:p w14:paraId="164F4B29" w14:textId="77777777" w:rsidR="003115D6" w:rsidRPr="003115D6" w:rsidRDefault="003115D6" w:rsidP="003115D6">
      <w:pPr>
        <w:suppressAutoHyphens/>
        <w:spacing w:after="0" w:line="100" w:lineRule="atLeast"/>
        <w:jc w:val="both"/>
        <w:rPr>
          <w:rFonts w:ascii="Arial" w:eastAsia="TimesNewRomanPS-BoldMT" w:hAnsi="Arial" w:cs="Arial"/>
          <w:b/>
          <w:bCs/>
          <w:color w:val="FF0000"/>
          <w:kern w:val="1"/>
          <w:sz w:val="24"/>
          <w:szCs w:val="24"/>
          <w:lang w:eastAsia="ar-SA"/>
        </w:rPr>
      </w:pPr>
    </w:p>
    <w:p w14:paraId="7B032B13" w14:textId="77777777" w:rsidR="003115D6" w:rsidRPr="003115D6" w:rsidRDefault="003115D6" w:rsidP="003115D6">
      <w:pPr>
        <w:suppressAutoHyphens/>
        <w:spacing w:after="0" w:line="100" w:lineRule="atLeast"/>
        <w:jc w:val="both"/>
        <w:rPr>
          <w:rFonts w:ascii="Arial" w:eastAsia="TimesNewRomanPS-BoldMT" w:hAnsi="Arial" w:cs="Arial"/>
          <w:b/>
          <w:bCs/>
          <w:color w:val="FF0000"/>
          <w:kern w:val="1"/>
          <w:sz w:val="24"/>
          <w:szCs w:val="24"/>
          <w:lang w:eastAsia="ar-SA"/>
        </w:rPr>
      </w:pPr>
    </w:p>
    <w:p w14:paraId="4398672C" w14:textId="77777777" w:rsidR="003115D6" w:rsidRPr="003115D6" w:rsidRDefault="003115D6" w:rsidP="003115D6">
      <w:pPr>
        <w:suppressAutoHyphens/>
        <w:spacing w:after="0" w:line="100" w:lineRule="atLeast"/>
        <w:jc w:val="both"/>
        <w:rPr>
          <w:rFonts w:ascii="Arial" w:eastAsia="TimesNewRomanPSMT" w:hAnsi="Arial" w:cs="Arial"/>
          <w:color w:val="000000"/>
          <w:kern w:val="1"/>
          <w:sz w:val="24"/>
          <w:szCs w:val="24"/>
          <w:lang w:eastAsia="ar-SA"/>
        </w:rPr>
      </w:pPr>
      <w:proofErr w:type="spellStart"/>
      <w:r w:rsidRPr="003115D6">
        <w:rPr>
          <w:rFonts w:ascii="Arial" w:eastAsia="TimesNewRomanPSMT" w:hAnsi="Arial" w:cs="Arial"/>
          <w:color w:val="000000"/>
          <w:kern w:val="1"/>
          <w:sz w:val="24"/>
          <w:szCs w:val="24"/>
          <w:lang w:eastAsia="ar-SA"/>
        </w:rPr>
        <w:t>Конкурсна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документација</w:t>
      </w:r>
      <w:proofErr w:type="spellEnd"/>
      <w:r w:rsidRPr="003115D6">
        <w:rPr>
          <w:rFonts w:ascii="Arial" w:eastAsia="TimesNewRomanPSMT" w:hAnsi="Arial" w:cs="Arial"/>
          <w:color w:val="000000"/>
          <w:kern w:val="1"/>
          <w:sz w:val="24"/>
          <w:szCs w:val="24"/>
          <w:lang w:eastAsia="ar-SA"/>
        </w:rPr>
        <w:t xml:space="preserve"> </w:t>
      </w:r>
      <w:proofErr w:type="spellStart"/>
      <w:r w:rsidRPr="003115D6">
        <w:rPr>
          <w:rFonts w:ascii="Arial" w:eastAsia="TimesNewRomanPSMT" w:hAnsi="Arial" w:cs="Arial"/>
          <w:color w:val="000000"/>
          <w:kern w:val="1"/>
          <w:sz w:val="24"/>
          <w:szCs w:val="24"/>
          <w:lang w:eastAsia="ar-SA"/>
        </w:rPr>
        <w:t>садржи</w:t>
      </w:r>
      <w:proofErr w:type="spellEnd"/>
      <w:r w:rsidRPr="003115D6">
        <w:rPr>
          <w:rFonts w:ascii="Arial" w:eastAsia="TimesNewRomanPSMT" w:hAnsi="Arial" w:cs="Arial"/>
          <w:color w:val="000000"/>
          <w:kern w:val="1"/>
          <w:sz w:val="24"/>
          <w:szCs w:val="24"/>
          <w:lang w:eastAsia="ar-SA"/>
        </w:rPr>
        <w:t>:</w:t>
      </w:r>
    </w:p>
    <w:p w14:paraId="48BAD2C8" w14:textId="77777777" w:rsidR="003115D6" w:rsidRPr="003115D6" w:rsidRDefault="003115D6" w:rsidP="003115D6">
      <w:pPr>
        <w:suppressAutoHyphens/>
        <w:spacing w:after="0" w:line="100" w:lineRule="atLeast"/>
        <w:jc w:val="both"/>
        <w:rPr>
          <w:rFonts w:ascii="Arial" w:eastAsia="TimesNewRomanPSMT" w:hAnsi="Arial" w:cs="Arial"/>
          <w:color w:val="000000"/>
          <w:kern w:val="1"/>
          <w:sz w:val="24"/>
          <w:szCs w:val="24"/>
          <w:lang w:eastAsia="ar-SA"/>
        </w:rPr>
      </w:pPr>
    </w:p>
    <w:p w14:paraId="42352DA7" w14:textId="77777777" w:rsidR="003115D6" w:rsidRPr="003115D6" w:rsidRDefault="003115D6" w:rsidP="003115D6">
      <w:pPr>
        <w:suppressAutoHyphens/>
        <w:spacing w:after="0" w:line="100" w:lineRule="atLeast"/>
        <w:jc w:val="both"/>
        <w:rPr>
          <w:rFonts w:ascii="Arial" w:eastAsia="TimesNewRomanPSMT" w:hAnsi="Arial" w:cs="Arial"/>
          <w:color w:val="000000"/>
          <w:kern w:val="1"/>
          <w:sz w:val="24"/>
          <w:szCs w:val="24"/>
          <w:lang w:eastAsia="ar-SA"/>
        </w:rPr>
      </w:pPr>
    </w:p>
    <w:tbl>
      <w:tblPr>
        <w:tblW w:w="0" w:type="auto"/>
        <w:tblInd w:w="-280" w:type="dxa"/>
        <w:tblLayout w:type="fixed"/>
        <w:tblLook w:val="0000" w:firstRow="0" w:lastRow="0" w:firstColumn="0" w:lastColumn="0" w:noHBand="0" w:noVBand="0"/>
      </w:tblPr>
      <w:tblGrid>
        <w:gridCol w:w="1563"/>
        <w:gridCol w:w="6119"/>
        <w:gridCol w:w="2120"/>
      </w:tblGrid>
      <w:tr w:rsidR="003115D6" w:rsidRPr="003115D6" w14:paraId="316852E2" w14:textId="77777777" w:rsidTr="003115D6">
        <w:tc>
          <w:tcPr>
            <w:tcW w:w="1563" w:type="dxa"/>
            <w:tcBorders>
              <w:top w:val="single" w:sz="4" w:space="0" w:color="000000"/>
              <w:left w:val="single" w:sz="4" w:space="0" w:color="000000"/>
              <w:bottom w:val="single" w:sz="4" w:space="0" w:color="000000"/>
            </w:tcBorders>
            <w:shd w:val="clear" w:color="auto" w:fill="auto"/>
          </w:tcPr>
          <w:p w14:paraId="0D254832" w14:textId="77777777" w:rsidR="003115D6" w:rsidRPr="003115D6" w:rsidRDefault="003115D6" w:rsidP="003115D6">
            <w:pPr>
              <w:suppressAutoHyphens/>
              <w:spacing w:after="0" w:line="100" w:lineRule="atLeast"/>
              <w:jc w:val="both"/>
              <w:rPr>
                <w:rFonts w:ascii="Arial" w:eastAsia="TimesNewRomanPSMT" w:hAnsi="Arial" w:cs="Arial"/>
                <w:b/>
                <w:i/>
                <w:color w:val="000000"/>
                <w:kern w:val="1"/>
                <w:sz w:val="24"/>
                <w:szCs w:val="24"/>
                <w:lang w:eastAsia="ar-SA"/>
              </w:rPr>
            </w:pPr>
            <w:r w:rsidRPr="003115D6">
              <w:rPr>
                <w:rFonts w:ascii="Arial" w:eastAsia="TimesNewRomanPSMT" w:hAnsi="Arial" w:cs="Arial"/>
                <w:b/>
                <w:i/>
                <w:color w:val="000000"/>
                <w:kern w:val="1"/>
                <w:sz w:val="24"/>
                <w:szCs w:val="24"/>
                <w:lang w:val="sr-Cyrl-CS" w:eastAsia="ar-SA"/>
              </w:rPr>
              <w:t>Поглавље</w:t>
            </w:r>
          </w:p>
        </w:tc>
        <w:tc>
          <w:tcPr>
            <w:tcW w:w="6119" w:type="dxa"/>
            <w:tcBorders>
              <w:top w:val="single" w:sz="4" w:space="0" w:color="000000"/>
              <w:left w:val="single" w:sz="4" w:space="0" w:color="000000"/>
              <w:bottom w:val="single" w:sz="4" w:space="0" w:color="000000"/>
            </w:tcBorders>
            <w:shd w:val="clear" w:color="auto" w:fill="auto"/>
          </w:tcPr>
          <w:p w14:paraId="6A4F688C" w14:textId="77777777" w:rsidR="003115D6" w:rsidRPr="003115D6" w:rsidRDefault="003115D6" w:rsidP="003115D6">
            <w:pPr>
              <w:suppressAutoHyphens/>
              <w:spacing w:after="0" w:line="100" w:lineRule="atLeast"/>
              <w:jc w:val="center"/>
              <w:rPr>
                <w:rFonts w:ascii="Arial" w:eastAsia="TimesNewRomanPSMT" w:hAnsi="Arial" w:cs="Arial"/>
                <w:b/>
                <w:i/>
                <w:color w:val="000000"/>
                <w:kern w:val="1"/>
                <w:sz w:val="24"/>
                <w:szCs w:val="24"/>
                <w:lang w:eastAsia="ar-SA"/>
              </w:rPr>
            </w:pPr>
            <w:proofErr w:type="spellStart"/>
            <w:r w:rsidRPr="003115D6">
              <w:rPr>
                <w:rFonts w:ascii="Arial" w:eastAsia="TimesNewRomanPSMT" w:hAnsi="Arial" w:cs="Arial"/>
                <w:b/>
                <w:i/>
                <w:color w:val="000000"/>
                <w:kern w:val="1"/>
                <w:sz w:val="24"/>
                <w:szCs w:val="24"/>
                <w:lang w:eastAsia="ar-SA"/>
              </w:rPr>
              <w:t>Назив</w:t>
            </w:r>
            <w:proofErr w:type="spellEnd"/>
            <w:r w:rsidRPr="003115D6">
              <w:rPr>
                <w:rFonts w:ascii="Arial" w:eastAsia="TimesNewRomanPSMT" w:hAnsi="Arial" w:cs="Arial"/>
                <w:b/>
                <w:i/>
                <w:color w:val="000000"/>
                <w:kern w:val="1"/>
                <w:sz w:val="24"/>
                <w:szCs w:val="24"/>
                <w:lang w:val="sr-Cyrl-CS" w:eastAsia="ar-SA"/>
              </w:rPr>
              <w:t xml:space="preserve"> поглавља</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036AC085" w14:textId="77777777" w:rsidR="003115D6" w:rsidRPr="003115D6" w:rsidRDefault="003115D6" w:rsidP="003115D6">
            <w:pPr>
              <w:suppressAutoHyphens/>
              <w:spacing w:after="0" w:line="100" w:lineRule="atLeast"/>
              <w:jc w:val="center"/>
              <w:rPr>
                <w:rFonts w:ascii="Arial" w:eastAsia="Arial Unicode MS" w:hAnsi="Arial" w:cs="Arial"/>
                <w:bCs/>
                <w:iCs/>
                <w:color w:val="000000"/>
                <w:kern w:val="1"/>
                <w:sz w:val="24"/>
                <w:szCs w:val="24"/>
                <w:lang w:eastAsia="ar-SA"/>
              </w:rPr>
            </w:pPr>
            <w:proofErr w:type="spellStart"/>
            <w:r w:rsidRPr="003115D6">
              <w:rPr>
                <w:rFonts w:ascii="Arial" w:eastAsia="TimesNewRomanPSMT" w:hAnsi="Arial" w:cs="Arial"/>
                <w:b/>
                <w:i/>
                <w:color w:val="000000"/>
                <w:kern w:val="1"/>
                <w:sz w:val="24"/>
                <w:szCs w:val="24"/>
                <w:lang w:eastAsia="ar-SA"/>
              </w:rPr>
              <w:t>Страна</w:t>
            </w:r>
            <w:proofErr w:type="spellEnd"/>
          </w:p>
        </w:tc>
      </w:tr>
      <w:tr w:rsidR="003115D6" w:rsidRPr="003115D6" w14:paraId="75BD67FF" w14:textId="77777777" w:rsidTr="003115D6">
        <w:tc>
          <w:tcPr>
            <w:tcW w:w="1563" w:type="dxa"/>
            <w:tcBorders>
              <w:top w:val="single" w:sz="4" w:space="0" w:color="000000"/>
              <w:left w:val="single" w:sz="4" w:space="0" w:color="000000"/>
              <w:bottom w:val="single" w:sz="4" w:space="0" w:color="000000"/>
            </w:tcBorders>
            <w:shd w:val="clear" w:color="auto" w:fill="auto"/>
          </w:tcPr>
          <w:p w14:paraId="0A407428"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Arial Unicode MS" w:hAnsi="Arial" w:cs="Arial"/>
                <w:bCs/>
                <w:iCs/>
                <w:color w:val="000000"/>
                <w:kern w:val="1"/>
                <w:sz w:val="24"/>
                <w:szCs w:val="24"/>
                <w:lang w:eastAsia="ar-SA"/>
              </w:rPr>
              <w:t>I</w:t>
            </w:r>
          </w:p>
        </w:tc>
        <w:tc>
          <w:tcPr>
            <w:tcW w:w="6119" w:type="dxa"/>
            <w:tcBorders>
              <w:top w:val="single" w:sz="4" w:space="0" w:color="000000"/>
              <w:left w:val="single" w:sz="4" w:space="0" w:color="000000"/>
              <w:bottom w:val="single" w:sz="4" w:space="0" w:color="000000"/>
            </w:tcBorders>
            <w:shd w:val="clear" w:color="auto" w:fill="auto"/>
          </w:tcPr>
          <w:p w14:paraId="65B4E404" w14:textId="77777777" w:rsidR="003115D6" w:rsidRPr="003115D6" w:rsidRDefault="003115D6" w:rsidP="003115D6">
            <w:pPr>
              <w:suppressAutoHyphens/>
              <w:snapToGrid w:val="0"/>
              <w:spacing w:after="0" w:line="100" w:lineRule="atLeast"/>
              <w:jc w:val="both"/>
              <w:rPr>
                <w:rFonts w:ascii="Arial" w:eastAsia="TimesNewRomanPSMT" w:hAnsi="Arial" w:cs="Arial"/>
                <w:bCs/>
                <w:iCs/>
                <w:kern w:val="1"/>
                <w:sz w:val="24"/>
                <w:szCs w:val="24"/>
                <w:lang w:val="sr-Cyrl-RS" w:eastAsia="ar-SA"/>
              </w:rPr>
            </w:pPr>
            <w:r w:rsidRPr="003115D6">
              <w:rPr>
                <w:rFonts w:ascii="Arial" w:eastAsia="TimesNewRomanPSMT" w:hAnsi="Arial" w:cs="Arial"/>
                <w:color w:val="000000"/>
                <w:kern w:val="1"/>
                <w:sz w:val="24"/>
                <w:szCs w:val="24"/>
                <w:lang w:val="sr-Cyrl-RS" w:eastAsia="ar-SA"/>
              </w:rPr>
              <w:t>Општи подаци о јавној набавци</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679C6436" w14:textId="77777777" w:rsidR="003115D6" w:rsidRPr="003115D6" w:rsidRDefault="003115D6" w:rsidP="003115D6">
            <w:pPr>
              <w:suppressAutoHyphens/>
              <w:snapToGrid w:val="0"/>
              <w:spacing w:after="0" w:line="100" w:lineRule="atLeast"/>
              <w:jc w:val="center"/>
              <w:rPr>
                <w:rFonts w:ascii="Arial" w:eastAsia="Arial Unicode MS" w:hAnsi="Arial" w:cs="Arial"/>
                <w:bCs/>
                <w:iCs/>
                <w:color w:val="000000"/>
                <w:kern w:val="1"/>
                <w:sz w:val="24"/>
                <w:szCs w:val="24"/>
                <w:lang w:eastAsia="ar-SA"/>
              </w:rPr>
            </w:pPr>
            <w:r w:rsidRPr="003115D6">
              <w:rPr>
                <w:rFonts w:ascii="Arial" w:eastAsia="TimesNewRomanPSMT" w:hAnsi="Arial" w:cs="Arial"/>
                <w:bCs/>
                <w:iCs/>
                <w:kern w:val="1"/>
                <w:sz w:val="24"/>
                <w:szCs w:val="24"/>
                <w:lang w:val="sr-Cyrl-RS" w:eastAsia="ar-SA"/>
              </w:rPr>
              <w:t>3</w:t>
            </w:r>
          </w:p>
        </w:tc>
      </w:tr>
      <w:tr w:rsidR="003115D6" w:rsidRPr="003115D6" w14:paraId="25D93516" w14:textId="77777777" w:rsidTr="003115D6">
        <w:tc>
          <w:tcPr>
            <w:tcW w:w="1563" w:type="dxa"/>
            <w:tcBorders>
              <w:top w:val="single" w:sz="4" w:space="0" w:color="000000"/>
              <w:left w:val="single" w:sz="4" w:space="0" w:color="000000"/>
              <w:bottom w:val="single" w:sz="4" w:space="0" w:color="000000"/>
            </w:tcBorders>
            <w:shd w:val="clear" w:color="auto" w:fill="auto"/>
          </w:tcPr>
          <w:p w14:paraId="7E4B8F8E"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Arial Unicode MS" w:hAnsi="Arial" w:cs="Arial"/>
                <w:bCs/>
                <w:iCs/>
                <w:color w:val="000000"/>
                <w:kern w:val="1"/>
                <w:sz w:val="24"/>
                <w:szCs w:val="24"/>
                <w:lang w:eastAsia="ar-SA"/>
              </w:rPr>
              <w:t>II</w:t>
            </w:r>
          </w:p>
        </w:tc>
        <w:tc>
          <w:tcPr>
            <w:tcW w:w="6119" w:type="dxa"/>
            <w:tcBorders>
              <w:top w:val="single" w:sz="4" w:space="0" w:color="000000"/>
              <w:left w:val="single" w:sz="4" w:space="0" w:color="000000"/>
              <w:bottom w:val="single" w:sz="4" w:space="0" w:color="000000"/>
            </w:tcBorders>
            <w:shd w:val="clear" w:color="auto" w:fill="auto"/>
          </w:tcPr>
          <w:p w14:paraId="33CF2669"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Подаци о предмету јавне набавке</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2D014C4F"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Latn-RS" w:eastAsia="ar-SA"/>
              </w:rPr>
              <w:t>3</w:t>
            </w:r>
          </w:p>
        </w:tc>
      </w:tr>
      <w:tr w:rsidR="003115D6" w:rsidRPr="003115D6" w14:paraId="0AC1E62A" w14:textId="77777777" w:rsidTr="003115D6">
        <w:tc>
          <w:tcPr>
            <w:tcW w:w="1563" w:type="dxa"/>
            <w:tcBorders>
              <w:top w:val="single" w:sz="4" w:space="0" w:color="000000"/>
              <w:left w:val="single" w:sz="4" w:space="0" w:color="000000"/>
              <w:bottom w:val="single" w:sz="4" w:space="0" w:color="000000"/>
            </w:tcBorders>
            <w:shd w:val="clear" w:color="auto" w:fill="auto"/>
          </w:tcPr>
          <w:p w14:paraId="18D66449"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73D20F72"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5CA77AD4"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III</w:t>
            </w:r>
          </w:p>
        </w:tc>
        <w:tc>
          <w:tcPr>
            <w:tcW w:w="6119" w:type="dxa"/>
            <w:tcBorders>
              <w:top w:val="single" w:sz="4" w:space="0" w:color="000000"/>
              <w:left w:val="single" w:sz="4" w:space="0" w:color="000000"/>
              <w:bottom w:val="single" w:sz="4" w:space="0" w:color="000000"/>
            </w:tcBorders>
            <w:shd w:val="clear" w:color="auto" w:fill="auto"/>
          </w:tcPr>
          <w:p w14:paraId="201FFEF2"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RS" w:eastAsia="ar-SA"/>
              </w:rPr>
              <w:t>Врста, техничке карактеристике, квалитет, количина и опис радова, начин спровођења контроле и обезбеђења гаранције квалитета, рок извршења, место извршења, евентуални додатни радови и сл.</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06843AEC"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p>
          <w:p w14:paraId="19D51B45"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p>
          <w:p w14:paraId="1F83EE00"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r w:rsidRPr="003115D6">
              <w:rPr>
                <w:rFonts w:ascii="Arial" w:eastAsia="TimesNewRomanPSMT" w:hAnsi="Arial" w:cs="Arial"/>
                <w:kern w:val="1"/>
                <w:sz w:val="24"/>
                <w:szCs w:val="24"/>
                <w:lang w:val="sr-Latn-RS" w:eastAsia="ar-SA"/>
              </w:rPr>
              <w:t>4</w:t>
            </w:r>
          </w:p>
          <w:p w14:paraId="234E37DD"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p>
        </w:tc>
      </w:tr>
      <w:tr w:rsidR="003115D6" w:rsidRPr="003115D6" w14:paraId="6ACC210F" w14:textId="77777777" w:rsidTr="003115D6">
        <w:tc>
          <w:tcPr>
            <w:tcW w:w="1563" w:type="dxa"/>
            <w:tcBorders>
              <w:top w:val="single" w:sz="4" w:space="0" w:color="000000"/>
              <w:left w:val="single" w:sz="4" w:space="0" w:color="000000"/>
              <w:bottom w:val="single" w:sz="4" w:space="0" w:color="000000"/>
            </w:tcBorders>
            <w:shd w:val="clear" w:color="auto" w:fill="auto"/>
          </w:tcPr>
          <w:p w14:paraId="4BA79AAB"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IV</w:t>
            </w:r>
          </w:p>
        </w:tc>
        <w:tc>
          <w:tcPr>
            <w:tcW w:w="6119" w:type="dxa"/>
            <w:tcBorders>
              <w:top w:val="single" w:sz="4" w:space="0" w:color="000000"/>
              <w:left w:val="single" w:sz="4" w:space="0" w:color="000000"/>
              <w:bottom w:val="single" w:sz="4" w:space="0" w:color="000000"/>
            </w:tcBorders>
            <w:shd w:val="clear" w:color="auto" w:fill="auto"/>
          </w:tcPr>
          <w:p w14:paraId="77E581E9"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Техничка документација и планови</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3AB5C826"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Latn-RS" w:eastAsia="ar-SA"/>
              </w:rPr>
              <w:t>5</w:t>
            </w:r>
          </w:p>
        </w:tc>
      </w:tr>
      <w:tr w:rsidR="003115D6" w:rsidRPr="003115D6" w14:paraId="39BD55D3" w14:textId="77777777" w:rsidTr="003115D6">
        <w:tc>
          <w:tcPr>
            <w:tcW w:w="1563" w:type="dxa"/>
            <w:tcBorders>
              <w:top w:val="single" w:sz="4" w:space="0" w:color="000000"/>
              <w:left w:val="single" w:sz="4" w:space="0" w:color="000000"/>
              <w:bottom w:val="single" w:sz="4" w:space="0" w:color="000000"/>
            </w:tcBorders>
            <w:shd w:val="clear" w:color="auto" w:fill="auto"/>
          </w:tcPr>
          <w:p w14:paraId="341D32B0"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5F2E55B0"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0F9A3348"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V</w:t>
            </w:r>
          </w:p>
        </w:tc>
        <w:tc>
          <w:tcPr>
            <w:tcW w:w="6119" w:type="dxa"/>
            <w:tcBorders>
              <w:top w:val="single" w:sz="4" w:space="0" w:color="000000"/>
              <w:left w:val="single" w:sz="4" w:space="0" w:color="000000"/>
              <w:bottom w:val="single" w:sz="4" w:space="0" w:color="000000"/>
            </w:tcBorders>
            <w:shd w:val="clear" w:color="auto" w:fill="auto"/>
          </w:tcPr>
          <w:p w14:paraId="29AE0BAD"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RS" w:eastAsia="ar-SA"/>
              </w:rPr>
              <w:t>Услови за учешће у поступку јавне набавке из чл. 75. и 76. Закона и упутство како се доказује испуњеност тих услова</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1502C05F"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p>
          <w:p w14:paraId="259AABCB"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eastAsia="ar-SA"/>
              </w:rPr>
            </w:pPr>
            <w:r w:rsidRPr="003115D6">
              <w:rPr>
                <w:rFonts w:ascii="Arial" w:eastAsia="TimesNewRomanPSMT" w:hAnsi="Arial" w:cs="Arial"/>
                <w:kern w:val="1"/>
                <w:sz w:val="24"/>
                <w:szCs w:val="24"/>
                <w:lang w:eastAsia="ar-SA"/>
              </w:rPr>
              <w:t>5</w:t>
            </w:r>
          </w:p>
        </w:tc>
      </w:tr>
      <w:tr w:rsidR="003115D6" w:rsidRPr="003115D6" w14:paraId="4B660B77" w14:textId="77777777" w:rsidTr="003115D6">
        <w:tc>
          <w:tcPr>
            <w:tcW w:w="1563" w:type="dxa"/>
            <w:tcBorders>
              <w:top w:val="single" w:sz="4" w:space="0" w:color="000000"/>
              <w:left w:val="single" w:sz="4" w:space="0" w:color="000000"/>
              <w:bottom w:val="single" w:sz="4" w:space="0" w:color="000000"/>
            </w:tcBorders>
            <w:shd w:val="clear" w:color="auto" w:fill="auto"/>
          </w:tcPr>
          <w:p w14:paraId="2F9259A4"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VI</w:t>
            </w:r>
          </w:p>
        </w:tc>
        <w:tc>
          <w:tcPr>
            <w:tcW w:w="6119" w:type="dxa"/>
            <w:tcBorders>
              <w:top w:val="single" w:sz="4" w:space="0" w:color="000000"/>
              <w:left w:val="single" w:sz="4" w:space="0" w:color="000000"/>
              <w:bottom w:val="single" w:sz="4" w:space="0" w:color="000000"/>
            </w:tcBorders>
            <w:shd w:val="clear" w:color="auto" w:fill="auto"/>
          </w:tcPr>
          <w:p w14:paraId="1C85C830"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RS" w:eastAsia="ar-SA"/>
              </w:rPr>
              <w:t>Упутство понуђачима како да сачине понуду</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535DAA96"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Cyrl-RS" w:eastAsia="ar-SA"/>
              </w:rPr>
              <w:t>11</w:t>
            </w:r>
          </w:p>
        </w:tc>
      </w:tr>
      <w:tr w:rsidR="003115D6" w:rsidRPr="003115D6" w14:paraId="6DAEC096" w14:textId="77777777" w:rsidTr="003115D6">
        <w:tc>
          <w:tcPr>
            <w:tcW w:w="1563" w:type="dxa"/>
            <w:tcBorders>
              <w:top w:val="single" w:sz="4" w:space="0" w:color="000000"/>
              <w:left w:val="single" w:sz="4" w:space="0" w:color="000000"/>
              <w:bottom w:val="single" w:sz="4" w:space="0" w:color="000000"/>
            </w:tcBorders>
            <w:shd w:val="clear" w:color="auto" w:fill="auto"/>
          </w:tcPr>
          <w:p w14:paraId="24D2BF4E"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VII</w:t>
            </w:r>
          </w:p>
        </w:tc>
        <w:tc>
          <w:tcPr>
            <w:tcW w:w="6119" w:type="dxa"/>
            <w:tcBorders>
              <w:top w:val="single" w:sz="4" w:space="0" w:color="000000"/>
              <w:left w:val="single" w:sz="4" w:space="0" w:color="000000"/>
              <w:bottom w:val="single" w:sz="4" w:space="0" w:color="000000"/>
            </w:tcBorders>
            <w:shd w:val="clear" w:color="auto" w:fill="auto"/>
          </w:tcPr>
          <w:p w14:paraId="4401DC77"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Образац понуде</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1673A5DD"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Cyrl-RS" w:eastAsia="ar-SA"/>
              </w:rPr>
              <w:t>19</w:t>
            </w:r>
          </w:p>
        </w:tc>
      </w:tr>
      <w:tr w:rsidR="003115D6" w:rsidRPr="003115D6" w14:paraId="2C4BC917" w14:textId="77777777" w:rsidTr="003115D6">
        <w:tc>
          <w:tcPr>
            <w:tcW w:w="1563" w:type="dxa"/>
            <w:tcBorders>
              <w:top w:val="single" w:sz="4" w:space="0" w:color="000000"/>
              <w:left w:val="single" w:sz="4" w:space="0" w:color="000000"/>
              <w:bottom w:val="single" w:sz="4" w:space="0" w:color="000000"/>
            </w:tcBorders>
            <w:shd w:val="clear" w:color="auto" w:fill="auto"/>
          </w:tcPr>
          <w:p w14:paraId="641F2843"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VIII</w:t>
            </w:r>
          </w:p>
        </w:tc>
        <w:tc>
          <w:tcPr>
            <w:tcW w:w="6119" w:type="dxa"/>
            <w:tcBorders>
              <w:top w:val="single" w:sz="4" w:space="0" w:color="000000"/>
              <w:left w:val="single" w:sz="4" w:space="0" w:color="000000"/>
              <w:bottom w:val="single" w:sz="4" w:space="0" w:color="000000"/>
            </w:tcBorders>
            <w:shd w:val="clear" w:color="auto" w:fill="auto"/>
          </w:tcPr>
          <w:p w14:paraId="1A58703A"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Модел уговора</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4DD62B66"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Latn-RS" w:eastAsia="ar-SA"/>
              </w:rPr>
              <w:t>2</w:t>
            </w:r>
            <w:r w:rsidRPr="003115D6">
              <w:rPr>
                <w:rFonts w:ascii="Arial" w:eastAsia="TimesNewRomanPSMT" w:hAnsi="Arial" w:cs="Arial"/>
                <w:kern w:val="1"/>
                <w:sz w:val="24"/>
                <w:szCs w:val="24"/>
                <w:lang w:val="sr-Cyrl-RS" w:eastAsia="ar-SA"/>
              </w:rPr>
              <w:t>3</w:t>
            </w:r>
          </w:p>
        </w:tc>
      </w:tr>
      <w:tr w:rsidR="003115D6" w:rsidRPr="003115D6" w14:paraId="052822EC" w14:textId="77777777" w:rsidTr="003115D6">
        <w:trPr>
          <w:trHeight w:val="638"/>
        </w:trPr>
        <w:tc>
          <w:tcPr>
            <w:tcW w:w="1563" w:type="dxa"/>
            <w:tcBorders>
              <w:top w:val="single" w:sz="4" w:space="0" w:color="000000"/>
              <w:left w:val="single" w:sz="4" w:space="0" w:color="000000"/>
              <w:bottom w:val="single" w:sz="4" w:space="0" w:color="000000"/>
            </w:tcBorders>
            <w:shd w:val="clear" w:color="auto" w:fill="auto"/>
          </w:tcPr>
          <w:p w14:paraId="726E3372"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08B8902F"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IX</w:t>
            </w:r>
          </w:p>
        </w:tc>
        <w:tc>
          <w:tcPr>
            <w:tcW w:w="6119" w:type="dxa"/>
            <w:tcBorders>
              <w:top w:val="single" w:sz="4" w:space="0" w:color="000000"/>
              <w:left w:val="single" w:sz="4" w:space="0" w:color="000000"/>
              <w:bottom w:val="single" w:sz="4" w:space="0" w:color="000000"/>
            </w:tcBorders>
            <w:shd w:val="clear" w:color="auto" w:fill="auto"/>
          </w:tcPr>
          <w:p w14:paraId="2B80009D"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Образац структуре цен</w:t>
            </w:r>
            <w:r w:rsidRPr="003115D6">
              <w:rPr>
                <w:rFonts w:ascii="Arial" w:eastAsia="TimesNewRomanPSMT" w:hAnsi="Arial" w:cs="Arial"/>
                <w:color w:val="000000"/>
                <w:kern w:val="1"/>
                <w:sz w:val="24"/>
                <w:szCs w:val="24"/>
                <w:lang w:val="sr-Latn-RS" w:eastAsia="ar-SA"/>
              </w:rPr>
              <w:t>e</w:t>
            </w:r>
            <w:r w:rsidRPr="003115D6">
              <w:rPr>
                <w:rFonts w:ascii="Arial" w:eastAsia="TimesNewRomanPSMT" w:hAnsi="Arial" w:cs="Arial"/>
                <w:color w:val="000000"/>
                <w:kern w:val="1"/>
                <w:sz w:val="24"/>
                <w:szCs w:val="24"/>
                <w:lang w:val="sr-Cyrl-RS" w:eastAsia="ar-SA"/>
              </w:rPr>
              <w:t xml:space="preserve"> са упутством како да се попуни</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68A460F2"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Latn-RS" w:eastAsia="ar-SA"/>
              </w:rPr>
              <w:t>2</w:t>
            </w:r>
            <w:r w:rsidRPr="003115D6">
              <w:rPr>
                <w:rFonts w:ascii="Arial" w:eastAsia="TimesNewRomanPSMT" w:hAnsi="Arial" w:cs="Arial"/>
                <w:kern w:val="1"/>
                <w:sz w:val="24"/>
                <w:szCs w:val="24"/>
                <w:lang w:val="sr-Cyrl-RS" w:eastAsia="ar-SA"/>
              </w:rPr>
              <w:t>6</w:t>
            </w:r>
          </w:p>
        </w:tc>
      </w:tr>
      <w:tr w:rsidR="003115D6" w:rsidRPr="003115D6" w14:paraId="75574727" w14:textId="77777777" w:rsidTr="003115D6">
        <w:tc>
          <w:tcPr>
            <w:tcW w:w="1563" w:type="dxa"/>
            <w:tcBorders>
              <w:top w:val="single" w:sz="4" w:space="0" w:color="000000"/>
              <w:left w:val="single" w:sz="4" w:space="0" w:color="000000"/>
              <w:bottom w:val="single" w:sz="4" w:space="0" w:color="000000"/>
            </w:tcBorders>
            <w:shd w:val="clear" w:color="auto" w:fill="auto"/>
          </w:tcPr>
          <w:p w14:paraId="6FD066A3"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X</w:t>
            </w:r>
          </w:p>
        </w:tc>
        <w:tc>
          <w:tcPr>
            <w:tcW w:w="6119" w:type="dxa"/>
            <w:tcBorders>
              <w:top w:val="single" w:sz="4" w:space="0" w:color="000000"/>
              <w:left w:val="single" w:sz="4" w:space="0" w:color="000000"/>
              <w:bottom w:val="single" w:sz="4" w:space="0" w:color="000000"/>
            </w:tcBorders>
            <w:shd w:val="clear" w:color="auto" w:fill="auto"/>
          </w:tcPr>
          <w:p w14:paraId="28FE702E"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Образац трошкова припреме понуде</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44225D04"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Cyrl-RS" w:eastAsia="ar-SA"/>
              </w:rPr>
              <w:t>27</w:t>
            </w:r>
          </w:p>
        </w:tc>
      </w:tr>
      <w:tr w:rsidR="003115D6" w:rsidRPr="003115D6" w14:paraId="6C0F1B52" w14:textId="77777777" w:rsidTr="003115D6">
        <w:tc>
          <w:tcPr>
            <w:tcW w:w="1563" w:type="dxa"/>
            <w:tcBorders>
              <w:top w:val="single" w:sz="4" w:space="0" w:color="000000"/>
              <w:left w:val="single" w:sz="4" w:space="0" w:color="000000"/>
              <w:bottom w:val="single" w:sz="4" w:space="0" w:color="000000"/>
            </w:tcBorders>
            <w:shd w:val="clear" w:color="auto" w:fill="auto"/>
          </w:tcPr>
          <w:p w14:paraId="3051A82B"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XI</w:t>
            </w:r>
          </w:p>
        </w:tc>
        <w:tc>
          <w:tcPr>
            <w:tcW w:w="6119" w:type="dxa"/>
            <w:tcBorders>
              <w:top w:val="single" w:sz="4" w:space="0" w:color="000000"/>
              <w:left w:val="single" w:sz="4" w:space="0" w:color="000000"/>
              <w:bottom w:val="single" w:sz="4" w:space="0" w:color="000000"/>
            </w:tcBorders>
            <w:shd w:val="clear" w:color="auto" w:fill="auto"/>
          </w:tcPr>
          <w:p w14:paraId="47AD3CFB"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Latn-RS" w:eastAsia="ar-SA"/>
              </w:rPr>
            </w:pPr>
            <w:r w:rsidRPr="003115D6">
              <w:rPr>
                <w:rFonts w:ascii="Arial" w:eastAsia="TimesNewRomanPSMT" w:hAnsi="Arial" w:cs="Arial"/>
                <w:color w:val="000000"/>
                <w:kern w:val="1"/>
                <w:sz w:val="24"/>
                <w:szCs w:val="24"/>
                <w:lang w:val="sr-Cyrl-RS" w:eastAsia="ar-SA"/>
              </w:rPr>
              <w:t>Образац изјаве о независној понуди</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5C094E56"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kern w:val="1"/>
                <w:sz w:val="24"/>
                <w:szCs w:val="24"/>
                <w:lang w:val="sr-Cyrl-RS" w:eastAsia="ar-SA"/>
              </w:rPr>
              <w:t>28</w:t>
            </w:r>
          </w:p>
        </w:tc>
      </w:tr>
      <w:tr w:rsidR="003115D6" w:rsidRPr="003115D6" w14:paraId="628ACB27" w14:textId="77777777" w:rsidTr="003115D6">
        <w:tc>
          <w:tcPr>
            <w:tcW w:w="1563" w:type="dxa"/>
            <w:tcBorders>
              <w:top w:val="single" w:sz="4" w:space="0" w:color="000000"/>
              <w:left w:val="single" w:sz="4" w:space="0" w:color="000000"/>
              <w:bottom w:val="single" w:sz="4" w:space="0" w:color="000000"/>
            </w:tcBorders>
            <w:shd w:val="clear" w:color="auto" w:fill="auto"/>
          </w:tcPr>
          <w:p w14:paraId="1A981014"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p>
          <w:p w14:paraId="56AD8956"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RS" w:eastAsia="ar-SA"/>
              </w:rPr>
            </w:pPr>
            <w:r w:rsidRPr="003115D6">
              <w:rPr>
                <w:rFonts w:ascii="Arial" w:eastAsia="TimesNewRomanPSMT" w:hAnsi="Arial" w:cs="Arial"/>
                <w:color w:val="000000"/>
                <w:kern w:val="1"/>
                <w:sz w:val="24"/>
                <w:szCs w:val="24"/>
                <w:lang w:eastAsia="ar-SA"/>
              </w:rPr>
              <w:t>XII</w:t>
            </w:r>
          </w:p>
        </w:tc>
        <w:tc>
          <w:tcPr>
            <w:tcW w:w="6119" w:type="dxa"/>
            <w:tcBorders>
              <w:top w:val="single" w:sz="4" w:space="0" w:color="000000"/>
              <w:left w:val="single" w:sz="4" w:space="0" w:color="000000"/>
              <w:bottom w:val="single" w:sz="4" w:space="0" w:color="000000"/>
            </w:tcBorders>
            <w:shd w:val="clear" w:color="auto" w:fill="auto"/>
          </w:tcPr>
          <w:p w14:paraId="5A7A7950"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RS" w:eastAsia="ar-SA"/>
              </w:rPr>
              <w:t>Образац изјаве о поштовању обавеза из чл. 75. ст. 2. Закона</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278CE06F"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eastAsia="ar-SA"/>
              </w:rPr>
            </w:pPr>
            <w:r w:rsidRPr="003115D6">
              <w:rPr>
                <w:rFonts w:ascii="Arial" w:eastAsia="TimesNewRomanPSMT" w:hAnsi="Arial" w:cs="Arial"/>
                <w:kern w:val="1"/>
                <w:sz w:val="24"/>
                <w:szCs w:val="24"/>
                <w:lang w:val="sr-Cyrl-RS" w:eastAsia="ar-SA"/>
              </w:rPr>
              <w:t>29</w:t>
            </w:r>
          </w:p>
        </w:tc>
      </w:tr>
      <w:tr w:rsidR="003115D6" w:rsidRPr="003115D6" w14:paraId="1BE805B9" w14:textId="77777777" w:rsidTr="003115D6">
        <w:tc>
          <w:tcPr>
            <w:tcW w:w="1563" w:type="dxa"/>
            <w:tcBorders>
              <w:top w:val="single" w:sz="4" w:space="0" w:color="000000"/>
              <w:left w:val="single" w:sz="4" w:space="0" w:color="000000"/>
              <w:bottom w:val="single" w:sz="4" w:space="0" w:color="000000"/>
            </w:tcBorders>
            <w:shd w:val="clear" w:color="auto" w:fill="auto"/>
          </w:tcPr>
          <w:p w14:paraId="01A0864A" w14:textId="77777777" w:rsidR="003115D6" w:rsidRPr="003115D6" w:rsidRDefault="003115D6" w:rsidP="003115D6">
            <w:pPr>
              <w:suppressAutoHyphens/>
              <w:snapToGrid w:val="0"/>
              <w:spacing w:after="0" w:line="100" w:lineRule="atLeast"/>
              <w:jc w:val="center"/>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RS" w:eastAsia="ar-SA"/>
              </w:rPr>
              <w:t>XIII</w:t>
            </w:r>
          </w:p>
        </w:tc>
        <w:tc>
          <w:tcPr>
            <w:tcW w:w="6119" w:type="dxa"/>
            <w:tcBorders>
              <w:top w:val="single" w:sz="4" w:space="0" w:color="000000"/>
              <w:left w:val="single" w:sz="4" w:space="0" w:color="000000"/>
              <w:bottom w:val="single" w:sz="4" w:space="0" w:color="000000"/>
            </w:tcBorders>
            <w:shd w:val="clear" w:color="auto" w:fill="auto"/>
          </w:tcPr>
          <w:p w14:paraId="064C86AC"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kern w:val="1"/>
                <w:sz w:val="24"/>
                <w:szCs w:val="24"/>
                <w:lang w:val="sr-Cyrl-RS" w:eastAsia="ar-SA"/>
              </w:rPr>
              <w:t>Изјава о обезбеђивању финансијске гаранције</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14:paraId="40D73A65"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Latn-RS" w:eastAsia="ar-SA"/>
              </w:rPr>
            </w:pPr>
            <w:r w:rsidRPr="003115D6">
              <w:rPr>
                <w:rFonts w:ascii="Arial" w:eastAsia="TimesNewRomanPSMT" w:hAnsi="Arial" w:cs="Arial"/>
                <w:color w:val="000000"/>
                <w:kern w:val="1"/>
                <w:sz w:val="24"/>
                <w:szCs w:val="24"/>
                <w:lang w:val="sr-Latn-RS" w:eastAsia="ar-SA"/>
              </w:rPr>
              <w:t>31</w:t>
            </w:r>
          </w:p>
        </w:tc>
      </w:tr>
      <w:tr w:rsidR="003115D6" w:rsidRPr="003115D6" w14:paraId="696BD58C" w14:textId="77777777" w:rsidTr="003115D6">
        <w:tc>
          <w:tcPr>
            <w:tcW w:w="1563" w:type="dxa"/>
            <w:tcBorders>
              <w:left w:val="single" w:sz="4" w:space="0" w:color="000000"/>
              <w:bottom w:val="single" w:sz="4" w:space="0" w:color="000000"/>
            </w:tcBorders>
            <w:shd w:val="clear" w:color="auto" w:fill="auto"/>
          </w:tcPr>
          <w:p w14:paraId="2F305A4F" w14:textId="77777777" w:rsidR="003115D6" w:rsidRPr="003115D6" w:rsidRDefault="003115D6" w:rsidP="003115D6">
            <w:pPr>
              <w:suppressAutoHyphens/>
              <w:snapToGrid w:val="0"/>
              <w:spacing w:after="0" w:line="100" w:lineRule="atLeast"/>
              <w:jc w:val="center"/>
              <w:rPr>
                <w:rFonts w:ascii="Arial" w:eastAsia="TimesNewRomanPSMT" w:hAnsi="Arial" w:cs="Arial"/>
                <w:color w:val="000000"/>
                <w:kern w:val="1"/>
                <w:sz w:val="24"/>
                <w:szCs w:val="24"/>
                <w:lang w:val="sr-Cyrl-CS" w:eastAsia="ar-SA"/>
              </w:rPr>
            </w:pPr>
            <w:r w:rsidRPr="003115D6">
              <w:rPr>
                <w:rFonts w:ascii="Arial" w:eastAsia="TimesNewRomanPSMT" w:hAnsi="Arial" w:cs="Arial"/>
                <w:color w:val="000000"/>
                <w:kern w:val="1"/>
                <w:sz w:val="24"/>
                <w:szCs w:val="24"/>
                <w:lang w:val="sr-Cyrl-RS" w:eastAsia="ar-SA"/>
              </w:rPr>
              <w:t>XIV</w:t>
            </w:r>
          </w:p>
        </w:tc>
        <w:tc>
          <w:tcPr>
            <w:tcW w:w="6119" w:type="dxa"/>
            <w:tcBorders>
              <w:left w:val="single" w:sz="4" w:space="0" w:color="000000"/>
              <w:bottom w:val="single" w:sz="4" w:space="0" w:color="000000"/>
            </w:tcBorders>
            <w:shd w:val="clear" w:color="auto" w:fill="auto"/>
          </w:tcPr>
          <w:p w14:paraId="6D0542D7" w14:textId="77777777" w:rsidR="003115D6" w:rsidRPr="003115D6" w:rsidRDefault="003115D6" w:rsidP="003115D6">
            <w:pPr>
              <w:suppressAutoHyphens/>
              <w:snapToGrid w:val="0"/>
              <w:spacing w:after="0" w:line="100" w:lineRule="atLeast"/>
              <w:jc w:val="both"/>
              <w:rPr>
                <w:rFonts w:ascii="Arial" w:eastAsia="TimesNewRomanPSMT" w:hAnsi="Arial" w:cs="Arial"/>
                <w:kern w:val="1"/>
                <w:sz w:val="24"/>
                <w:szCs w:val="24"/>
                <w:lang w:val="sr-Cyrl-RS" w:eastAsia="ar-SA"/>
              </w:rPr>
            </w:pPr>
            <w:r w:rsidRPr="003115D6">
              <w:rPr>
                <w:rFonts w:ascii="Arial" w:eastAsia="TimesNewRomanPSMT" w:hAnsi="Arial" w:cs="Arial"/>
                <w:color w:val="000000"/>
                <w:kern w:val="1"/>
                <w:sz w:val="24"/>
                <w:szCs w:val="24"/>
                <w:lang w:val="sr-Cyrl-CS" w:eastAsia="ar-SA"/>
              </w:rPr>
              <w:t>Образац за кадровски капацитет</w:t>
            </w:r>
          </w:p>
        </w:tc>
        <w:tc>
          <w:tcPr>
            <w:tcW w:w="2120" w:type="dxa"/>
            <w:tcBorders>
              <w:left w:val="single" w:sz="4" w:space="0" w:color="000000"/>
              <w:bottom w:val="single" w:sz="4" w:space="0" w:color="000000"/>
              <w:right w:val="single" w:sz="4" w:space="0" w:color="000000"/>
            </w:tcBorders>
            <w:shd w:val="clear" w:color="auto" w:fill="auto"/>
          </w:tcPr>
          <w:p w14:paraId="7DE23082"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sz w:val="24"/>
                <w:szCs w:val="24"/>
                <w:lang w:val="sr-Cyrl-RS" w:eastAsia="ar-SA"/>
              </w:rPr>
            </w:pPr>
            <w:r w:rsidRPr="003115D6">
              <w:rPr>
                <w:rFonts w:ascii="Arial" w:eastAsia="TimesNewRomanPSMT" w:hAnsi="Arial" w:cs="Arial"/>
                <w:kern w:val="1"/>
                <w:sz w:val="24"/>
                <w:szCs w:val="24"/>
                <w:lang w:val="sr-Cyrl-RS" w:eastAsia="ar-SA"/>
              </w:rPr>
              <w:t>32</w:t>
            </w:r>
          </w:p>
        </w:tc>
      </w:tr>
    </w:tbl>
    <w:p w14:paraId="68EC527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4D24B40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141BB36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5BF6DF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1BEA388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03877BC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7FA4F209" w14:textId="5767403B" w:rsid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2F17F851" w14:textId="459E0FF2" w:rsidR="005E5992" w:rsidRDefault="005E5992"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5BD68C8E" w14:textId="50DB1507" w:rsidR="005E5992" w:rsidRDefault="005E5992"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7FC28787" w14:textId="24690224" w:rsidR="005E5992" w:rsidRPr="003115D6" w:rsidRDefault="0090384A" w:rsidP="0090384A">
      <w:pPr>
        <w:tabs>
          <w:tab w:val="left" w:pos="7413"/>
        </w:tabs>
        <w:suppressAutoHyphens/>
        <w:spacing w:after="0" w:line="100" w:lineRule="atLeast"/>
        <w:jc w:val="both"/>
        <w:rPr>
          <w:rFonts w:ascii="Arial" w:eastAsia="Arial Unicode MS" w:hAnsi="Arial" w:cs="Arial"/>
          <w:color w:val="000000"/>
          <w:kern w:val="1"/>
          <w:sz w:val="24"/>
          <w:szCs w:val="24"/>
          <w:lang w:val="sr-Latn-RS" w:eastAsia="ar-SA"/>
        </w:rPr>
      </w:pPr>
      <w:r>
        <w:rPr>
          <w:rFonts w:ascii="Arial" w:eastAsia="Arial Unicode MS" w:hAnsi="Arial" w:cs="Arial"/>
          <w:color w:val="000000"/>
          <w:kern w:val="1"/>
          <w:sz w:val="24"/>
          <w:szCs w:val="24"/>
          <w:lang w:val="sr-Latn-RS" w:eastAsia="ar-SA"/>
        </w:rPr>
        <w:tab/>
      </w:r>
    </w:p>
    <w:p w14:paraId="75E6348F"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val="sr-Cyrl-CS" w:eastAsia="ar-SA"/>
        </w:rPr>
      </w:pPr>
    </w:p>
    <w:p w14:paraId="1B7B445E"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r w:rsidRPr="003115D6">
        <w:rPr>
          <w:rFonts w:ascii="Arial" w:eastAsia="Arial Unicode MS" w:hAnsi="Arial" w:cs="Arial"/>
          <w:b/>
          <w:bCs/>
          <w:i/>
          <w:iCs/>
          <w:color w:val="000000"/>
          <w:kern w:val="1"/>
          <w:sz w:val="28"/>
          <w:szCs w:val="28"/>
          <w:lang w:eastAsia="ar-SA"/>
        </w:rPr>
        <w:t xml:space="preserve"> I</w:t>
      </w:r>
      <w:r w:rsidRPr="003115D6">
        <w:rPr>
          <w:rFonts w:ascii="Arial" w:eastAsia="Arial Unicode MS" w:hAnsi="Arial" w:cs="Arial"/>
          <w:b/>
          <w:bCs/>
          <w:i/>
          <w:iCs/>
          <w:color w:val="000000"/>
          <w:kern w:val="1"/>
          <w:sz w:val="28"/>
          <w:szCs w:val="28"/>
          <w:lang w:val="ru-RU" w:eastAsia="ar-SA"/>
        </w:rPr>
        <w:t xml:space="preserve">   </w:t>
      </w:r>
      <w:r w:rsidRPr="003115D6">
        <w:rPr>
          <w:rFonts w:ascii="Arial" w:eastAsia="Arial Unicode MS" w:hAnsi="Arial" w:cs="Arial"/>
          <w:b/>
          <w:bCs/>
          <w:i/>
          <w:iCs/>
          <w:color w:val="000000"/>
          <w:kern w:val="1"/>
          <w:sz w:val="28"/>
          <w:szCs w:val="28"/>
          <w:lang w:eastAsia="ar-SA"/>
        </w:rPr>
        <w:t xml:space="preserve">ОПШТИ ПОДАЦИ О ЈАВНОЈ НАБАВЦИ </w:t>
      </w:r>
    </w:p>
    <w:p w14:paraId="62FA8BB5"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40CE9C7C"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8"/>
          <w:szCs w:val="28"/>
          <w:lang w:eastAsia="ar-SA"/>
        </w:rPr>
      </w:pPr>
    </w:p>
    <w:p w14:paraId="515612F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color w:val="000000"/>
          <w:kern w:val="1"/>
          <w:sz w:val="24"/>
          <w:szCs w:val="24"/>
          <w:lang w:eastAsia="ar-SA"/>
        </w:rPr>
        <w:t>1.</w:t>
      </w:r>
      <w:r w:rsidRPr="003115D6">
        <w:rPr>
          <w:rFonts w:ascii="Arial" w:eastAsia="Arial Unicode MS" w:hAnsi="Arial" w:cs="Arial"/>
          <w:b/>
          <w:bCs/>
          <w:color w:val="000000"/>
          <w:kern w:val="1"/>
          <w:sz w:val="24"/>
          <w:szCs w:val="24"/>
          <w:lang w:val="sr-Cyrl-RS" w:eastAsia="ar-SA"/>
        </w:rPr>
        <w:t xml:space="preserve"> </w:t>
      </w:r>
      <w:proofErr w:type="spellStart"/>
      <w:r w:rsidRPr="003115D6">
        <w:rPr>
          <w:rFonts w:ascii="Arial" w:eastAsia="Arial Unicode MS" w:hAnsi="Arial" w:cs="Arial"/>
          <w:b/>
          <w:bCs/>
          <w:color w:val="000000"/>
          <w:kern w:val="1"/>
          <w:sz w:val="24"/>
          <w:szCs w:val="24"/>
          <w:lang w:eastAsia="ar-SA"/>
        </w:rPr>
        <w:t>Подаци</w:t>
      </w:r>
      <w:proofErr w:type="spellEnd"/>
      <w:r w:rsidRPr="003115D6">
        <w:rPr>
          <w:rFonts w:ascii="Arial" w:eastAsia="Arial Unicode MS" w:hAnsi="Arial" w:cs="Arial"/>
          <w:b/>
          <w:bCs/>
          <w:color w:val="000000"/>
          <w:kern w:val="1"/>
          <w:sz w:val="24"/>
          <w:szCs w:val="24"/>
          <w:lang w:eastAsia="ar-SA"/>
        </w:rPr>
        <w:t xml:space="preserve"> о </w:t>
      </w:r>
      <w:proofErr w:type="spellStart"/>
      <w:r w:rsidRPr="003115D6">
        <w:rPr>
          <w:rFonts w:ascii="Arial" w:eastAsia="Arial Unicode MS" w:hAnsi="Arial" w:cs="Arial"/>
          <w:b/>
          <w:bCs/>
          <w:color w:val="000000"/>
          <w:kern w:val="1"/>
          <w:sz w:val="24"/>
          <w:szCs w:val="24"/>
          <w:lang w:eastAsia="ar-SA"/>
        </w:rPr>
        <w:t>наручиоцу</w:t>
      </w:r>
      <w:proofErr w:type="spellEnd"/>
    </w:p>
    <w:p w14:paraId="6E2195D8" w14:textId="2C67B482"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CS" w:eastAsia="ar-SA"/>
        </w:rPr>
      </w:pP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CS" w:eastAsia="ar-SA"/>
        </w:rPr>
        <w:t>Општин</w:t>
      </w:r>
      <w:r w:rsidR="00127DCB">
        <w:rPr>
          <w:rFonts w:ascii="Arial" w:eastAsia="Arial Unicode MS" w:hAnsi="Arial" w:cs="Arial"/>
          <w:color w:val="000000"/>
          <w:kern w:val="1"/>
          <w:sz w:val="24"/>
          <w:szCs w:val="24"/>
          <w:lang w:val="sr-Cyrl-CS" w:eastAsia="ar-SA"/>
        </w:rPr>
        <w:t>ска управа</w:t>
      </w:r>
      <w:r w:rsidRPr="003115D6">
        <w:rPr>
          <w:rFonts w:ascii="Arial" w:eastAsia="Arial Unicode MS" w:hAnsi="Arial" w:cs="Arial"/>
          <w:color w:val="000000"/>
          <w:kern w:val="1"/>
          <w:sz w:val="24"/>
          <w:szCs w:val="24"/>
          <w:lang w:val="sr-Cyrl-CS" w:eastAsia="ar-SA"/>
        </w:rPr>
        <w:t xml:space="preserve"> Опово</w:t>
      </w:r>
      <w:r w:rsidRPr="003115D6">
        <w:rPr>
          <w:rFonts w:ascii="Arial" w:eastAsia="Arial Unicode MS" w:hAnsi="Arial" w:cs="Arial"/>
          <w:color w:val="000000"/>
          <w:kern w:val="1"/>
          <w:sz w:val="24"/>
          <w:szCs w:val="24"/>
          <w:lang w:eastAsia="ar-SA"/>
        </w:rPr>
        <w:t>.</w:t>
      </w:r>
    </w:p>
    <w:p w14:paraId="197E67B2" w14:textId="77777777" w:rsidR="003115D6" w:rsidRPr="003115D6" w:rsidRDefault="003115D6" w:rsidP="003115D6">
      <w:pPr>
        <w:suppressAutoHyphens/>
        <w:spacing w:after="0" w:line="100" w:lineRule="atLeast"/>
        <w:ind w:left="705" w:hanging="705"/>
        <w:jc w:val="both"/>
        <w:rPr>
          <w:rFonts w:ascii="Arial" w:eastAsia="Arial Unicode MS" w:hAnsi="Arial" w:cs="Arial"/>
          <w:color w:val="000000"/>
          <w:kern w:val="1"/>
          <w:sz w:val="24"/>
          <w:szCs w:val="24"/>
          <w:lang w:val="sr-Cyrl-CS" w:eastAsia="ar-SA"/>
        </w:rPr>
      </w:pPr>
      <w:r w:rsidRPr="003115D6">
        <w:rPr>
          <w:rFonts w:ascii="Arial" w:eastAsia="Arial Unicode MS" w:hAnsi="Arial" w:cs="Arial"/>
          <w:color w:val="000000"/>
          <w:kern w:val="1"/>
          <w:sz w:val="24"/>
          <w:szCs w:val="24"/>
          <w:lang w:val="sr-Cyrl-CS" w:eastAsia="ar-SA"/>
        </w:rPr>
        <w:t>Адреса:  ул. Бориса Кидрича бр.10, 26204 Опово</w:t>
      </w:r>
      <w:r w:rsidRPr="003115D6">
        <w:rPr>
          <w:rFonts w:ascii="Arial" w:eastAsia="Arial Unicode MS" w:hAnsi="Arial" w:cs="Arial"/>
          <w:color w:val="000000"/>
          <w:kern w:val="1"/>
          <w:lang w:val="sr-Cyrl-CS" w:eastAsia="ar-SA"/>
        </w:rPr>
        <w:t>,</w:t>
      </w:r>
      <w:r w:rsidRPr="003115D6">
        <w:rPr>
          <w:rFonts w:ascii="Arial" w:eastAsia="Arial Unicode MS" w:hAnsi="Arial" w:cs="Arial"/>
          <w:color w:val="000000"/>
          <w:kern w:val="1"/>
          <w:lang w:eastAsia="ar-SA"/>
        </w:rPr>
        <w:t xml:space="preserve"> </w:t>
      </w:r>
      <w:r w:rsidRPr="003115D6">
        <w:rPr>
          <w:rFonts w:ascii="Arial" w:eastAsia="Arial Unicode MS" w:hAnsi="Arial" w:cs="Arial"/>
          <w:color w:val="000000"/>
          <w:kern w:val="1"/>
          <w:lang w:val="sr-Cyrl-CS" w:eastAsia="ar-SA"/>
        </w:rPr>
        <w:t xml:space="preserve"> </w:t>
      </w:r>
    </w:p>
    <w:p w14:paraId="215CE49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val="sr-Cyrl-CS" w:eastAsia="ar-SA"/>
        </w:rPr>
        <w:t>Интернет страница:</w:t>
      </w:r>
      <w:r w:rsidRPr="003115D6">
        <w:rPr>
          <w:rFonts w:ascii="Arial" w:eastAsia="Arial Unicode MS" w:hAnsi="Arial" w:cs="Arial"/>
          <w:color w:val="000000"/>
          <w:kern w:val="1"/>
          <w:sz w:val="24"/>
          <w:szCs w:val="24"/>
          <w:lang w:eastAsia="ar-SA"/>
        </w:rPr>
        <w:t xml:space="preserve"> </w:t>
      </w:r>
      <w:hyperlink r:id="rId7" w:history="1">
        <w:r w:rsidRPr="003115D6">
          <w:rPr>
            <w:rFonts w:ascii="Arial" w:eastAsia="Arial Unicode MS" w:hAnsi="Arial" w:cs="Arial"/>
            <w:color w:val="0000FF"/>
            <w:kern w:val="1"/>
            <w:sz w:val="24"/>
            <w:szCs w:val="24"/>
            <w:u w:val="single"/>
            <w:lang w:eastAsia="ar-SA"/>
          </w:rPr>
          <w:t>http://www.opovo.org.rs</w:t>
        </w:r>
      </w:hyperlink>
      <w:r w:rsidRPr="003115D6">
        <w:rPr>
          <w:rFonts w:ascii="Arial" w:eastAsia="Arial Unicode MS" w:hAnsi="Arial" w:cs="Arial"/>
          <w:color w:val="000000"/>
          <w:kern w:val="1"/>
          <w:sz w:val="24"/>
          <w:szCs w:val="24"/>
          <w:lang w:val="sr-Cyrl-CS" w:eastAsia="ar-SA"/>
        </w:rPr>
        <w:t>.</w:t>
      </w:r>
    </w:p>
    <w:p w14:paraId="03BB49C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430A42F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color w:val="000000"/>
          <w:kern w:val="1"/>
          <w:sz w:val="24"/>
          <w:szCs w:val="24"/>
          <w:lang w:eastAsia="ar-SA"/>
        </w:rPr>
        <w:t xml:space="preserve">2. </w:t>
      </w:r>
      <w:proofErr w:type="spellStart"/>
      <w:r w:rsidRPr="003115D6">
        <w:rPr>
          <w:rFonts w:ascii="Arial" w:eastAsia="Arial Unicode MS" w:hAnsi="Arial" w:cs="Arial"/>
          <w:b/>
          <w:bCs/>
          <w:color w:val="000000"/>
          <w:kern w:val="1"/>
          <w:sz w:val="24"/>
          <w:szCs w:val="24"/>
          <w:lang w:eastAsia="ar-SA"/>
        </w:rPr>
        <w:t>Врста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поступка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јавне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набавке</w:t>
      </w:r>
      <w:proofErr w:type="spellEnd"/>
    </w:p>
    <w:p w14:paraId="7BB7D83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Предметна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спроводи</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као јавна набавка мале вредности</w:t>
      </w:r>
      <w:r w:rsidRPr="003115D6">
        <w:rPr>
          <w:rFonts w:ascii="Arial" w:eastAsia="Arial Unicode MS" w:hAnsi="Arial" w:cs="Arial"/>
          <w:color w:val="000000"/>
          <w:kern w:val="1"/>
          <w:sz w:val="24"/>
          <w:szCs w:val="24"/>
          <w:lang w:val="sr-Cyrl-CS" w:eastAsia="ar-SA"/>
        </w:rPr>
        <w:t xml:space="preserve">, </w:t>
      </w: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Законом</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подзаконским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актима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уређују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w:t>
      </w:r>
    </w:p>
    <w:p w14:paraId="56EFAC8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43BB519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color w:val="000000"/>
          <w:kern w:val="1"/>
          <w:sz w:val="24"/>
          <w:szCs w:val="24"/>
          <w:lang w:eastAsia="ar-SA"/>
        </w:rPr>
        <w:t xml:space="preserve">3. </w:t>
      </w:r>
      <w:proofErr w:type="spellStart"/>
      <w:r w:rsidRPr="003115D6">
        <w:rPr>
          <w:rFonts w:ascii="Arial" w:eastAsia="Arial Unicode MS" w:hAnsi="Arial" w:cs="Arial"/>
          <w:b/>
          <w:bCs/>
          <w:color w:val="000000"/>
          <w:kern w:val="1"/>
          <w:sz w:val="24"/>
          <w:szCs w:val="24"/>
          <w:lang w:eastAsia="ar-SA"/>
        </w:rPr>
        <w:t>Предмет</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јавне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набавке</w:t>
      </w:r>
      <w:proofErr w:type="spellEnd"/>
    </w:p>
    <w:p w14:paraId="04363327" w14:textId="30F43B60" w:rsidR="003115D6" w:rsidRPr="003115D6" w:rsidRDefault="003115D6" w:rsidP="003115D6">
      <w:pPr>
        <w:keepLines/>
        <w:suppressAutoHyphens/>
        <w:spacing w:after="0" w:line="100" w:lineRule="atLeast"/>
        <w:jc w:val="both"/>
        <w:rPr>
          <w:rFonts w:ascii="Arial" w:eastAsia="Arial Unicode MS" w:hAnsi="Arial" w:cs="Arial"/>
          <w:b/>
          <w:b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Предмет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бр</w:t>
      </w:r>
      <w:proofErr w:type="spellEnd"/>
      <w:r w:rsidRPr="003115D6">
        <w:rPr>
          <w:rFonts w:ascii="Arial" w:eastAsia="Arial Unicode MS" w:hAnsi="Arial" w:cs="Arial"/>
          <w:b/>
          <w:bCs/>
          <w:color w:val="000000"/>
          <w:kern w:val="1"/>
          <w:sz w:val="24"/>
          <w:szCs w:val="24"/>
          <w:lang w:eastAsia="ar-SA"/>
        </w:rPr>
        <w:t xml:space="preserve"> бр.</w:t>
      </w:r>
      <w:r w:rsidRPr="003115D6">
        <w:rPr>
          <w:rFonts w:ascii="Arial" w:eastAsia="Arial Unicode MS" w:hAnsi="Arial" w:cs="Arial"/>
          <w:b/>
          <w:color w:val="000000"/>
          <w:kern w:val="1"/>
          <w:sz w:val="24"/>
          <w:szCs w:val="24"/>
          <w:lang w:eastAsia="ar-SA"/>
        </w:rPr>
        <w:t>404</w:t>
      </w:r>
      <w:r w:rsidRPr="003115D6">
        <w:rPr>
          <w:rFonts w:ascii="Arial" w:eastAsia="Arial Unicode MS" w:hAnsi="Arial" w:cs="Arial"/>
          <w:b/>
          <w:color w:val="000000"/>
          <w:kern w:val="1"/>
          <w:sz w:val="24"/>
          <w:szCs w:val="24"/>
          <w:lang w:val="sr-Cyrl-RS" w:eastAsia="ar-SA"/>
        </w:rPr>
        <w:t>-</w:t>
      </w:r>
      <w:r w:rsidR="00127DCB">
        <w:rPr>
          <w:rFonts w:ascii="Arial" w:eastAsia="Arial Unicode MS" w:hAnsi="Arial" w:cs="Arial"/>
          <w:b/>
          <w:color w:val="000000"/>
          <w:kern w:val="1"/>
          <w:sz w:val="24"/>
          <w:szCs w:val="24"/>
          <w:lang w:val="sr-Cyrl-RS" w:eastAsia="ar-SA"/>
        </w:rPr>
        <w:t>40</w:t>
      </w:r>
      <w:r w:rsidRPr="003115D6">
        <w:rPr>
          <w:rFonts w:ascii="Arial" w:eastAsia="Arial Unicode MS" w:hAnsi="Arial" w:cs="Arial"/>
          <w:b/>
          <w:color w:val="000000"/>
          <w:kern w:val="1"/>
          <w:sz w:val="24"/>
          <w:szCs w:val="24"/>
          <w:lang w:eastAsia="ar-SA"/>
        </w:rPr>
        <w:t>/201</w:t>
      </w:r>
      <w:r w:rsidR="00127DCB">
        <w:rPr>
          <w:rFonts w:ascii="Arial" w:eastAsia="Arial Unicode MS" w:hAnsi="Arial" w:cs="Arial"/>
          <w:b/>
          <w:color w:val="000000"/>
          <w:kern w:val="1"/>
          <w:sz w:val="24"/>
          <w:szCs w:val="24"/>
          <w:lang w:val="sr-Cyrl-RS" w:eastAsia="ar-SA"/>
        </w:rPr>
        <w:t>9</w:t>
      </w:r>
      <w:r w:rsidRPr="003115D6">
        <w:rPr>
          <w:rFonts w:ascii="Arial" w:eastAsia="Arial Unicode MS" w:hAnsi="Arial" w:cs="Arial"/>
          <w:b/>
          <w:color w:val="000000"/>
          <w:kern w:val="1"/>
          <w:sz w:val="24"/>
          <w:szCs w:val="24"/>
          <w:lang w:val="sr-Cyrl-CS" w:eastAsia="ar-SA"/>
        </w:rPr>
        <w:t xml:space="preserve"> </w:t>
      </w:r>
      <w:proofErr w:type="spellStart"/>
      <w:r w:rsidRPr="003115D6">
        <w:rPr>
          <w:rFonts w:ascii="Arial" w:eastAsia="Arial Unicode MS" w:hAnsi="Arial" w:cs="Arial"/>
          <w:color w:val="000000"/>
          <w:kern w:val="1"/>
          <w:sz w:val="24"/>
          <w:szCs w:val="24"/>
          <w:lang w:eastAsia="ar-SA"/>
        </w:rPr>
        <w:t>су</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радови</w:t>
      </w:r>
      <w:r w:rsidRPr="003115D6">
        <w:rPr>
          <w:rFonts w:ascii="Arial" w:eastAsia="Arial Unicode MS" w:hAnsi="Arial" w:cs="Arial"/>
          <w:color w:val="000000"/>
          <w:kern w:val="1"/>
          <w:lang w:eastAsia="ar-SA"/>
        </w:rPr>
        <w:t xml:space="preserve"> –</w:t>
      </w:r>
      <w:r w:rsidRPr="003115D6">
        <w:rPr>
          <w:rFonts w:ascii="Arial" w:eastAsia="Arial Unicode MS" w:hAnsi="Arial" w:cs="Arial"/>
          <w:b/>
          <w:bCs/>
          <w:color w:val="000000"/>
          <w:kern w:val="1"/>
          <w:sz w:val="24"/>
          <w:szCs w:val="24"/>
          <w:lang w:val="sr-Cyrl-C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p>
    <w:p w14:paraId="2E55071B" w14:textId="77777777" w:rsidR="003115D6" w:rsidRPr="003115D6" w:rsidRDefault="003115D6" w:rsidP="003115D6">
      <w:pPr>
        <w:keepLines/>
        <w:suppressAutoHyphens/>
        <w:spacing w:after="0" w:line="100" w:lineRule="atLeast"/>
        <w:jc w:val="both"/>
        <w:rPr>
          <w:rFonts w:ascii="Arial" w:eastAsia="Arial Unicode MS" w:hAnsi="Arial" w:cs="Arial"/>
          <w:b/>
          <w:bCs/>
          <w:color w:val="000000"/>
          <w:kern w:val="1"/>
          <w:sz w:val="24"/>
          <w:szCs w:val="24"/>
          <w:lang w:val="sr-Cyrl-CS" w:eastAsia="ar-SA"/>
        </w:rPr>
      </w:pPr>
    </w:p>
    <w:p w14:paraId="0EFE698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CS" w:eastAsia="ar-SA"/>
        </w:rPr>
      </w:pPr>
      <w:r w:rsidRPr="003115D6">
        <w:rPr>
          <w:rFonts w:ascii="Arial" w:eastAsia="Arial Unicode MS" w:hAnsi="Arial" w:cs="Arial"/>
          <w:b/>
          <w:bCs/>
          <w:color w:val="000000"/>
          <w:kern w:val="1"/>
          <w:sz w:val="24"/>
          <w:szCs w:val="24"/>
          <w:lang w:val="sr-Cyrl-CS" w:eastAsia="ar-SA"/>
        </w:rPr>
        <w:t>4. Циљ поступка</w:t>
      </w:r>
    </w:p>
    <w:p w14:paraId="51234E43"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Cyrl-CS" w:eastAsia="ar-SA"/>
        </w:rPr>
      </w:pPr>
      <w:r w:rsidRPr="003115D6">
        <w:rPr>
          <w:rFonts w:ascii="Arial" w:eastAsia="Arial Unicode MS" w:hAnsi="Arial" w:cs="Arial"/>
          <w:color w:val="000000"/>
          <w:kern w:val="1"/>
          <w:sz w:val="24"/>
          <w:szCs w:val="24"/>
          <w:lang w:val="sr-Cyrl-CS" w:eastAsia="ar-SA"/>
        </w:rPr>
        <w:t>Поступак јавне набавке се спроводи ради закључења уговора о јавној набавци.</w:t>
      </w:r>
    </w:p>
    <w:p w14:paraId="527E4199"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Cyrl-CS" w:eastAsia="ar-SA"/>
        </w:rPr>
      </w:pPr>
    </w:p>
    <w:p w14:paraId="50A75B9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color w:val="000000"/>
          <w:kern w:val="1"/>
          <w:sz w:val="24"/>
          <w:szCs w:val="24"/>
          <w:lang w:val="sr-Cyrl-CS" w:eastAsia="ar-SA"/>
        </w:rPr>
        <w:t>5</w:t>
      </w:r>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Контакт</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лице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или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служба</w:t>
      </w:r>
      <w:proofErr w:type="spellEnd"/>
      <w:r w:rsidRPr="003115D6">
        <w:rPr>
          <w:rFonts w:ascii="Arial" w:eastAsia="Arial Unicode MS" w:hAnsi="Arial" w:cs="Arial"/>
          <w:b/>
          <w:bCs/>
          <w:color w:val="000000"/>
          <w:kern w:val="1"/>
          <w:sz w:val="24"/>
          <w:szCs w:val="24"/>
          <w:lang w:eastAsia="ar-SA"/>
        </w:rPr>
        <w:t xml:space="preserve">) </w:t>
      </w:r>
    </w:p>
    <w:p w14:paraId="3F71242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CS" w:eastAsia="ar-SA"/>
        </w:rPr>
      </w:pPr>
      <w:proofErr w:type="spellStart"/>
      <w:proofErr w:type="gramStart"/>
      <w:r w:rsidRPr="003115D6">
        <w:rPr>
          <w:rFonts w:ascii="Arial" w:eastAsia="Arial Unicode MS" w:hAnsi="Arial" w:cs="Arial"/>
          <w:color w:val="000000"/>
          <w:kern w:val="1"/>
          <w:sz w:val="24"/>
          <w:szCs w:val="24"/>
          <w:lang w:eastAsia="ar-SA"/>
        </w:rPr>
        <w:t>Лице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proofErr w:type="gram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контакт</w:t>
      </w:r>
      <w:proofErr w:type="spellEnd"/>
      <w:r w:rsidRPr="003115D6">
        <w:rPr>
          <w:rFonts w:ascii="Arial" w:eastAsia="Arial Unicode MS" w:hAnsi="Arial" w:cs="Arial"/>
          <w:color w:val="000000"/>
          <w:kern w:val="1"/>
          <w:sz w:val="24"/>
          <w:szCs w:val="24"/>
          <w:lang w:val="sr-Cyrl-RS" w:eastAsia="ar-SA"/>
        </w:rPr>
        <w:t xml:space="preserve"> Славко Манчев</w:t>
      </w:r>
    </w:p>
    <w:p w14:paraId="72855292"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val="sr-Cyrl-CS" w:eastAsia="ar-SA"/>
        </w:rPr>
        <w:t xml:space="preserve">Е - mail адреса </w:t>
      </w:r>
      <w:hyperlink r:id="rId8" w:history="1">
        <w:r w:rsidRPr="003115D6">
          <w:rPr>
            <w:rFonts w:ascii="Arial" w:eastAsia="Arial Unicode MS" w:hAnsi="Arial" w:cs="Arial"/>
            <w:color w:val="0000FF"/>
            <w:kern w:val="1"/>
            <w:sz w:val="24"/>
            <w:szCs w:val="24"/>
            <w:u w:val="single"/>
            <w:lang w:eastAsia="ar-SA"/>
          </w:rPr>
          <w:t>javnenabavke@opovo.org.rs</w:t>
        </w:r>
      </w:hyperlink>
    </w:p>
    <w:p w14:paraId="7FBD99C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27C1797B" w14:textId="77777777" w:rsidR="003115D6" w:rsidRPr="003115D6" w:rsidRDefault="003115D6" w:rsidP="003115D6">
      <w:pPr>
        <w:suppressAutoHyphens/>
        <w:spacing w:after="0" w:line="100" w:lineRule="atLeast"/>
        <w:jc w:val="both"/>
        <w:rPr>
          <w:rFonts w:ascii="Arial" w:eastAsia="Arial Unicode MS" w:hAnsi="Arial" w:cs="Arial"/>
          <w:bCs/>
          <w:color w:val="C00000"/>
          <w:kern w:val="1"/>
          <w:sz w:val="24"/>
          <w:szCs w:val="24"/>
          <w:lang w:val="sr-Cyrl-RS" w:eastAsia="ar-SA"/>
        </w:rPr>
      </w:pPr>
    </w:p>
    <w:p w14:paraId="445E25D8" w14:textId="77777777" w:rsidR="003115D6" w:rsidRPr="003115D6" w:rsidRDefault="003115D6" w:rsidP="003115D6">
      <w:pPr>
        <w:suppressAutoHyphens/>
        <w:spacing w:after="0" w:line="100" w:lineRule="atLeast"/>
        <w:jc w:val="both"/>
        <w:rPr>
          <w:rFonts w:ascii="Arial" w:eastAsia="Arial Unicode MS" w:hAnsi="Arial" w:cs="Arial"/>
          <w:bCs/>
          <w:color w:val="C00000"/>
          <w:kern w:val="1"/>
          <w:sz w:val="24"/>
          <w:szCs w:val="24"/>
          <w:lang w:val="sr-Cyrl-RS" w:eastAsia="ar-SA"/>
        </w:rPr>
      </w:pPr>
    </w:p>
    <w:p w14:paraId="6ADEB837" w14:textId="77777777" w:rsidR="003115D6" w:rsidRPr="003115D6" w:rsidRDefault="003115D6" w:rsidP="003115D6">
      <w:pPr>
        <w:suppressAutoHyphens/>
        <w:spacing w:after="0" w:line="100" w:lineRule="atLeast"/>
        <w:jc w:val="both"/>
        <w:rPr>
          <w:rFonts w:ascii="Arial" w:eastAsia="Arial Unicode MS" w:hAnsi="Arial" w:cs="Arial"/>
          <w:bCs/>
          <w:color w:val="C00000"/>
          <w:kern w:val="1"/>
          <w:sz w:val="24"/>
          <w:szCs w:val="24"/>
          <w:lang w:eastAsia="ar-SA"/>
        </w:rPr>
      </w:pPr>
    </w:p>
    <w:p w14:paraId="7D4E13A2" w14:textId="77777777" w:rsidR="003115D6" w:rsidRPr="003115D6" w:rsidRDefault="003115D6" w:rsidP="003115D6">
      <w:pPr>
        <w:suppressAutoHyphens/>
        <w:spacing w:after="0" w:line="100" w:lineRule="atLeast"/>
        <w:jc w:val="both"/>
        <w:rPr>
          <w:rFonts w:ascii="Arial" w:eastAsia="Arial Unicode MS" w:hAnsi="Arial" w:cs="Arial"/>
          <w:bCs/>
          <w:color w:val="C00000"/>
          <w:kern w:val="1"/>
          <w:sz w:val="24"/>
          <w:szCs w:val="24"/>
          <w:lang w:eastAsia="ar-SA"/>
        </w:rPr>
      </w:pPr>
    </w:p>
    <w:p w14:paraId="37541F38" w14:textId="77777777" w:rsidR="003115D6" w:rsidRPr="003115D6" w:rsidRDefault="003115D6" w:rsidP="003115D6">
      <w:pPr>
        <w:suppressAutoHyphens/>
        <w:spacing w:after="0" w:line="100" w:lineRule="atLeast"/>
        <w:jc w:val="both"/>
        <w:rPr>
          <w:rFonts w:ascii="Arial" w:eastAsia="Arial Unicode MS" w:hAnsi="Arial" w:cs="Arial"/>
          <w:bCs/>
          <w:color w:val="C00000"/>
          <w:kern w:val="1"/>
          <w:sz w:val="24"/>
          <w:szCs w:val="24"/>
          <w:lang w:eastAsia="ar-SA"/>
        </w:rPr>
      </w:pPr>
    </w:p>
    <w:p w14:paraId="313E7A71"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roofErr w:type="gramStart"/>
      <w:r w:rsidRPr="003115D6">
        <w:rPr>
          <w:rFonts w:ascii="Arial" w:eastAsia="Arial Unicode MS" w:hAnsi="Arial" w:cs="Arial"/>
          <w:b/>
          <w:bCs/>
          <w:i/>
          <w:iCs/>
          <w:color w:val="000000"/>
          <w:kern w:val="1"/>
          <w:sz w:val="28"/>
          <w:szCs w:val="28"/>
          <w:lang w:eastAsia="ar-SA"/>
        </w:rPr>
        <w:t>II  ПОДАЦИ</w:t>
      </w:r>
      <w:proofErr w:type="gramEnd"/>
      <w:r w:rsidRPr="003115D6">
        <w:rPr>
          <w:rFonts w:ascii="Arial" w:eastAsia="Arial Unicode MS" w:hAnsi="Arial" w:cs="Arial"/>
          <w:b/>
          <w:bCs/>
          <w:i/>
          <w:iCs/>
          <w:color w:val="000000"/>
          <w:kern w:val="1"/>
          <w:sz w:val="28"/>
          <w:szCs w:val="28"/>
          <w:lang w:eastAsia="ar-SA"/>
        </w:rPr>
        <w:t xml:space="preserve"> О ПРЕДМЕТУ ЈАВНЕ НАБАВКЕ</w:t>
      </w:r>
    </w:p>
    <w:p w14:paraId="44EC0563"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2D97739E"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8"/>
          <w:szCs w:val="28"/>
          <w:lang w:eastAsia="ar-SA"/>
        </w:rPr>
      </w:pPr>
    </w:p>
    <w:p w14:paraId="263B474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color w:val="000000"/>
          <w:kern w:val="1"/>
          <w:sz w:val="24"/>
          <w:szCs w:val="24"/>
          <w:lang w:eastAsia="ar-SA"/>
        </w:rPr>
        <w:t xml:space="preserve">1. </w:t>
      </w:r>
      <w:proofErr w:type="spellStart"/>
      <w:r w:rsidRPr="003115D6">
        <w:rPr>
          <w:rFonts w:ascii="Arial" w:eastAsia="Arial Unicode MS" w:hAnsi="Arial" w:cs="Arial"/>
          <w:b/>
          <w:bCs/>
          <w:color w:val="000000"/>
          <w:kern w:val="1"/>
          <w:sz w:val="24"/>
          <w:szCs w:val="24"/>
          <w:lang w:eastAsia="ar-SA"/>
        </w:rPr>
        <w:t>Предмет</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јавне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набавке</w:t>
      </w:r>
      <w:proofErr w:type="spellEnd"/>
    </w:p>
    <w:p w14:paraId="4B29F7DC" w14:textId="477FDA11" w:rsidR="003115D6" w:rsidRPr="003115D6" w:rsidRDefault="003115D6" w:rsidP="003115D6">
      <w:pPr>
        <w:keepLines/>
        <w:suppressAutoHyphens/>
        <w:spacing w:after="0" w:line="100" w:lineRule="atLeast"/>
        <w:jc w:val="both"/>
        <w:rPr>
          <w:rFonts w:ascii="Arial" w:eastAsia="Arial Unicode MS" w:hAnsi="Arial" w:cs="Arial"/>
          <w:b/>
          <w:b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Предмет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бр</w:t>
      </w:r>
      <w:proofErr w:type="spellEnd"/>
      <w:r w:rsidRPr="003115D6">
        <w:rPr>
          <w:rFonts w:ascii="Arial" w:eastAsia="Arial Unicode MS" w:hAnsi="Arial" w:cs="Arial"/>
          <w:color w:val="000000"/>
          <w:kern w:val="1"/>
          <w:sz w:val="24"/>
          <w:szCs w:val="24"/>
          <w:lang w:val="ru-RU" w:eastAsia="ar-SA"/>
        </w:rPr>
        <w:t>. 404-</w:t>
      </w:r>
      <w:r w:rsidR="00127DCB">
        <w:rPr>
          <w:rFonts w:ascii="Arial" w:eastAsia="Arial Unicode MS" w:hAnsi="Arial" w:cs="Arial"/>
          <w:color w:val="000000"/>
          <w:kern w:val="1"/>
          <w:sz w:val="24"/>
          <w:szCs w:val="24"/>
          <w:lang w:val="sr-Cyrl-RS" w:eastAsia="ar-SA"/>
        </w:rPr>
        <w:t>40</w:t>
      </w:r>
      <w:r w:rsidRPr="003115D6">
        <w:rPr>
          <w:rFonts w:ascii="Arial" w:eastAsia="Arial Unicode MS" w:hAnsi="Arial" w:cs="Arial"/>
          <w:color w:val="000000"/>
          <w:kern w:val="1"/>
          <w:sz w:val="24"/>
          <w:szCs w:val="24"/>
          <w:lang w:val="ru-RU" w:eastAsia="ar-SA"/>
        </w:rPr>
        <w:t>/201</w:t>
      </w:r>
      <w:r w:rsidR="00127DCB">
        <w:rPr>
          <w:rFonts w:ascii="Arial" w:eastAsia="Arial Unicode MS" w:hAnsi="Arial" w:cs="Arial"/>
          <w:color w:val="000000"/>
          <w:kern w:val="1"/>
          <w:sz w:val="24"/>
          <w:szCs w:val="24"/>
          <w:lang w:val="ru-RU" w:eastAsia="ar-SA"/>
        </w:rPr>
        <w:t>9</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су</w:t>
      </w:r>
      <w:proofErr w:type="spellEnd"/>
      <w:r w:rsidRPr="003115D6">
        <w:rPr>
          <w:rFonts w:ascii="Arial" w:eastAsia="Arial Unicode MS" w:hAnsi="Arial" w:cs="Arial"/>
          <w:color w:val="000000"/>
          <w:kern w:val="1"/>
          <w:sz w:val="24"/>
          <w:szCs w:val="24"/>
          <w:lang w:val="sr-Cyrl-CS" w:eastAsia="ar-SA"/>
        </w:rPr>
        <w:t xml:space="preserve"> </w:t>
      </w:r>
      <w:r w:rsidRPr="003115D6">
        <w:rPr>
          <w:rFonts w:ascii="Arial" w:eastAsia="Arial Unicode MS" w:hAnsi="Arial" w:cs="Arial"/>
          <w:color w:val="000000"/>
          <w:kern w:val="1"/>
          <w:sz w:val="24"/>
          <w:szCs w:val="24"/>
          <w:lang w:val="sr-Cyrl-RS" w:eastAsia="ar-SA"/>
        </w:rPr>
        <w:t>радови –</w:t>
      </w:r>
      <w:r w:rsidRPr="003115D6">
        <w:rPr>
          <w:rFonts w:ascii="Arial" w:eastAsia="Arial Unicode MS" w:hAnsi="Arial" w:cs="Arial"/>
          <w:b/>
          <w:bCs/>
          <w:color w:val="000000"/>
          <w:kern w:val="1"/>
          <w:sz w:val="24"/>
          <w:szCs w:val="24"/>
          <w:lang w:val="sr-Cyrl-C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p>
    <w:p w14:paraId="24168BF0" w14:textId="77777777" w:rsidR="003115D6" w:rsidRPr="003115D6" w:rsidRDefault="003115D6" w:rsidP="003115D6">
      <w:pPr>
        <w:keepLines/>
        <w:suppressAutoHyphens/>
        <w:spacing w:after="0" w:line="100" w:lineRule="atLeast"/>
        <w:jc w:val="both"/>
        <w:rPr>
          <w:rFonts w:ascii="Arial" w:eastAsia="Arial Unicode MS" w:hAnsi="Arial" w:cs="Arial"/>
          <w:color w:val="000000"/>
          <w:kern w:val="1"/>
          <w:sz w:val="24"/>
          <w:szCs w:val="24"/>
          <w:lang w:eastAsia="ar-SA"/>
        </w:rPr>
      </w:pPr>
    </w:p>
    <w:p w14:paraId="100347F0" w14:textId="77777777" w:rsidR="003115D6" w:rsidRPr="003115D6" w:rsidRDefault="003115D6" w:rsidP="003115D6">
      <w:pPr>
        <w:suppressAutoHyphens/>
        <w:spacing w:after="0" w:line="100" w:lineRule="atLeast"/>
        <w:rPr>
          <w:rFonts w:ascii="Arial" w:eastAsia="Arial Unicode MS" w:hAnsi="Arial" w:cs="Arial"/>
          <w:bCs/>
          <w:color w:val="000000"/>
          <w:kern w:val="1"/>
          <w:sz w:val="24"/>
          <w:szCs w:val="24"/>
          <w:lang w:val="sr-Cyrl-CS" w:eastAsia="ar-SA"/>
        </w:rPr>
      </w:pPr>
      <w:r w:rsidRPr="003115D6">
        <w:rPr>
          <w:rFonts w:ascii="Arial" w:eastAsia="Arial Unicode MS" w:hAnsi="Arial" w:cs="Arial"/>
          <w:b/>
          <w:kern w:val="1"/>
          <w:lang w:val="sr-Cyrl-RS" w:eastAsia="ar-SA"/>
        </w:rPr>
        <w:t xml:space="preserve">Општи речник набавки: </w:t>
      </w:r>
      <w:r w:rsidRPr="003115D6">
        <w:rPr>
          <w:rFonts w:ascii="Arial" w:eastAsia="Arial Unicode MS" w:hAnsi="Arial" w:cs="Arial"/>
          <w:b/>
          <w:kern w:val="1"/>
          <w:lang w:val="sr-Latn-RS" w:eastAsia="ar-SA"/>
        </w:rPr>
        <w:t xml:space="preserve"> </w:t>
      </w:r>
      <w:r w:rsidRPr="003115D6">
        <w:rPr>
          <w:rFonts w:ascii="Arial" w:eastAsia="Arial Unicode MS" w:hAnsi="Arial" w:cs="Arial"/>
          <w:b/>
          <w:kern w:val="1"/>
          <w:lang w:val="sr-Cyrl-RS" w:eastAsia="ar-SA"/>
        </w:rPr>
        <w:t>Постављање путне саобраћајне сигнализације - 45233294</w:t>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t xml:space="preserve">       </w:t>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t xml:space="preserve">                                                                             2.</w:t>
      </w:r>
      <w:r w:rsidRPr="003115D6">
        <w:rPr>
          <w:rFonts w:ascii="Arial" w:eastAsia="Arial Unicode MS" w:hAnsi="Arial" w:cs="Arial"/>
          <w:b/>
          <w:bCs/>
          <w:color w:val="000000"/>
          <w:kern w:val="1"/>
          <w:sz w:val="24"/>
          <w:szCs w:val="24"/>
          <w:lang w:val="sr-Cyrl-CS" w:eastAsia="ar-SA"/>
        </w:rPr>
        <w:t>Партије</w:t>
      </w:r>
    </w:p>
    <w:p w14:paraId="68EB7C2E" w14:textId="77777777" w:rsidR="003115D6" w:rsidRPr="003115D6" w:rsidRDefault="003115D6" w:rsidP="003115D6">
      <w:pPr>
        <w:suppressAutoHyphens/>
        <w:spacing w:after="0" w:line="100" w:lineRule="atLeast"/>
        <w:rPr>
          <w:rFonts w:ascii="Arial" w:eastAsia="Arial Unicode MS" w:hAnsi="Arial" w:cs="Arial"/>
          <w:i/>
          <w:iCs/>
          <w:color w:val="000000"/>
          <w:kern w:val="1"/>
          <w:sz w:val="24"/>
          <w:szCs w:val="24"/>
          <w:lang w:val="sr-Latn-RS" w:eastAsia="ar-SA"/>
        </w:rPr>
      </w:pPr>
      <w:r w:rsidRPr="003115D6">
        <w:rPr>
          <w:rFonts w:ascii="Arial" w:eastAsia="Arial Unicode MS" w:hAnsi="Arial" w:cs="Arial"/>
          <w:bCs/>
          <w:color w:val="000000"/>
          <w:kern w:val="1"/>
          <w:sz w:val="24"/>
          <w:szCs w:val="24"/>
          <w:lang w:val="sr-Cyrl-CS" w:eastAsia="ar-SA"/>
        </w:rPr>
        <w:t>Јавна набавка није обликована у више партија.</w:t>
      </w:r>
    </w:p>
    <w:p w14:paraId="2D07E12E"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22566DD7"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68C0998F"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3FCFF597"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Cyrl-RS" w:eastAsia="ar-SA"/>
        </w:rPr>
      </w:pPr>
    </w:p>
    <w:p w14:paraId="280D7840"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Cyrl-RS" w:eastAsia="ar-SA"/>
        </w:rPr>
      </w:pPr>
    </w:p>
    <w:p w14:paraId="27CAF349"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2FE40EAA"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5B134CC0" w14:textId="5B25A881" w:rsidR="003115D6" w:rsidRDefault="003115D6"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4EBE40F8" w14:textId="73CF3758" w:rsidR="005E5992" w:rsidRDefault="005E5992"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6F8B0F38" w14:textId="77777777" w:rsidR="005E5992" w:rsidRPr="003115D6" w:rsidRDefault="005E5992" w:rsidP="003115D6">
      <w:pPr>
        <w:suppressAutoHyphens/>
        <w:spacing w:after="0" w:line="100" w:lineRule="atLeast"/>
        <w:jc w:val="both"/>
        <w:rPr>
          <w:rFonts w:ascii="Arial" w:eastAsia="Arial Unicode MS" w:hAnsi="Arial" w:cs="Arial"/>
          <w:i/>
          <w:iCs/>
          <w:color w:val="000000"/>
          <w:kern w:val="1"/>
          <w:sz w:val="24"/>
          <w:szCs w:val="24"/>
          <w:lang w:val="sr-Latn-RS" w:eastAsia="ar-SA"/>
        </w:rPr>
      </w:pPr>
    </w:p>
    <w:p w14:paraId="0E74360C"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color w:val="000000"/>
          <w:kern w:val="1"/>
          <w:sz w:val="24"/>
          <w:szCs w:val="24"/>
          <w:lang w:val="sr-Cyrl-RS" w:eastAsia="ar-SA"/>
        </w:rPr>
      </w:pPr>
      <w:r w:rsidRPr="003115D6">
        <w:rPr>
          <w:rFonts w:ascii="Arial" w:eastAsia="Arial Unicode MS" w:hAnsi="Arial" w:cs="Arial"/>
          <w:b/>
          <w:bCs/>
          <w:i/>
          <w:iCs/>
          <w:color w:val="000000"/>
          <w:kern w:val="1"/>
          <w:sz w:val="28"/>
          <w:szCs w:val="28"/>
          <w:lang w:eastAsia="ar-SA"/>
        </w:rPr>
        <w:lastRenderedPageBreak/>
        <w:t xml:space="preserve">III </w:t>
      </w:r>
      <w:r w:rsidRPr="003115D6">
        <w:rPr>
          <w:rFonts w:ascii="Arial" w:eastAsia="Arial Unicode MS" w:hAnsi="Arial" w:cs="Arial"/>
          <w:b/>
          <w:bCs/>
          <w:i/>
          <w:iCs/>
          <w:color w:val="000000"/>
          <w:kern w:val="1"/>
          <w:sz w:val="28"/>
          <w:szCs w:val="28"/>
          <w:lang w:val="sr-Latn-RS" w:eastAsia="ar-SA"/>
        </w:rPr>
        <w:t xml:space="preserve">  ВРСТА, ТЕХНИЧКЕ КАРАКТЕРИСТИКЕ, КВАЛИТЕТ, КОЛИЧИНА И ОПИС </w:t>
      </w:r>
      <w:r w:rsidRPr="003115D6">
        <w:rPr>
          <w:rFonts w:ascii="Arial" w:eastAsia="Arial Unicode MS" w:hAnsi="Arial" w:cs="Arial"/>
          <w:b/>
          <w:bCs/>
          <w:i/>
          <w:iCs/>
          <w:color w:val="000000"/>
          <w:kern w:val="1"/>
          <w:sz w:val="28"/>
          <w:szCs w:val="28"/>
          <w:lang w:val="sr-Cyrl-RS" w:eastAsia="ar-SA"/>
        </w:rPr>
        <w:t>ДОБАРА</w:t>
      </w:r>
      <w:r w:rsidRPr="003115D6">
        <w:rPr>
          <w:rFonts w:ascii="Arial" w:eastAsia="Arial Unicode MS" w:hAnsi="Arial" w:cs="Arial"/>
          <w:b/>
          <w:bCs/>
          <w:i/>
          <w:iCs/>
          <w:color w:val="000000"/>
          <w:kern w:val="1"/>
          <w:sz w:val="28"/>
          <w:szCs w:val="28"/>
          <w:lang w:val="sr-Latn-RS" w:eastAsia="ar-SA"/>
        </w:rPr>
        <w:t xml:space="preserve">, НАЧИН СПРОВОЂЕЊА КОНТРОЛЕ И ОБЕЗБЕЂИВАЊА ГАРАНЦИЈЕ КВАЛИТЕТА, РОК </w:t>
      </w:r>
      <w:r w:rsidRPr="003115D6">
        <w:rPr>
          <w:rFonts w:ascii="Arial" w:eastAsia="Arial Unicode MS" w:hAnsi="Arial" w:cs="Arial"/>
          <w:b/>
          <w:bCs/>
          <w:i/>
          <w:iCs/>
          <w:color w:val="000000"/>
          <w:kern w:val="1"/>
          <w:sz w:val="28"/>
          <w:szCs w:val="28"/>
          <w:lang w:val="sr-Cyrl-RS" w:eastAsia="ar-SA"/>
        </w:rPr>
        <w:t>ИСПОРУКЕ И ПОСТАВЉАЊА</w:t>
      </w:r>
      <w:r w:rsidRPr="003115D6">
        <w:rPr>
          <w:rFonts w:ascii="Arial" w:eastAsia="Arial Unicode MS" w:hAnsi="Arial" w:cs="Arial"/>
          <w:b/>
          <w:bCs/>
          <w:i/>
          <w:iCs/>
          <w:color w:val="000000"/>
          <w:kern w:val="1"/>
          <w:sz w:val="28"/>
          <w:szCs w:val="28"/>
          <w:lang w:val="sr-Latn-RS" w:eastAsia="ar-SA"/>
        </w:rPr>
        <w:t>, МЕСТО ИЗВРШЕЊА</w:t>
      </w:r>
      <w:r w:rsidRPr="003115D6">
        <w:rPr>
          <w:rFonts w:ascii="Arial" w:eastAsia="Arial Unicode MS" w:hAnsi="Arial" w:cs="Arial"/>
          <w:b/>
          <w:bCs/>
          <w:i/>
          <w:iCs/>
          <w:color w:val="000000"/>
          <w:kern w:val="1"/>
          <w:sz w:val="28"/>
          <w:szCs w:val="28"/>
          <w:lang w:val="sr-Cyrl-RS" w:eastAsia="ar-SA"/>
        </w:rPr>
        <w:t xml:space="preserve"> </w:t>
      </w:r>
      <w:r w:rsidRPr="003115D6">
        <w:rPr>
          <w:rFonts w:ascii="Arial" w:eastAsia="Arial Unicode MS" w:hAnsi="Arial" w:cs="Arial"/>
          <w:b/>
          <w:bCs/>
          <w:i/>
          <w:iCs/>
          <w:color w:val="000000"/>
          <w:kern w:val="1"/>
          <w:sz w:val="28"/>
          <w:szCs w:val="28"/>
          <w:lang w:val="sr-Latn-RS" w:eastAsia="ar-SA"/>
        </w:rPr>
        <w:t>И СЛ.</w:t>
      </w:r>
    </w:p>
    <w:p w14:paraId="1B4A2B1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07643587" w14:textId="3D42F11B"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Предмет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мале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вредности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број</w:t>
      </w:r>
      <w:proofErr w:type="spellEnd"/>
      <w:r w:rsidRPr="003115D6">
        <w:rPr>
          <w:rFonts w:ascii="Arial" w:eastAsia="Arial Unicode MS" w:hAnsi="Arial" w:cs="Arial"/>
          <w:color w:val="000000"/>
          <w:kern w:val="1"/>
          <w:sz w:val="24"/>
          <w:szCs w:val="24"/>
          <w:lang w:eastAsia="ar-SA"/>
        </w:rPr>
        <w:t xml:space="preserve"> 404-</w:t>
      </w:r>
      <w:r w:rsidR="00127DCB">
        <w:rPr>
          <w:rFonts w:ascii="Arial" w:eastAsia="Arial Unicode MS" w:hAnsi="Arial" w:cs="Arial"/>
          <w:color w:val="000000"/>
          <w:kern w:val="1"/>
          <w:sz w:val="24"/>
          <w:szCs w:val="24"/>
          <w:lang w:val="sr-Cyrl-RS" w:eastAsia="ar-SA"/>
        </w:rPr>
        <w:t>40</w:t>
      </w:r>
      <w:r w:rsidRPr="003115D6">
        <w:rPr>
          <w:rFonts w:ascii="Arial" w:eastAsia="Arial Unicode MS" w:hAnsi="Arial" w:cs="Arial"/>
          <w:color w:val="000000"/>
          <w:kern w:val="1"/>
          <w:sz w:val="24"/>
          <w:szCs w:val="24"/>
          <w:lang w:eastAsia="ar-SA"/>
        </w:rPr>
        <w:t>/201</w:t>
      </w:r>
      <w:r w:rsidR="00127DCB">
        <w:rPr>
          <w:rFonts w:ascii="Arial" w:eastAsia="Arial Unicode MS" w:hAnsi="Arial" w:cs="Arial"/>
          <w:color w:val="000000"/>
          <w:kern w:val="1"/>
          <w:sz w:val="24"/>
          <w:szCs w:val="24"/>
          <w:lang w:val="sr-Cyrl-CS" w:eastAsia="ar-SA"/>
        </w:rPr>
        <w:t>9</w:t>
      </w:r>
      <w:r w:rsidRPr="003115D6">
        <w:rPr>
          <w:rFonts w:ascii="Arial" w:eastAsia="Arial Unicode MS" w:hAnsi="Arial" w:cs="Arial"/>
          <w:color w:val="000000"/>
          <w:kern w:val="1"/>
          <w:sz w:val="24"/>
          <w:szCs w:val="24"/>
          <w:lang w:eastAsia="ar-SA"/>
        </w:rPr>
        <w:t xml:space="preserve">, </w:t>
      </w:r>
    </w:p>
    <w:p w14:paraId="2D1474AC" w14:textId="30586C92"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7D7735">
        <w:rPr>
          <w:rFonts w:ascii="Arial" w:eastAsia="Arial Unicode MS" w:hAnsi="Arial" w:cs="Arial"/>
          <w:color w:val="000000"/>
          <w:kern w:val="1"/>
          <w:sz w:val="24"/>
          <w:szCs w:val="24"/>
          <w:lang w:eastAsia="ar-SA"/>
        </w:rPr>
        <w:t xml:space="preserve">ОРН:45233294 </w:t>
      </w:r>
      <w:proofErr w:type="spellStart"/>
      <w:r w:rsidRPr="007D7735">
        <w:rPr>
          <w:rFonts w:ascii="Arial" w:eastAsia="Arial Unicode MS" w:hAnsi="Arial" w:cs="Arial"/>
          <w:color w:val="000000"/>
          <w:kern w:val="1"/>
          <w:sz w:val="24"/>
          <w:szCs w:val="24"/>
          <w:lang w:eastAsia="ar-SA"/>
        </w:rPr>
        <w:t>је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Набавка</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постављање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брзинских</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дисплеја</w:t>
      </w:r>
      <w:proofErr w:type="spellEnd"/>
      <w:r w:rsidRPr="007D7735">
        <w:rPr>
          <w:rFonts w:ascii="Arial" w:eastAsia="Arial Unicode MS" w:hAnsi="Arial" w:cs="Arial"/>
          <w:color w:val="000000"/>
          <w:kern w:val="1"/>
          <w:sz w:val="24"/>
          <w:szCs w:val="24"/>
          <w:lang w:val="sr-Cyrl-RS" w:eastAsia="ar-SA"/>
        </w:rPr>
        <w:t>.</w:t>
      </w:r>
    </w:p>
    <w:p w14:paraId="04CCACBA"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Место</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постављања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брзинских</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дисплеја</w:t>
      </w:r>
      <w:proofErr w:type="spellEnd"/>
      <w:r w:rsidRPr="007D7735">
        <w:rPr>
          <w:rFonts w:ascii="Arial" w:eastAsia="Arial Unicode MS" w:hAnsi="Arial" w:cs="Arial"/>
          <w:color w:val="000000"/>
          <w:kern w:val="1"/>
          <w:sz w:val="24"/>
          <w:szCs w:val="24"/>
          <w:lang w:eastAsia="ar-SA"/>
        </w:rPr>
        <w:t xml:space="preserve">: </w:t>
      </w:r>
    </w:p>
    <w:p w14:paraId="3B0AFE90" w14:textId="5263584E" w:rsidR="003115D6" w:rsidRPr="007D7735" w:rsidRDefault="003115D6" w:rsidP="003115D6">
      <w:pPr>
        <w:numPr>
          <w:ilvl w:val="0"/>
          <w:numId w:val="39"/>
        </w:numPr>
        <w:suppressAutoHyphens/>
        <w:spacing w:after="0" w:line="100" w:lineRule="atLeast"/>
        <w:jc w:val="both"/>
        <w:rPr>
          <w:rFonts w:ascii="Arial" w:eastAsia="Arial Unicode MS" w:hAnsi="Arial" w:cs="Arial"/>
          <w:color w:val="000000"/>
          <w:kern w:val="1"/>
          <w:sz w:val="24"/>
          <w:szCs w:val="24"/>
          <w:lang w:val="sr-Cyrl-RS" w:eastAsia="ar-SA"/>
        </w:rPr>
      </w:pPr>
      <w:r w:rsidRPr="007D7735">
        <w:rPr>
          <w:rFonts w:ascii="Arial" w:eastAsia="Arial Unicode MS" w:hAnsi="Arial" w:cs="Arial"/>
          <w:color w:val="000000"/>
          <w:kern w:val="1"/>
          <w:sz w:val="24"/>
          <w:szCs w:val="24"/>
          <w:lang w:val="sr-Cyrl-RS" w:eastAsia="ar-SA"/>
        </w:rPr>
        <w:t>улица ЈНА у Опову, близина основне школе</w:t>
      </w:r>
      <w:r w:rsidR="007D7735" w:rsidRPr="007D7735">
        <w:rPr>
          <w:rFonts w:ascii="Arial" w:eastAsia="Arial Unicode MS" w:hAnsi="Arial" w:cs="Arial"/>
          <w:color w:val="000000"/>
          <w:kern w:val="1"/>
          <w:sz w:val="24"/>
          <w:szCs w:val="24"/>
          <w:lang w:val="sr-Latn-RS" w:eastAsia="ar-SA"/>
        </w:rPr>
        <w:t xml:space="preserve"> – </w:t>
      </w:r>
      <w:r w:rsidR="007D7735" w:rsidRPr="007D7735">
        <w:rPr>
          <w:rFonts w:ascii="Arial" w:eastAsia="Arial Unicode MS" w:hAnsi="Arial" w:cs="Arial"/>
          <w:color w:val="000000"/>
          <w:kern w:val="1"/>
          <w:sz w:val="24"/>
          <w:szCs w:val="24"/>
          <w:lang w:val="sr-Cyrl-CS" w:eastAsia="ar-SA"/>
        </w:rPr>
        <w:t>1 комад</w:t>
      </w:r>
      <w:r w:rsidRPr="007D7735">
        <w:rPr>
          <w:rFonts w:ascii="Arial" w:eastAsia="Arial Unicode MS" w:hAnsi="Arial" w:cs="Arial"/>
          <w:color w:val="000000"/>
          <w:kern w:val="1"/>
          <w:sz w:val="24"/>
          <w:szCs w:val="24"/>
          <w:lang w:val="sr-Cyrl-RS" w:eastAsia="ar-SA"/>
        </w:rPr>
        <w:t>;</w:t>
      </w:r>
    </w:p>
    <w:p w14:paraId="0D10395A" w14:textId="40E5F6DD" w:rsidR="003115D6" w:rsidRPr="007D7735" w:rsidRDefault="003115D6" w:rsidP="003115D6">
      <w:pPr>
        <w:numPr>
          <w:ilvl w:val="0"/>
          <w:numId w:val="39"/>
        </w:numPr>
        <w:suppressAutoHyphens/>
        <w:spacing w:after="0" w:line="100" w:lineRule="atLeast"/>
        <w:jc w:val="both"/>
        <w:rPr>
          <w:rFonts w:ascii="Arial" w:eastAsia="Arial Unicode MS" w:hAnsi="Arial" w:cs="Arial"/>
          <w:color w:val="000000"/>
          <w:kern w:val="1"/>
          <w:sz w:val="24"/>
          <w:szCs w:val="24"/>
          <w:lang w:val="sr-Cyrl-RS" w:eastAsia="ar-SA"/>
        </w:rPr>
      </w:pPr>
      <w:r w:rsidRPr="007D7735">
        <w:rPr>
          <w:rFonts w:ascii="Arial" w:eastAsia="Arial Unicode MS" w:hAnsi="Arial" w:cs="Arial"/>
          <w:color w:val="000000"/>
          <w:kern w:val="1"/>
          <w:sz w:val="24"/>
          <w:szCs w:val="24"/>
          <w:lang w:val="sr-Cyrl-RS" w:eastAsia="ar-SA"/>
        </w:rPr>
        <w:t>улица Жарка Зрењанина у Сефкерину, близина основне школе</w:t>
      </w:r>
      <w:r w:rsidR="007D7735" w:rsidRPr="007D7735">
        <w:rPr>
          <w:rFonts w:ascii="Arial" w:eastAsia="Arial Unicode MS" w:hAnsi="Arial" w:cs="Arial"/>
          <w:color w:val="000000"/>
          <w:kern w:val="1"/>
          <w:sz w:val="24"/>
          <w:szCs w:val="24"/>
          <w:lang w:val="sr-Cyrl-RS" w:eastAsia="ar-SA"/>
        </w:rPr>
        <w:t xml:space="preserve"> – 2 комада</w:t>
      </w:r>
      <w:r w:rsidRPr="007D7735">
        <w:rPr>
          <w:rFonts w:ascii="Arial" w:eastAsia="Arial Unicode MS" w:hAnsi="Arial" w:cs="Arial"/>
          <w:color w:val="000000"/>
          <w:kern w:val="1"/>
          <w:sz w:val="24"/>
          <w:szCs w:val="24"/>
          <w:lang w:val="sr-Cyrl-RS" w:eastAsia="ar-SA"/>
        </w:rPr>
        <w:t>;</w:t>
      </w:r>
    </w:p>
    <w:p w14:paraId="33EC33B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u w:val="single"/>
          <w:lang w:eastAsia="ar-SA"/>
        </w:rPr>
      </w:pPr>
      <w:proofErr w:type="spellStart"/>
      <w:r w:rsidRPr="003115D6">
        <w:rPr>
          <w:rFonts w:ascii="Arial" w:eastAsia="Arial Unicode MS" w:hAnsi="Arial" w:cs="Arial"/>
          <w:color w:val="000000"/>
          <w:kern w:val="1"/>
          <w:sz w:val="24"/>
          <w:szCs w:val="24"/>
          <w:u w:val="single"/>
          <w:lang w:eastAsia="ar-SA"/>
        </w:rPr>
        <w:t>Саобраћајна</w:t>
      </w:r>
      <w:proofErr w:type="spellEnd"/>
      <w:r w:rsidRPr="003115D6">
        <w:rPr>
          <w:rFonts w:ascii="Arial" w:eastAsia="Arial Unicode MS" w:hAnsi="Arial" w:cs="Arial"/>
          <w:color w:val="000000"/>
          <w:kern w:val="1"/>
          <w:sz w:val="24"/>
          <w:szCs w:val="24"/>
          <w:u w:val="single"/>
          <w:lang w:eastAsia="ar-SA"/>
        </w:rPr>
        <w:t xml:space="preserve"> </w:t>
      </w:r>
      <w:proofErr w:type="spellStart"/>
      <w:r w:rsidRPr="003115D6">
        <w:rPr>
          <w:rFonts w:ascii="Arial" w:eastAsia="Arial Unicode MS" w:hAnsi="Arial" w:cs="Arial"/>
          <w:color w:val="000000"/>
          <w:kern w:val="1"/>
          <w:sz w:val="24"/>
          <w:szCs w:val="24"/>
          <w:u w:val="single"/>
          <w:lang w:eastAsia="ar-SA"/>
        </w:rPr>
        <w:t>опрема</w:t>
      </w:r>
      <w:proofErr w:type="spellEnd"/>
      <w:r w:rsidRPr="003115D6">
        <w:rPr>
          <w:rFonts w:ascii="Arial" w:eastAsia="Arial Unicode MS" w:hAnsi="Arial" w:cs="Arial"/>
          <w:color w:val="000000"/>
          <w:kern w:val="1"/>
          <w:sz w:val="24"/>
          <w:szCs w:val="24"/>
          <w:u w:val="single"/>
          <w:lang w:eastAsia="ar-SA"/>
        </w:rPr>
        <w:t xml:space="preserve">- </w:t>
      </w:r>
      <w:proofErr w:type="spellStart"/>
      <w:r w:rsidRPr="003115D6">
        <w:rPr>
          <w:rFonts w:ascii="Arial" w:eastAsia="Arial Unicode MS" w:hAnsi="Arial" w:cs="Arial"/>
          <w:color w:val="000000"/>
          <w:kern w:val="1"/>
          <w:sz w:val="24"/>
          <w:szCs w:val="24"/>
          <w:u w:val="single"/>
          <w:lang w:eastAsia="ar-SA"/>
        </w:rPr>
        <w:t>Технички</w:t>
      </w:r>
      <w:proofErr w:type="spellEnd"/>
      <w:r w:rsidRPr="003115D6">
        <w:rPr>
          <w:rFonts w:ascii="Arial" w:eastAsia="Arial Unicode MS" w:hAnsi="Arial" w:cs="Arial"/>
          <w:color w:val="000000"/>
          <w:kern w:val="1"/>
          <w:sz w:val="24"/>
          <w:szCs w:val="24"/>
          <w:u w:val="single"/>
          <w:lang w:eastAsia="ar-SA"/>
        </w:rPr>
        <w:t xml:space="preserve"> </w:t>
      </w:r>
      <w:proofErr w:type="spellStart"/>
      <w:r w:rsidRPr="003115D6">
        <w:rPr>
          <w:rFonts w:ascii="Arial" w:eastAsia="Arial Unicode MS" w:hAnsi="Arial" w:cs="Arial"/>
          <w:color w:val="000000"/>
          <w:kern w:val="1"/>
          <w:sz w:val="24"/>
          <w:szCs w:val="24"/>
          <w:u w:val="single"/>
          <w:lang w:eastAsia="ar-SA"/>
        </w:rPr>
        <w:t>опис</w:t>
      </w:r>
      <w:proofErr w:type="spellEnd"/>
      <w:r w:rsidRPr="003115D6">
        <w:rPr>
          <w:rFonts w:ascii="Arial" w:eastAsia="Arial Unicode MS" w:hAnsi="Arial" w:cs="Arial"/>
          <w:color w:val="000000"/>
          <w:kern w:val="1"/>
          <w:sz w:val="24"/>
          <w:szCs w:val="24"/>
          <w:u w:val="single"/>
          <w:lang w:eastAsia="ar-SA"/>
        </w:rPr>
        <w:t xml:space="preserve"> </w:t>
      </w:r>
    </w:p>
    <w:p w14:paraId="219AC09D" w14:textId="444F4370" w:rsidR="003115D6" w:rsidRPr="002A5390" w:rsidRDefault="00127DCB" w:rsidP="003115D6">
      <w:pPr>
        <w:suppressAutoHyphens/>
        <w:spacing w:after="0" w:line="100" w:lineRule="atLeast"/>
        <w:jc w:val="both"/>
        <w:rPr>
          <w:rFonts w:ascii="Arial" w:eastAsia="Arial Unicode MS" w:hAnsi="Arial" w:cs="Arial"/>
          <w:b/>
          <w:color w:val="000000"/>
          <w:kern w:val="1"/>
          <w:sz w:val="24"/>
          <w:szCs w:val="24"/>
          <w:lang w:val="sr-Cyrl-CS" w:eastAsia="ar-SA"/>
        </w:rPr>
      </w:pPr>
      <w:r w:rsidRPr="002A5390">
        <w:rPr>
          <w:rFonts w:ascii="Arial" w:eastAsia="Arial Unicode MS" w:hAnsi="Arial" w:cs="Arial"/>
          <w:b/>
          <w:color w:val="000000"/>
          <w:kern w:val="1"/>
          <w:sz w:val="24"/>
          <w:szCs w:val="24"/>
          <w:lang w:val="sr-Cyrl-CS" w:eastAsia="ar-SA"/>
        </w:rPr>
        <w:t>Основни захтеви</w:t>
      </w:r>
    </w:p>
    <w:p w14:paraId="2FDAF2EF" w14:textId="7AE05808"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Променљиви саобраћајни знак са уграђеним доплер радаром</w:t>
      </w:r>
    </w:p>
    <w:p w14:paraId="0B9E26B1" w14:textId="7DCA1269"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Оптичке и механичке карактеристике знака морају бити у складу са стандардом СРПС ЕН12966</w:t>
      </w:r>
    </w:p>
    <w:p w14:paraId="4C312F7E" w14:textId="379A1028"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Произвођач знака мора имати важећи сертификат ЕН12966 издат од овлашћеног тела,</w:t>
      </w:r>
    </w:p>
    <w:p w14:paraId="2C6AADC4" w14:textId="36A8E29D"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Знак мора да има контролу и праћење температуре унутар уређаја,</w:t>
      </w:r>
    </w:p>
    <w:p w14:paraId="080A7F73" w14:textId="7D4FFFCC"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Побуда диода мора да буде континуална што обезбеђује већу трајност ЛЕД диода,</w:t>
      </w:r>
    </w:p>
    <w:p w14:paraId="3A1DF490" w14:textId="36C6F805"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Знак мора да има РС232 и ГСМ комуникацију,</w:t>
      </w:r>
    </w:p>
    <w:p w14:paraId="44C19F97" w14:textId="77777777"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Знак мора да памти све догађаје у интерној меморији. Ове информације се очитавају директном везом са дијагностичким софтвером путем РС232 или преко централног софтвера за надзор путем ГСМ мреже,</w:t>
      </w:r>
    </w:p>
    <w:p w14:paraId="2D4207EE" w14:textId="77777777"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Тип сензора: доплер радар, даљина детекције: мин. 200м</w:t>
      </w:r>
    </w:p>
    <w:p w14:paraId="6F0B99C9" w14:textId="77777777" w:rsidR="00127DCB"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Максимална потрошња знака не сме бити већа од 30</w:t>
      </w:r>
      <w:r>
        <w:rPr>
          <w:rFonts w:ascii="Arial" w:eastAsia="Arial Unicode MS" w:hAnsi="Arial" w:cs="Arial"/>
          <w:color w:val="000000"/>
          <w:kern w:val="1"/>
          <w:sz w:val="24"/>
          <w:szCs w:val="24"/>
          <w:lang w:val="sr-Latn-RS" w:eastAsia="ar-SA"/>
        </w:rPr>
        <w:t>W</w:t>
      </w:r>
    </w:p>
    <w:p w14:paraId="74000D23" w14:textId="77777777" w:rsidR="00127DCB" w:rsidRPr="002A5390" w:rsidRDefault="00127DCB" w:rsidP="003115D6">
      <w:pPr>
        <w:suppressAutoHyphens/>
        <w:spacing w:after="0" w:line="100" w:lineRule="atLeast"/>
        <w:jc w:val="both"/>
        <w:rPr>
          <w:rFonts w:ascii="Arial" w:eastAsia="Arial Unicode MS" w:hAnsi="Arial" w:cs="Arial"/>
          <w:b/>
          <w:color w:val="000000"/>
          <w:kern w:val="1"/>
          <w:sz w:val="24"/>
          <w:szCs w:val="24"/>
          <w:lang w:val="sr-Cyrl-CS" w:eastAsia="ar-SA"/>
        </w:rPr>
      </w:pPr>
      <w:r w:rsidRPr="002A5390">
        <w:rPr>
          <w:rFonts w:ascii="Arial" w:eastAsia="Arial Unicode MS" w:hAnsi="Arial" w:cs="Arial"/>
          <w:b/>
          <w:color w:val="000000"/>
          <w:kern w:val="1"/>
          <w:sz w:val="24"/>
          <w:szCs w:val="24"/>
          <w:lang w:val="sr-Cyrl-CS" w:eastAsia="ar-SA"/>
        </w:rPr>
        <w:t>Механички захтеви саобраћајног знака</w:t>
      </w:r>
    </w:p>
    <w:p w14:paraId="51A14DF6" w14:textId="77777777" w:rsidR="00EF5500"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xml:space="preserve">- </w:t>
      </w:r>
      <w:r w:rsidR="00EF5500">
        <w:rPr>
          <w:rFonts w:ascii="Arial" w:eastAsia="Arial Unicode MS" w:hAnsi="Arial" w:cs="Arial"/>
          <w:color w:val="000000"/>
          <w:kern w:val="1"/>
          <w:sz w:val="24"/>
          <w:szCs w:val="24"/>
          <w:lang w:val="sr-Cyrl-CS" w:eastAsia="ar-SA"/>
        </w:rPr>
        <w:t>Димензија кућишта(ШхВ): мин.1.250х750мм,</w:t>
      </w:r>
    </w:p>
    <w:p w14:paraId="6C6222C0" w14:textId="77777777" w:rsidR="00EF5500" w:rsidRDefault="00EF5500"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xml:space="preserve">- Кућиште знака: Алуминијум </w:t>
      </w:r>
      <w:r>
        <w:rPr>
          <w:rFonts w:ascii="Arial" w:eastAsia="Arial Unicode MS" w:hAnsi="Arial" w:cs="Arial"/>
          <w:color w:val="000000"/>
          <w:kern w:val="1"/>
          <w:sz w:val="24"/>
          <w:szCs w:val="24"/>
          <w:lang w:val="sr-Latn-RS" w:eastAsia="ar-SA"/>
        </w:rPr>
        <w:t xml:space="preserve">AlMg3, </w:t>
      </w:r>
      <w:r>
        <w:rPr>
          <w:rFonts w:ascii="Arial" w:eastAsia="Arial Unicode MS" w:hAnsi="Arial" w:cs="Arial"/>
          <w:color w:val="000000"/>
          <w:kern w:val="1"/>
          <w:sz w:val="24"/>
          <w:szCs w:val="24"/>
          <w:lang w:val="sr-Cyrl-CS" w:eastAsia="ar-SA"/>
        </w:rPr>
        <w:t>заштита пластификација,</w:t>
      </w:r>
    </w:p>
    <w:p w14:paraId="0DDB1A3C" w14:textId="77777777" w:rsidR="00EF5500" w:rsidRDefault="00EF5500"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Знак мора да буде отпоран на стално присуство прашине, кише и/или снега: мин. П3 по СРПС ЕН12966</w:t>
      </w:r>
    </w:p>
    <w:p w14:paraId="1AECEF0A" w14:textId="77777777" w:rsidR="00EF5500" w:rsidRDefault="00EF5500"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Температура: класа Т3 по СРПС ЕН12966,</w:t>
      </w:r>
    </w:p>
    <w:p w14:paraId="277BFC5E" w14:textId="653C6F09" w:rsidR="00EF5500" w:rsidRDefault="00EF5500"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 Приступ: Сервисни приступ са предње стране</w:t>
      </w:r>
    </w:p>
    <w:p w14:paraId="5A7CA1D5" w14:textId="264E7B22" w:rsidR="00E935C1" w:rsidRPr="00E935C1" w:rsidRDefault="00E935C1" w:rsidP="003115D6">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Приказ знака – захтеви</w:t>
      </w:r>
    </w:p>
    <w:p w14:paraId="7F0E7F45" w14:textId="5F1ED34B" w:rsidR="00EF5500"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Неопходно је да знак има могућност да прикаже симбол деца на путу у горњем делу знака, цифрама у централном делу да приказуе детектовану брзину наилазећег возила до 99км/</w:t>
      </w:r>
      <w:r>
        <w:rPr>
          <w:rFonts w:ascii="Arial" w:eastAsia="Arial Unicode MS" w:hAnsi="Arial" w:cs="Arial"/>
          <w:color w:val="000000"/>
          <w:kern w:val="1"/>
          <w:sz w:val="24"/>
          <w:szCs w:val="24"/>
          <w:lang w:val="sr-Latn-RS" w:eastAsia="ar-SA"/>
        </w:rPr>
        <w:t>h</w:t>
      </w:r>
      <w:r>
        <w:rPr>
          <w:rFonts w:ascii="Arial" w:eastAsia="Arial Unicode MS" w:hAnsi="Arial" w:cs="Arial"/>
          <w:color w:val="000000"/>
          <w:kern w:val="1"/>
          <w:sz w:val="24"/>
          <w:szCs w:val="24"/>
          <w:lang w:val="sr-Cyrl-CS" w:eastAsia="ar-SA"/>
        </w:rPr>
        <w:t xml:space="preserve"> као и текстуалне поруке УСПОРИ црвеним лед диодама и ХВАЛА </w:t>
      </w:r>
      <w:r w:rsidR="002A5390">
        <w:rPr>
          <w:rFonts w:ascii="Arial" w:eastAsia="Arial Unicode MS" w:hAnsi="Arial" w:cs="Arial"/>
          <w:color w:val="000000"/>
          <w:kern w:val="1"/>
          <w:sz w:val="24"/>
          <w:szCs w:val="24"/>
          <w:lang w:val="sr-Cyrl-RS" w:eastAsia="ar-SA"/>
        </w:rPr>
        <w:t>з</w:t>
      </w:r>
      <w:r>
        <w:rPr>
          <w:rFonts w:ascii="Arial" w:eastAsia="Arial Unicode MS" w:hAnsi="Arial" w:cs="Arial"/>
          <w:color w:val="000000"/>
          <w:kern w:val="1"/>
          <w:sz w:val="24"/>
          <w:szCs w:val="24"/>
          <w:lang w:val="sr-Cyrl-CS" w:eastAsia="ar-SA"/>
        </w:rPr>
        <w:t>еленим лед диодама у доњем делу знака.</w:t>
      </w:r>
    </w:p>
    <w:p w14:paraId="5FC76F12" w14:textId="1E85A6E6" w:rsidR="00E935C1"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Минимална страна троугла 450мм (величина А према стандарду ЕН12966)</w:t>
      </w:r>
    </w:p>
    <w:p w14:paraId="08608E8A" w14:textId="665A9CED" w:rsidR="00E935C1"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Висина цифара мин 300мм</w:t>
      </w:r>
    </w:p>
    <w:p w14:paraId="3D432F8D" w14:textId="163EBCE8" w:rsidR="00E935C1" w:rsidRDefault="00E935C1" w:rsidP="00E935C1">
      <w:p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Начин рада</w:t>
      </w:r>
    </w:p>
    <w:p w14:paraId="7FE1D79C" w14:textId="3C9CDDA1" w:rsidR="00E935C1"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Када нема возила или када се возила крећу брзином нижом од оне која активира знак (20км/</w:t>
      </w:r>
      <w:r>
        <w:rPr>
          <w:rFonts w:ascii="Arial" w:eastAsia="Arial Unicode MS" w:hAnsi="Arial" w:cs="Arial"/>
          <w:color w:val="000000"/>
          <w:kern w:val="1"/>
          <w:sz w:val="24"/>
          <w:szCs w:val="24"/>
          <w:lang w:val="sr-Latn-RS" w:eastAsia="ar-SA"/>
        </w:rPr>
        <w:t>h</w:t>
      </w:r>
      <w:r>
        <w:rPr>
          <w:rFonts w:ascii="Arial" w:eastAsia="Arial Unicode MS" w:hAnsi="Arial" w:cs="Arial"/>
          <w:color w:val="000000"/>
          <w:kern w:val="1"/>
          <w:sz w:val="24"/>
          <w:szCs w:val="24"/>
          <w:lang w:val="sr-Cyrl-CS" w:eastAsia="ar-SA"/>
        </w:rPr>
        <w:t>) знак је угашен. Када знак детектује возило које се креће брзином вишом од 20 км/</w:t>
      </w:r>
      <w:r>
        <w:rPr>
          <w:rFonts w:ascii="Arial" w:eastAsia="Arial Unicode MS" w:hAnsi="Arial" w:cs="Arial"/>
          <w:color w:val="000000"/>
          <w:kern w:val="1"/>
          <w:sz w:val="24"/>
          <w:szCs w:val="24"/>
          <w:lang w:val="sr-Latn-RS" w:eastAsia="ar-SA"/>
        </w:rPr>
        <w:t>h</w:t>
      </w:r>
      <w:r>
        <w:rPr>
          <w:rFonts w:ascii="Arial" w:eastAsia="Arial Unicode MS" w:hAnsi="Arial" w:cs="Arial"/>
          <w:color w:val="000000"/>
          <w:kern w:val="1"/>
          <w:sz w:val="24"/>
          <w:szCs w:val="24"/>
          <w:lang w:val="sr-Cyrl-CS" w:eastAsia="ar-SA"/>
        </w:rPr>
        <w:t xml:space="preserve"> или нижом од дефинисаног ограничења брзине 30км/</w:t>
      </w:r>
      <w:r>
        <w:rPr>
          <w:rFonts w:ascii="Arial" w:eastAsia="Arial Unicode MS" w:hAnsi="Arial" w:cs="Arial"/>
          <w:color w:val="000000"/>
          <w:kern w:val="1"/>
          <w:sz w:val="24"/>
          <w:szCs w:val="24"/>
          <w:lang w:val="sr-Latn-RS" w:eastAsia="ar-SA"/>
        </w:rPr>
        <w:t>h</w:t>
      </w:r>
      <w:r>
        <w:rPr>
          <w:rFonts w:ascii="Arial" w:eastAsia="Arial Unicode MS" w:hAnsi="Arial" w:cs="Arial"/>
          <w:color w:val="000000"/>
          <w:kern w:val="1"/>
          <w:sz w:val="24"/>
          <w:szCs w:val="24"/>
          <w:lang w:val="sr-Cyrl-CS" w:eastAsia="ar-SA"/>
        </w:rPr>
        <w:t>, на знаку се приказује тренутна брзина кретања возила</w:t>
      </w:r>
      <w:r w:rsidR="002A5390">
        <w:rPr>
          <w:rFonts w:ascii="Arial" w:eastAsia="Arial Unicode MS" w:hAnsi="Arial" w:cs="Arial"/>
          <w:color w:val="000000"/>
          <w:kern w:val="1"/>
          <w:sz w:val="24"/>
          <w:szCs w:val="24"/>
          <w:lang w:val="sr-Cyrl-CS" w:eastAsia="ar-SA"/>
        </w:rPr>
        <w:t xml:space="preserve"> </w:t>
      </w:r>
      <w:r>
        <w:rPr>
          <w:rFonts w:ascii="Arial" w:eastAsia="Arial Unicode MS" w:hAnsi="Arial" w:cs="Arial"/>
          <w:color w:val="000000"/>
          <w:kern w:val="1"/>
          <w:sz w:val="24"/>
          <w:szCs w:val="24"/>
          <w:lang w:val="sr-Cyrl-CS" w:eastAsia="ar-SA"/>
        </w:rPr>
        <w:t>и у доњем делу знака се пали зелени текст „ХВАЛА“</w:t>
      </w:r>
    </w:p>
    <w:p w14:paraId="7665C7D6" w14:textId="2249FA09" w:rsidR="00E935C1"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Када знак детектује возило које се креће брзином већом од 30 км/</w:t>
      </w:r>
      <w:r>
        <w:rPr>
          <w:rFonts w:ascii="Arial" w:eastAsia="Arial Unicode MS" w:hAnsi="Arial" w:cs="Arial"/>
          <w:color w:val="000000"/>
          <w:kern w:val="1"/>
          <w:sz w:val="24"/>
          <w:szCs w:val="24"/>
          <w:lang w:val="sr-Latn-RS" w:eastAsia="ar-SA"/>
        </w:rPr>
        <w:t>h</w:t>
      </w:r>
      <w:r>
        <w:rPr>
          <w:rFonts w:ascii="Arial" w:eastAsia="Arial Unicode MS" w:hAnsi="Arial" w:cs="Arial"/>
          <w:color w:val="000000"/>
          <w:kern w:val="1"/>
          <w:sz w:val="24"/>
          <w:szCs w:val="24"/>
          <w:lang w:val="sr-Cyrl-CS" w:eastAsia="ar-SA"/>
        </w:rPr>
        <w:t>, на знаку се приказује симбол деца на путу, тренутна брзина кретања возила и у доњем делу знака се пали црвени текст „УСПОРИ“.</w:t>
      </w:r>
    </w:p>
    <w:p w14:paraId="0B09DDDA" w14:textId="0F0FA361" w:rsidR="00E935C1" w:rsidRDefault="00E935C1" w:rsidP="00E935C1">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lastRenderedPageBreak/>
        <w:t>Када знак детектује возило које се креће брзином већом од 50км/</w:t>
      </w:r>
      <w:r>
        <w:rPr>
          <w:rFonts w:ascii="Arial" w:eastAsia="Arial Unicode MS" w:hAnsi="Arial" w:cs="Arial"/>
          <w:color w:val="000000"/>
          <w:kern w:val="1"/>
          <w:sz w:val="24"/>
          <w:szCs w:val="24"/>
          <w:lang w:val="sr-Latn-RS" w:eastAsia="ar-SA"/>
        </w:rPr>
        <w:t>h</w:t>
      </w:r>
      <w:r w:rsidR="00E717B3">
        <w:rPr>
          <w:rFonts w:ascii="Arial" w:eastAsia="Arial Unicode MS" w:hAnsi="Arial" w:cs="Arial"/>
          <w:color w:val="000000"/>
          <w:kern w:val="1"/>
          <w:sz w:val="24"/>
          <w:szCs w:val="24"/>
          <w:lang w:val="sr-Cyrl-CS" w:eastAsia="ar-SA"/>
        </w:rPr>
        <w:t xml:space="preserve">, на знаку се приказује симбол деца на путу и црвени текст „УСПОРИ“ И </w:t>
      </w:r>
      <w:r w:rsidR="002A5390">
        <w:rPr>
          <w:rFonts w:ascii="Arial" w:eastAsia="Arial Unicode MS" w:hAnsi="Arial" w:cs="Arial"/>
          <w:color w:val="000000"/>
          <w:kern w:val="1"/>
          <w:sz w:val="24"/>
          <w:szCs w:val="24"/>
          <w:lang w:val="sr-Cyrl-CS" w:eastAsia="ar-SA"/>
        </w:rPr>
        <w:t>блинкају</w:t>
      </w:r>
      <w:r w:rsidR="00E717B3">
        <w:rPr>
          <w:rFonts w:ascii="Arial" w:eastAsia="Arial Unicode MS" w:hAnsi="Arial" w:cs="Arial"/>
          <w:color w:val="000000"/>
          <w:kern w:val="1"/>
          <w:sz w:val="24"/>
          <w:szCs w:val="24"/>
          <w:lang w:val="sr-Cyrl-CS" w:eastAsia="ar-SA"/>
        </w:rPr>
        <w:t>.</w:t>
      </w:r>
    </w:p>
    <w:p w14:paraId="722019D5" w14:textId="6343CC3B" w:rsidR="00E717B3" w:rsidRDefault="00E717B3" w:rsidP="00E717B3">
      <w:pPr>
        <w:pStyle w:val="ListParagraph"/>
        <w:suppressAutoHyphens/>
        <w:spacing w:after="0" w:line="100" w:lineRule="atLeast"/>
        <w:jc w:val="both"/>
        <w:rPr>
          <w:rFonts w:ascii="Arial" w:eastAsia="Arial Unicode MS" w:hAnsi="Arial" w:cs="Arial"/>
          <w:color w:val="000000"/>
          <w:kern w:val="1"/>
          <w:sz w:val="24"/>
          <w:szCs w:val="24"/>
          <w:lang w:val="sr-Cyrl-CS" w:eastAsia="ar-SA"/>
        </w:rPr>
      </w:pPr>
      <w:r>
        <w:rPr>
          <w:rFonts w:ascii="Arial" w:eastAsia="Arial Unicode MS" w:hAnsi="Arial" w:cs="Arial"/>
          <w:color w:val="000000"/>
          <w:kern w:val="1"/>
          <w:sz w:val="24"/>
          <w:szCs w:val="24"/>
          <w:lang w:val="sr-Cyrl-CS" w:eastAsia="ar-SA"/>
        </w:rPr>
        <w:t>Корисничка апликација мора да омогући да се начин рада знака може дефинисати за сваки знак понаособ  на основу локације на којој је знак инсталиран.</w:t>
      </w:r>
    </w:p>
    <w:p w14:paraId="44B5D441" w14:textId="690C72CC" w:rsidR="00E717B3" w:rsidRPr="007D7735" w:rsidRDefault="00E717B3" w:rsidP="003115D6">
      <w:pPr>
        <w:pStyle w:val="ListParagraph"/>
        <w:numPr>
          <w:ilvl w:val="0"/>
          <w:numId w:val="39"/>
        </w:numPr>
        <w:suppressAutoHyphens/>
        <w:spacing w:after="0" w:line="100" w:lineRule="atLeast"/>
        <w:jc w:val="both"/>
        <w:rPr>
          <w:rFonts w:ascii="Arial" w:eastAsia="Arial Unicode MS" w:hAnsi="Arial" w:cs="Arial"/>
          <w:color w:val="000000"/>
          <w:kern w:val="1"/>
          <w:sz w:val="24"/>
          <w:szCs w:val="24"/>
          <w:lang w:val="sr-Cyrl-CS" w:eastAsia="ar-SA"/>
        </w:rPr>
      </w:pPr>
      <w:r w:rsidRPr="007D7735">
        <w:rPr>
          <w:rFonts w:ascii="Arial" w:eastAsia="Arial Unicode MS" w:hAnsi="Arial" w:cs="Arial"/>
          <w:color w:val="000000"/>
          <w:kern w:val="1"/>
          <w:sz w:val="24"/>
          <w:szCs w:val="24"/>
          <w:lang w:val="sr-Cyrl-CS" w:eastAsia="ar-SA"/>
        </w:rPr>
        <w:t>Напајање комбиновано, соларно и путем јавне расвете како би се обезбедила сигурност барем једног пуњења батерија у току дана.</w:t>
      </w:r>
    </w:p>
    <w:p w14:paraId="0A25B57B" w14:textId="1526EB72" w:rsidR="00127DCB" w:rsidRPr="007D7735" w:rsidRDefault="00127DCB" w:rsidP="003115D6">
      <w:pPr>
        <w:suppressAutoHyphens/>
        <w:spacing w:after="0" w:line="100" w:lineRule="atLeast"/>
        <w:jc w:val="both"/>
        <w:rPr>
          <w:rFonts w:ascii="Arial" w:eastAsia="Arial Unicode MS" w:hAnsi="Arial" w:cs="Arial"/>
          <w:color w:val="000000"/>
          <w:kern w:val="1"/>
          <w:sz w:val="24"/>
          <w:szCs w:val="24"/>
          <w:lang w:val="sr-Cyrl-CS" w:eastAsia="ar-SA"/>
        </w:rPr>
      </w:pPr>
      <w:r w:rsidRPr="007D7735">
        <w:rPr>
          <w:rFonts w:ascii="Arial" w:eastAsia="Arial Unicode MS" w:hAnsi="Arial" w:cs="Arial"/>
          <w:color w:val="000000"/>
          <w:kern w:val="1"/>
          <w:sz w:val="24"/>
          <w:szCs w:val="24"/>
          <w:lang w:val="sr-Cyrl-CS" w:eastAsia="ar-SA"/>
        </w:rPr>
        <w:t xml:space="preserve"> </w:t>
      </w:r>
    </w:p>
    <w:p w14:paraId="48DBF903"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7D7735">
        <w:rPr>
          <w:rFonts w:ascii="Arial" w:eastAsia="Arial Unicode MS" w:hAnsi="Arial" w:cs="Arial"/>
          <w:color w:val="000000"/>
          <w:kern w:val="1"/>
          <w:sz w:val="24"/>
          <w:szCs w:val="24"/>
          <w:lang w:val="sr-Cyrl-RS" w:eastAsia="ar-SA"/>
        </w:rPr>
        <w:t>1. САОБРАЋАЈНА ОПРЕМА</w:t>
      </w:r>
    </w:p>
    <w:tbl>
      <w:tblPr>
        <w:tblW w:w="11303" w:type="dxa"/>
        <w:tblBorders>
          <w:top w:val="nil"/>
          <w:left w:val="nil"/>
          <w:bottom w:val="nil"/>
          <w:right w:val="nil"/>
        </w:tblBorders>
        <w:tblLayout w:type="fixed"/>
        <w:tblLook w:val="0000" w:firstRow="0" w:lastRow="0" w:firstColumn="0" w:lastColumn="0" w:noHBand="0" w:noVBand="0"/>
      </w:tblPr>
      <w:tblGrid>
        <w:gridCol w:w="828"/>
        <w:gridCol w:w="7200"/>
        <w:gridCol w:w="900"/>
        <w:gridCol w:w="90"/>
        <w:gridCol w:w="898"/>
        <w:gridCol w:w="1387"/>
      </w:tblGrid>
      <w:tr w:rsidR="003115D6" w:rsidRPr="007D7735" w14:paraId="3D07DA3B" w14:textId="77777777" w:rsidTr="003115D6">
        <w:trPr>
          <w:trHeight w:val="436"/>
        </w:trPr>
        <w:tc>
          <w:tcPr>
            <w:tcW w:w="828" w:type="dxa"/>
          </w:tcPr>
          <w:p w14:paraId="39ECC7D9"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 xml:space="preserve">1.1. </w:t>
            </w:r>
          </w:p>
        </w:tc>
        <w:tc>
          <w:tcPr>
            <w:tcW w:w="7200" w:type="dxa"/>
          </w:tcPr>
          <w:p w14:paraId="4BBBAEEA" w14:textId="68FA8C4F"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 xml:space="preserve">ЛЕД </w:t>
            </w:r>
            <w:proofErr w:type="spellStart"/>
            <w:r w:rsidRPr="007D7735">
              <w:rPr>
                <w:rFonts w:ascii="Arial" w:eastAsia="Arial Unicode MS" w:hAnsi="Arial" w:cs="Arial"/>
                <w:color w:val="000000"/>
                <w:kern w:val="1"/>
                <w:sz w:val="24"/>
                <w:szCs w:val="24"/>
                <w:lang w:eastAsia="ar-SA"/>
              </w:rPr>
              <w:t>брзински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дисплеј</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димензија</w:t>
            </w:r>
            <w:proofErr w:type="spellEnd"/>
            <w:r w:rsidRPr="007D7735">
              <w:rPr>
                <w:rFonts w:ascii="Arial" w:eastAsia="Arial Unicode MS" w:hAnsi="Arial" w:cs="Arial"/>
                <w:color w:val="000000"/>
                <w:kern w:val="1"/>
                <w:sz w:val="24"/>
                <w:szCs w:val="24"/>
                <w:lang w:eastAsia="ar-SA"/>
              </w:rPr>
              <w:t xml:space="preserve"> </w:t>
            </w:r>
            <w:r w:rsidR="00E717B3" w:rsidRPr="007D7735">
              <w:rPr>
                <w:rFonts w:ascii="Arial" w:eastAsia="Arial Unicode MS" w:hAnsi="Arial" w:cs="Arial"/>
                <w:color w:val="000000"/>
                <w:kern w:val="1"/>
                <w:sz w:val="24"/>
                <w:szCs w:val="24"/>
                <w:lang w:val="sr-Cyrl-CS" w:eastAsia="ar-SA"/>
              </w:rPr>
              <w:t>1250</w:t>
            </w:r>
            <w:r w:rsidRPr="007D7735">
              <w:rPr>
                <w:rFonts w:ascii="Arial" w:eastAsia="Arial Unicode MS" w:hAnsi="Arial" w:cs="Arial"/>
                <w:color w:val="000000"/>
                <w:kern w:val="1"/>
                <w:sz w:val="24"/>
                <w:szCs w:val="24"/>
                <w:lang w:eastAsia="ar-SA"/>
              </w:rPr>
              <w:t>х</w:t>
            </w:r>
            <w:r w:rsidR="00E717B3" w:rsidRPr="007D7735">
              <w:rPr>
                <w:rFonts w:ascii="Arial" w:eastAsia="Arial Unicode MS" w:hAnsi="Arial" w:cs="Arial"/>
                <w:color w:val="000000"/>
                <w:kern w:val="1"/>
                <w:sz w:val="24"/>
                <w:szCs w:val="24"/>
                <w:lang w:val="sr-Cyrl-CS" w:eastAsia="ar-SA"/>
              </w:rPr>
              <w:t>750мм</w:t>
            </w:r>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са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три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поља</w:t>
            </w:r>
            <w:proofErr w:type="spellEnd"/>
            <w:r w:rsidRPr="007D7735">
              <w:rPr>
                <w:rFonts w:ascii="Arial" w:eastAsia="Arial Unicode MS" w:hAnsi="Arial" w:cs="Arial"/>
                <w:color w:val="000000"/>
                <w:kern w:val="1"/>
                <w:sz w:val="24"/>
                <w:szCs w:val="24"/>
                <w:lang w:eastAsia="ar-SA"/>
              </w:rPr>
              <w:t xml:space="preserve"> (</w:t>
            </w:r>
            <w:r w:rsidR="002A5390" w:rsidRPr="007D7735">
              <w:rPr>
                <w:rFonts w:ascii="Arial" w:eastAsia="Arial Unicode MS" w:hAnsi="Arial" w:cs="Arial"/>
                <w:color w:val="000000"/>
                <w:kern w:val="1"/>
                <w:sz w:val="24"/>
                <w:szCs w:val="24"/>
                <w:lang w:val="sr-Cyrl-RS" w:eastAsia="ar-SA"/>
              </w:rPr>
              <w:t xml:space="preserve">приказ симбола „деца на </w:t>
            </w:r>
            <w:proofErr w:type="gramStart"/>
            <w:r w:rsidR="002A5390" w:rsidRPr="007D7735">
              <w:rPr>
                <w:rFonts w:ascii="Arial" w:eastAsia="Arial Unicode MS" w:hAnsi="Arial" w:cs="Arial"/>
                <w:color w:val="000000"/>
                <w:kern w:val="1"/>
                <w:sz w:val="24"/>
                <w:szCs w:val="24"/>
                <w:lang w:val="sr-Cyrl-RS" w:eastAsia="ar-SA"/>
              </w:rPr>
              <w:t>путу“</w:t>
            </w:r>
            <w:proofErr w:type="gram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приказ</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саме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брзине</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приказ</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текстуалне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поруке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са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решеткастим</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носачем</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свим</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осталим</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прибором</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повезивањем</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пуштањем</w:t>
            </w:r>
            <w:proofErr w:type="spellEnd"/>
            <w:r w:rsidRPr="007D7735">
              <w:rPr>
                <w:rFonts w:ascii="Arial" w:eastAsia="Arial Unicode MS" w:hAnsi="Arial" w:cs="Arial"/>
                <w:color w:val="000000"/>
                <w:kern w:val="1"/>
                <w:sz w:val="24"/>
                <w:szCs w:val="24"/>
                <w:lang w:eastAsia="ar-SA"/>
              </w:rPr>
              <w:t xml:space="preserve"> у </w:t>
            </w:r>
            <w:proofErr w:type="spellStart"/>
            <w:r w:rsidRPr="007D7735">
              <w:rPr>
                <w:rFonts w:ascii="Arial" w:eastAsia="Arial Unicode MS" w:hAnsi="Arial" w:cs="Arial"/>
                <w:color w:val="000000"/>
                <w:kern w:val="1"/>
                <w:sz w:val="24"/>
                <w:szCs w:val="24"/>
                <w:lang w:eastAsia="ar-SA"/>
              </w:rPr>
              <w:t>рад</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напајање</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комбинова</w:t>
            </w:r>
            <w:proofErr w:type="spellEnd"/>
            <w:r w:rsidR="002A5390" w:rsidRPr="007D7735">
              <w:rPr>
                <w:rFonts w:ascii="Arial" w:eastAsia="Arial Unicode MS" w:hAnsi="Arial" w:cs="Arial"/>
                <w:color w:val="000000"/>
                <w:kern w:val="1"/>
                <w:sz w:val="24"/>
                <w:szCs w:val="24"/>
                <w:lang w:val="sr-Cyrl-RS" w:eastAsia="ar-SA"/>
              </w:rPr>
              <w:t>н</w:t>
            </w:r>
            <w:r w:rsidRPr="007D7735">
              <w:rPr>
                <w:rFonts w:ascii="Arial" w:eastAsia="Arial Unicode MS" w:hAnsi="Arial" w:cs="Arial"/>
                <w:color w:val="000000"/>
                <w:kern w:val="1"/>
                <w:sz w:val="24"/>
                <w:szCs w:val="24"/>
                <w:lang w:eastAsia="ar-SA"/>
              </w:rPr>
              <w:t xml:space="preserve">о </w:t>
            </w:r>
            <w:proofErr w:type="spellStart"/>
            <w:r w:rsidRPr="007D7735">
              <w:rPr>
                <w:rFonts w:ascii="Arial" w:eastAsia="Arial Unicode MS" w:hAnsi="Arial" w:cs="Arial"/>
                <w:color w:val="000000"/>
                <w:kern w:val="1"/>
                <w:sz w:val="24"/>
                <w:szCs w:val="24"/>
                <w:lang w:eastAsia="ar-SA"/>
              </w:rPr>
              <w:t>соларно+јавна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расвета</w:t>
            </w:r>
            <w:proofErr w:type="spellEnd"/>
            <w:r w:rsidRPr="007D7735">
              <w:rPr>
                <w:rFonts w:ascii="Arial" w:eastAsia="Arial Unicode MS" w:hAnsi="Arial" w:cs="Arial"/>
                <w:color w:val="000000"/>
                <w:kern w:val="1"/>
                <w:sz w:val="24"/>
                <w:szCs w:val="24"/>
                <w:lang w:eastAsia="ar-SA"/>
              </w:rPr>
              <w:t xml:space="preserve"> </w:t>
            </w:r>
          </w:p>
        </w:tc>
        <w:tc>
          <w:tcPr>
            <w:tcW w:w="990" w:type="dxa"/>
            <w:gridSpan w:val="2"/>
          </w:tcPr>
          <w:p w14:paraId="7A32341A"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2285" w:type="dxa"/>
            <w:gridSpan w:val="2"/>
          </w:tcPr>
          <w:p w14:paraId="7305B544" w14:textId="319047A6"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r w:rsidR="003115D6" w:rsidRPr="007D7735" w14:paraId="0C005D81" w14:textId="77777777" w:rsidTr="003115D6">
        <w:trPr>
          <w:gridAfter w:val="1"/>
          <w:wAfter w:w="1387" w:type="dxa"/>
          <w:trHeight w:val="92"/>
        </w:trPr>
        <w:tc>
          <w:tcPr>
            <w:tcW w:w="828" w:type="dxa"/>
          </w:tcPr>
          <w:p w14:paraId="714BCBE4"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 xml:space="preserve">1.2. </w:t>
            </w:r>
          </w:p>
        </w:tc>
        <w:tc>
          <w:tcPr>
            <w:tcW w:w="7200" w:type="dxa"/>
          </w:tcPr>
          <w:p w14:paraId="03D9EE75"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Троструки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решеткасти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носач</w:t>
            </w:r>
            <w:proofErr w:type="spellEnd"/>
            <w:r w:rsidRPr="007D7735">
              <w:rPr>
                <w:rFonts w:ascii="Arial" w:eastAsia="Arial Unicode MS" w:hAnsi="Arial" w:cs="Arial"/>
                <w:color w:val="000000"/>
                <w:kern w:val="1"/>
                <w:sz w:val="24"/>
                <w:szCs w:val="24"/>
                <w:lang w:eastAsia="ar-SA"/>
              </w:rPr>
              <w:t xml:space="preserve"> ЛЕД </w:t>
            </w:r>
            <w:proofErr w:type="spellStart"/>
            <w:r w:rsidRPr="007D7735">
              <w:rPr>
                <w:rFonts w:ascii="Arial" w:eastAsia="Arial Unicode MS" w:hAnsi="Arial" w:cs="Arial"/>
                <w:color w:val="000000"/>
                <w:kern w:val="1"/>
                <w:sz w:val="24"/>
                <w:szCs w:val="24"/>
                <w:lang w:eastAsia="ar-SA"/>
              </w:rPr>
              <w:t>брзинског</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дисплеја</w:t>
            </w:r>
            <w:proofErr w:type="spellEnd"/>
            <w:r w:rsidRPr="007D7735">
              <w:rPr>
                <w:rFonts w:ascii="Arial" w:eastAsia="Arial Unicode MS" w:hAnsi="Arial" w:cs="Arial"/>
                <w:color w:val="000000"/>
                <w:kern w:val="1"/>
                <w:sz w:val="24"/>
                <w:szCs w:val="24"/>
                <w:lang w:eastAsia="ar-SA"/>
              </w:rPr>
              <w:t xml:space="preserve">, Л=4.5м </w:t>
            </w:r>
          </w:p>
        </w:tc>
        <w:tc>
          <w:tcPr>
            <w:tcW w:w="900" w:type="dxa"/>
          </w:tcPr>
          <w:p w14:paraId="5A9D9F19"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988" w:type="dxa"/>
            <w:gridSpan w:val="2"/>
          </w:tcPr>
          <w:p w14:paraId="6BED5C71" w14:textId="7857F6A5"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r w:rsidR="003115D6" w:rsidRPr="007D7735" w14:paraId="467EDAE4" w14:textId="77777777" w:rsidTr="003115D6">
        <w:trPr>
          <w:gridAfter w:val="1"/>
          <w:wAfter w:w="1387" w:type="dxa"/>
          <w:trHeight w:val="92"/>
        </w:trPr>
        <w:tc>
          <w:tcPr>
            <w:tcW w:w="828" w:type="dxa"/>
          </w:tcPr>
          <w:p w14:paraId="050FDA7C"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 xml:space="preserve">1.3. </w:t>
            </w:r>
          </w:p>
        </w:tc>
        <w:tc>
          <w:tcPr>
            <w:tcW w:w="7200" w:type="dxa"/>
          </w:tcPr>
          <w:p w14:paraId="4C3D7880"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У</w:t>
            </w:r>
            <w:r w:rsidRPr="007D7735">
              <w:rPr>
                <w:rFonts w:ascii="Arial" w:eastAsia="Arial Unicode MS" w:hAnsi="Arial" w:cs="Arial"/>
                <w:color w:val="000000"/>
                <w:kern w:val="1"/>
                <w:sz w:val="24"/>
                <w:szCs w:val="24"/>
                <w:lang w:val="sr-Cyrl-RS" w:eastAsia="ar-SA"/>
              </w:rPr>
              <w:t>г</w:t>
            </w:r>
            <w:proofErr w:type="spellStart"/>
            <w:r w:rsidRPr="007D7735">
              <w:rPr>
                <w:rFonts w:ascii="Arial" w:eastAsia="Arial Unicode MS" w:hAnsi="Arial" w:cs="Arial"/>
                <w:color w:val="000000"/>
                <w:kern w:val="1"/>
                <w:sz w:val="24"/>
                <w:szCs w:val="24"/>
                <w:lang w:eastAsia="ar-SA"/>
              </w:rPr>
              <w:t>радња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решеткастог</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носача</w:t>
            </w:r>
            <w:proofErr w:type="spellEnd"/>
            <w:r w:rsidRPr="007D7735">
              <w:rPr>
                <w:rFonts w:ascii="Arial" w:eastAsia="Arial Unicode MS" w:hAnsi="Arial" w:cs="Arial"/>
                <w:color w:val="000000"/>
                <w:kern w:val="1"/>
                <w:sz w:val="24"/>
                <w:szCs w:val="24"/>
                <w:lang w:eastAsia="ar-SA"/>
              </w:rPr>
              <w:t xml:space="preserve"> у </w:t>
            </w:r>
            <w:proofErr w:type="spellStart"/>
            <w:r w:rsidRPr="007D7735">
              <w:rPr>
                <w:rFonts w:ascii="Arial" w:eastAsia="Arial Unicode MS" w:hAnsi="Arial" w:cs="Arial"/>
                <w:color w:val="000000"/>
                <w:kern w:val="1"/>
                <w:sz w:val="24"/>
                <w:szCs w:val="24"/>
                <w:lang w:eastAsia="ar-SA"/>
              </w:rPr>
              <w:t>бетонску</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стопу</w:t>
            </w:r>
            <w:proofErr w:type="spellEnd"/>
            <w:r w:rsidRPr="007D7735">
              <w:rPr>
                <w:rFonts w:ascii="Arial" w:eastAsia="Arial Unicode MS" w:hAnsi="Arial" w:cs="Arial"/>
                <w:color w:val="000000"/>
                <w:kern w:val="1"/>
                <w:sz w:val="24"/>
                <w:szCs w:val="24"/>
                <w:lang w:eastAsia="ar-SA"/>
              </w:rPr>
              <w:t xml:space="preserve"> 60х60х60 </w:t>
            </w:r>
            <w:proofErr w:type="spellStart"/>
            <w:r w:rsidRPr="007D7735">
              <w:rPr>
                <w:rFonts w:ascii="Arial" w:eastAsia="Arial Unicode MS" w:hAnsi="Arial" w:cs="Arial"/>
                <w:color w:val="000000"/>
                <w:kern w:val="1"/>
                <w:sz w:val="24"/>
                <w:szCs w:val="24"/>
                <w:lang w:eastAsia="ar-SA"/>
              </w:rPr>
              <w:t>цм</w:t>
            </w:r>
            <w:proofErr w:type="spellEnd"/>
            <w:r w:rsidRPr="007D7735">
              <w:rPr>
                <w:rFonts w:ascii="Arial" w:eastAsia="Arial Unicode MS" w:hAnsi="Arial" w:cs="Arial"/>
                <w:color w:val="000000"/>
                <w:kern w:val="1"/>
                <w:sz w:val="24"/>
                <w:szCs w:val="24"/>
                <w:lang w:eastAsia="ar-SA"/>
              </w:rPr>
              <w:t xml:space="preserve"> </w:t>
            </w:r>
          </w:p>
        </w:tc>
        <w:tc>
          <w:tcPr>
            <w:tcW w:w="900" w:type="dxa"/>
          </w:tcPr>
          <w:p w14:paraId="6D449BD7"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988" w:type="dxa"/>
            <w:gridSpan w:val="2"/>
          </w:tcPr>
          <w:p w14:paraId="7C1B8309" w14:textId="09841005"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r w:rsidR="003115D6" w:rsidRPr="007D7735" w14:paraId="184D0357" w14:textId="77777777" w:rsidTr="003115D6">
        <w:trPr>
          <w:gridAfter w:val="1"/>
          <w:wAfter w:w="1387" w:type="dxa"/>
          <w:trHeight w:val="92"/>
        </w:trPr>
        <w:tc>
          <w:tcPr>
            <w:tcW w:w="828" w:type="dxa"/>
          </w:tcPr>
          <w:p w14:paraId="0BA048F4"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1.</w:t>
            </w:r>
            <w:r w:rsidRPr="007D7735">
              <w:rPr>
                <w:rFonts w:ascii="Arial" w:eastAsia="Arial Unicode MS" w:hAnsi="Arial" w:cs="Arial"/>
                <w:color w:val="000000"/>
                <w:kern w:val="1"/>
                <w:sz w:val="24"/>
                <w:szCs w:val="24"/>
                <w:lang w:val="sr-Cyrl-RS" w:eastAsia="ar-SA"/>
              </w:rPr>
              <w:t>4</w:t>
            </w:r>
            <w:r w:rsidRPr="007D7735">
              <w:rPr>
                <w:rFonts w:ascii="Arial" w:eastAsia="Arial Unicode MS" w:hAnsi="Arial" w:cs="Arial"/>
                <w:color w:val="000000"/>
                <w:kern w:val="1"/>
                <w:sz w:val="24"/>
                <w:szCs w:val="24"/>
                <w:lang w:eastAsia="ar-SA"/>
              </w:rPr>
              <w:t xml:space="preserve">. </w:t>
            </w:r>
          </w:p>
        </w:tc>
        <w:tc>
          <w:tcPr>
            <w:tcW w:w="7200" w:type="dxa"/>
          </w:tcPr>
          <w:p w14:paraId="1F1B703D"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Монтажа</w:t>
            </w:r>
            <w:proofErr w:type="spellEnd"/>
            <w:r w:rsidRPr="007D7735">
              <w:rPr>
                <w:rFonts w:ascii="Arial" w:eastAsia="Arial Unicode MS" w:hAnsi="Arial" w:cs="Arial"/>
                <w:color w:val="000000"/>
                <w:kern w:val="1"/>
                <w:sz w:val="24"/>
                <w:szCs w:val="24"/>
                <w:lang w:eastAsia="ar-SA"/>
              </w:rPr>
              <w:t xml:space="preserve"> ЛЕД </w:t>
            </w:r>
            <w:proofErr w:type="spellStart"/>
            <w:r w:rsidRPr="007D7735">
              <w:rPr>
                <w:rFonts w:ascii="Arial" w:eastAsia="Arial Unicode MS" w:hAnsi="Arial" w:cs="Arial"/>
                <w:color w:val="000000"/>
                <w:kern w:val="1"/>
                <w:sz w:val="24"/>
                <w:szCs w:val="24"/>
                <w:lang w:eastAsia="ar-SA"/>
              </w:rPr>
              <w:t>брзинског</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дисплеја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решеткасти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носач</w:t>
            </w:r>
            <w:proofErr w:type="spellEnd"/>
            <w:r w:rsidRPr="007D7735">
              <w:rPr>
                <w:rFonts w:ascii="Arial" w:eastAsia="Arial Unicode MS" w:hAnsi="Arial" w:cs="Arial"/>
                <w:color w:val="000000"/>
                <w:kern w:val="1"/>
                <w:sz w:val="24"/>
                <w:szCs w:val="24"/>
                <w:lang w:eastAsia="ar-SA"/>
              </w:rPr>
              <w:t xml:space="preserve"> </w:t>
            </w:r>
          </w:p>
        </w:tc>
        <w:tc>
          <w:tcPr>
            <w:tcW w:w="900" w:type="dxa"/>
          </w:tcPr>
          <w:p w14:paraId="7AADA574"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988" w:type="dxa"/>
            <w:gridSpan w:val="2"/>
          </w:tcPr>
          <w:p w14:paraId="72B1566A" w14:textId="55D28E53"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r w:rsidR="003115D6" w:rsidRPr="007D7735" w14:paraId="1C8A297D" w14:textId="77777777" w:rsidTr="003115D6">
        <w:trPr>
          <w:gridAfter w:val="1"/>
          <w:wAfter w:w="1387" w:type="dxa"/>
          <w:trHeight w:val="207"/>
        </w:trPr>
        <w:tc>
          <w:tcPr>
            <w:tcW w:w="828" w:type="dxa"/>
          </w:tcPr>
          <w:p w14:paraId="5D85EA8F"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1.</w:t>
            </w:r>
            <w:r w:rsidRPr="007D7735">
              <w:rPr>
                <w:rFonts w:ascii="Arial" w:eastAsia="Arial Unicode MS" w:hAnsi="Arial" w:cs="Arial"/>
                <w:color w:val="000000"/>
                <w:kern w:val="1"/>
                <w:sz w:val="24"/>
                <w:szCs w:val="24"/>
                <w:lang w:val="sr-Cyrl-RS" w:eastAsia="ar-SA"/>
              </w:rPr>
              <w:t>5</w:t>
            </w:r>
            <w:r w:rsidRPr="007D7735">
              <w:rPr>
                <w:rFonts w:ascii="Arial" w:eastAsia="Arial Unicode MS" w:hAnsi="Arial" w:cs="Arial"/>
                <w:color w:val="000000"/>
                <w:kern w:val="1"/>
                <w:sz w:val="24"/>
                <w:szCs w:val="24"/>
                <w:lang w:eastAsia="ar-SA"/>
              </w:rPr>
              <w:t xml:space="preserve">. </w:t>
            </w:r>
          </w:p>
        </w:tc>
        <w:tc>
          <w:tcPr>
            <w:tcW w:w="7200" w:type="dxa"/>
          </w:tcPr>
          <w:p w14:paraId="75845480"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Соларни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комплет</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панел</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батерија</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регулатор</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осигурач</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остали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потребни</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прибор</w:t>
            </w:r>
            <w:proofErr w:type="spellEnd"/>
            <w:r w:rsidRPr="007D7735">
              <w:rPr>
                <w:rFonts w:ascii="Arial" w:eastAsia="Arial Unicode MS" w:hAnsi="Arial" w:cs="Arial"/>
                <w:color w:val="000000"/>
                <w:kern w:val="1"/>
                <w:sz w:val="24"/>
                <w:szCs w:val="24"/>
                <w:lang w:eastAsia="ar-SA"/>
              </w:rPr>
              <w:t xml:space="preserve"> у </w:t>
            </w:r>
            <w:proofErr w:type="spellStart"/>
            <w:r w:rsidRPr="007D7735">
              <w:rPr>
                <w:rFonts w:ascii="Arial" w:eastAsia="Arial Unicode MS" w:hAnsi="Arial" w:cs="Arial"/>
                <w:color w:val="000000"/>
                <w:kern w:val="1"/>
                <w:sz w:val="24"/>
                <w:szCs w:val="24"/>
                <w:lang w:eastAsia="ar-SA"/>
              </w:rPr>
              <w:t>кутији</w:t>
            </w:r>
            <w:proofErr w:type="spellEnd"/>
            <w:r w:rsidRPr="007D7735">
              <w:rPr>
                <w:rFonts w:ascii="Arial" w:eastAsia="Arial Unicode MS" w:hAnsi="Arial" w:cs="Arial"/>
                <w:color w:val="000000"/>
                <w:kern w:val="1"/>
                <w:sz w:val="24"/>
                <w:szCs w:val="24"/>
                <w:lang w:eastAsia="ar-SA"/>
              </w:rPr>
              <w:t xml:space="preserve">) </w:t>
            </w:r>
          </w:p>
        </w:tc>
        <w:tc>
          <w:tcPr>
            <w:tcW w:w="900" w:type="dxa"/>
          </w:tcPr>
          <w:p w14:paraId="70AAA98F"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988" w:type="dxa"/>
            <w:gridSpan w:val="2"/>
          </w:tcPr>
          <w:p w14:paraId="5E37C4EA" w14:textId="7B34C6E2"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r w:rsidR="003115D6" w:rsidRPr="003115D6" w14:paraId="5F5F6681" w14:textId="77777777" w:rsidTr="003115D6">
        <w:trPr>
          <w:gridAfter w:val="1"/>
          <w:wAfter w:w="1387" w:type="dxa"/>
          <w:trHeight w:val="92"/>
        </w:trPr>
        <w:tc>
          <w:tcPr>
            <w:tcW w:w="828" w:type="dxa"/>
          </w:tcPr>
          <w:p w14:paraId="7B666A23"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eastAsia="ar-SA"/>
              </w:rPr>
              <w:t>1.</w:t>
            </w:r>
            <w:r w:rsidRPr="007D7735">
              <w:rPr>
                <w:rFonts w:ascii="Arial" w:eastAsia="Arial Unicode MS" w:hAnsi="Arial" w:cs="Arial"/>
                <w:color w:val="000000"/>
                <w:kern w:val="1"/>
                <w:sz w:val="24"/>
                <w:szCs w:val="24"/>
                <w:lang w:val="sr-Cyrl-RS" w:eastAsia="ar-SA"/>
              </w:rPr>
              <w:t>6</w:t>
            </w:r>
            <w:r w:rsidRPr="007D7735">
              <w:rPr>
                <w:rFonts w:ascii="Arial" w:eastAsia="Arial Unicode MS" w:hAnsi="Arial" w:cs="Arial"/>
                <w:color w:val="000000"/>
                <w:kern w:val="1"/>
                <w:sz w:val="24"/>
                <w:szCs w:val="24"/>
                <w:lang w:eastAsia="ar-SA"/>
              </w:rPr>
              <w:t xml:space="preserve">. </w:t>
            </w:r>
          </w:p>
        </w:tc>
        <w:tc>
          <w:tcPr>
            <w:tcW w:w="7200" w:type="dxa"/>
          </w:tcPr>
          <w:p w14:paraId="2302B6BB"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Повезивање</w:t>
            </w:r>
            <w:proofErr w:type="spellEnd"/>
            <w:r w:rsidRPr="007D7735">
              <w:rPr>
                <w:rFonts w:ascii="Arial" w:eastAsia="Arial Unicode MS" w:hAnsi="Arial" w:cs="Arial"/>
                <w:color w:val="000000"/>
                <w:kern w:val="1"/>
                <w:sz w:val="24"/>
                <w:szCs w:val="24"/>
                <w:lang w:eastAsia="ar-SA"/>
              </w:rPr>
              <w:t xml:space="preserve"> и </w:t>
            </w:r>
            <w:proofErr w:type="spellStart"/>
            <w:r w:rsidRPr="007D7735">
              <w:rPr>
                <w:rFonts w:ascii="Arial" w:eastAsia="Arial Unicode MS" w:hAnsi="Arial" w:cs="Arial"/>
                <w:color w:val="000000"/>
                <w:kern w:val="1"/>
                <w:sz w:val="24"/>
                <w:szCs w:val="24"/>
                <w:lang w:eastAsia="ar-SA"/>
              </w:rPr>
              <w:t>пуштање</w:t>
            </w:r>
            <w:proofErr w:type="spellEnd"/>
            <w:r w:rsidRPr="007D7735">
              <w:rPr>
                <w:rFonts w:ascii="Arial" w:eastAsia="Arial Unicode MS" w:hAnsi="Arial" w:cs="Arial"/>
                <w:color w:val="000000"/>
                <w:kern w:val="1"/>
                <w:sz w:val="24"/>
                <w:szCs w:val="24"/>
                <w:lang w:eastAsia="ar-SA"/>
              </w:rPr>
              <w:t xml:space="preserve"> у </w:t>
            </w:r>
            <w:proofErr w:type="spellStart"/>
            <w:r w:rsidRPr="007D7735">
              <w:rPr>
                <w:rFonts w:ascii="Arial" w:eastAsia="Arial Unicode MS" w:hAnsi="Arial" w:cs="Arial"/>
                <w:color w:val="000000"/>
                <w:kern w:val="1"/>
                <w:sz w:val="24"/>
                <w:szCs w:val="24"/>
                <w:lang w:eastAsia="ar-SA"/>
              </w:rPr>
              <w:t>рад</w:t>
            </w:r>
            <w:proofErr w:type="spellEnd"/>
            <w:r w:rsidRPr="007D7735">
              <w:rPr>
                <w:rFonts w:ascii="Arial" w:eastAsia="Arial Unicode MS" w:hAnsi="Arial" w:cs="Arial"/>
                <w:color w:val="000000"/>
                <w:kern w:val="1"/>
                <w:sz w:val="24"/>
                <w:szCs w:val="24"/>
                <w:lang w:eastAsia="ar-SA"/>
              </w:rPr>
              <w:t xml:space="preserve"> </w:t>
            </w:r>
            <w:proofErr w:type="spellStart"/>
            <w:r w:rsidRPr="007D7735">
              <w:rPr>
                <w:rFonts w:ascii="Arial" w:eastAsia="Arial Unicode MS" w:hAnsi="Arial" w:cs="Arial"/>
                <w:color w:val="000000"/>
                <w:kern w:val="1"/>
                <w:sz w:val="24"/>
                <w:szCs w:val="24"/>
                <w:lang w:eastAsia="ar-SA"/>
              </w:rPr>
              <w:t>система</w:t>
            </w:r>
            <w:proofErr w:type="spellEnd"/>
            <w:r w:rsidRPr="007D7735">
              <w:rPr>
                <w:rFonts w:ascii="Arial" w:eastAsia="Arial Unicode MS" w:hAnsi="Arial" w:cs="Arial"/>
                <w:color w:val="000000"/>
                <w:kern w:val="1"/>
                <w:sz w:val="24"/>
                <w:szCs w:val="24"/>
                <w:lang w:eastAsia="ar-SA"/>
              </w:rPr>
              <w:t xml:space="preserve"> </w:t>
            </w:r>
          </w:p>
        </w:tc>
        <w:tc>
          <w:tcPr>
            <w:tcW w:w="900" w:type="dxa"/>
          </w:tcPr>
          <w:p w14:paraId="3A28DAB5" w14:textId="77777777" w:rsidR="003115D6" w:rsidRPr="007D7735"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7D7735">
              <w:rPr>
                <w:rFonts w:ascii="Arial" w:eastAsia="Arial Unicode MS" w:hAnsi="Arial" w:cs="Arial"/>
                <w:color w:val="000000"/>
                <w:kern w:val="1"/>
                <w:sz w:val="24"/>
                <w:szCs w:val="24"/>
                <w:lang w:eastAsia="ar-SA"/>
              </w:rPr>
              <w:t>ком</w:t>
            </w:r>
            <w:proofErr w:type="spellEnd"/>
            <w:r w:rsidRPr="007D7735">
              <w:rPr>
                <w:rFonts w:ascii="Arial" w:eastAsia="Arial Unicode MS" w:hAnsi="Arial" w:cs="Arial"/>
                <w:color w:val="000000"/>
                <w:kern w:val="1"/>
                <w:sz w:val="24"/>
                <w:szCs w:val="24"/>
                <w:lang w:eastAsia="ar-SA"/>
              </w:rPr>
              <w:t xml:space="preserve">. </w:t>
            </w:r>
          </w:p>
        </w:tc>
        <w:tc>
          <w:tcPr>
            <w:tcW w:w="988" w:type="dxa"/>
            <w:gridSpan w:val="2"/>
          </w:tcPr>
          <w:p w14:paraId="4C5B2320" w14:textId="5A6358AB" w:rsidR="003115D6" w:rsidRPr="007D7735" w:rsidRDefault="007D7735" w:rsidP="003115D6">
            <w:pPr>
              <w:suppressAutoHyphens/>
              <w:spacing w:after="0" w:line="100" w:lineRule="atLeast"/>
              <w:jc w:val="both"/>
              <w:rPr>
                <w:rFonts w:ascii="Arial" w:eastAsia="Arial Unicode MS" w:hAnsi="Arial" w:cs="Arial"/>
                <w:color w:val="000000"/>
                <w:kern w:val="1"/>
                <w:sz w:val="24"/>
                <w:szCs w:val="24"/>
                <w:lang w:eastAsia="ar-SA"/>
              </w:rPr>
            </w:pPr>
            <w:r w:rsidRPr="007D7735">
              <w:rPr>
                <w:rFonts w:ascii="Arial" w:eastAsia="Arial Unicode MS" w:hAnsi="Arial" w:cs="Arial"/>
                <w:color w:val="000000"/>
                <w:kern w:val="1"/>
                <w:sz w:val="24"/>
                <w:szCs w:val="24"/>
                <w:lang w:val="sr-Cyrl-CS" w:eastAsia="ar-SA"/>
              </w:rPr>
              <w:t>3</w:t>
            </w:r>
            <w:r w:rsidR="003115D6" w:rsidRPr="007D7735">
              <w:rPr>
                <w:rFonts w:ascii="Arial" w:eastAsia="Arial Unicode MS" w:hAnsi="Arial" w:cs="Arial"/>
                <w:color w:val="000000"/>
                <w:kern w:val="1"/>
                <w:sz w:val="24"/>
                <w:szCs w:val="24"/>
                <w:lang w:eastAsia="ar-SA"/>
              </w:rPr>
              <w:t xml:space="preserve"> </w:t>
            </w:r>
          </w:p>
        </w:tc>
      </w:tr>
    </w:tbl>
    <w:p w14:paraId="41F35490" w14:textId="034CC10A" w:rsid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32965521" w14:textId="4C4CAB2E"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344FEC89" w14:textId="79322207"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135053B7" w14:textId="0BA85FFC"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55770B7B" w14:textId="53004BB8"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4D65AA1C" w14:textId="503BCCF6"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2132DC93" w14:textId="3744B9C3"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629736D1" w14:textId="5E1EECFB" w:rsidR="00BD5A4C"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63763917" w14:textId="77777777" w:rsidR="00BD5A4C" w:rsidRPr="003115D6" w:rsidRDefault="00BD5A4C"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2EFFFFDD" w14:textId="77777777" w:rsidR="003115D6" w:rsidRPr="003115D6" w:rsidRDefault="003115D6" w:rsidP="003115D6">
      <w:pPr>
        <w:shd w:val="clear" w:color="auto" w:fill="C6D9F1"/>
        <w:suppressAutoHyphens/>
        <w:spacing w:after="0" w:line="100" w:lineRule="atLeast"/>
        <w:jc w:val="both"/>
        <w:rPr>
          <w:rFonts w:ascii="Arial" w:eastAsia="Arial Unicode MS" w:hAnsi="Arial" w:cs="Arial"/>
          <w:b/>
          <w:bCs/>
          <w:i/>
          <w:iCs/>
          <w:color w:val="000000"/>
          <w:kern w:val="1"/>
          <w:sz w:val="28"/>
          <w:szCs w:val="28"/>
          <w:lang w:val="sr-Cyrl-RS" w:eastAsia="ar-SA"/>
        </w:rPr>
      </w:pPr>
    </w:p>
    <w:p w14:paraId="2E079C2D"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4"/>
          <w:szCs w:val="24"/>
          <w:lang w:val="sr-Cyrl-RS" w:eastAsia="ar-SA"/>
        </w:rPr>
      </w:pPr>
      <w:proofErr w:type="gramStart"/>
      <w:r w:rsidRPr="003115D6">
        <w:rPr>
          <w:rFonts w:ascii="Arial" w:eastAsia="Arial Unicode MS" w:hAnsi="Arial" w:cs="Arial"/>
          <w:b/>
          <w:bCs/>
          <w:i/>
          <w:iCs/>
          <w:color w:val="000000"/>
          <w:kern w:val="1"/>
          <w:sz w:val="28"/>
          <w:szCs w:val="28"/>
          <w:lang w:eastAsia="ar-SA"/>
        </w:rPr>
        <w:t>IV  ТЕХНИЧКА</w:t>
      </w:r>
      <w:proofErr w:type="gramEnd"/>
      <w:r w:rsidRPr="003115D6">
        <w:rPr>
          <w:rFonts w:ascii="Arial" w:eastAsia="Arial Unicode MS" w:hAnsi="Arial" w:cs="Arial"/>
          <w:b/>
          <w:bCs/>
          <w:i/>
          <w:iCs/>
          <w:color w:val="000000"/>
          <w:kern w:val="1"/>
          <w:sz w:val="28"/>
          <w:szCs w:val="28"/>
          <w:lang w:eastAsia="ar-SA"/>
        </w:rPr>
        <w:t xml:space="preserve"> ДОКУМЕНТАЦИЈА И ПЛАНОВИ</w:t>
      </w:r>
    </w:p>
    <w:p w14:paraId="74FF2A7C"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4"/>
          <w:szCs w:val="24"/>
          <w:lang w:val="sr-Cyrl-RS" w:eastAsia="ar-SA"/>
        </w:rPr>
      </w:pPr>
    </w:p>
    <w:p w14:paraId="7C0DC377"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val="sr-Cyrl-RS" w:eastAsia="ar-SA"/>
        </w:rPr>
      </w:pPr>
    </w:p>
    <w:p w14:paraId="3710A624" w14:textId="643F08E0" w:rsidR="003115D6" w:rsidRPr="003115D6" w:rsidRDefault="007D7735" w:rsidP="003115D6">
      <w:pPr>
        <w:suppressAutoHyphens/>
        <w:spacing w:after="0" w:line="100" w:lineRule="atLeast"/>
        <w:rPr>
          <w:rFonts w:ascii="Arial" w:eastAsia="Arial Unicode MS" w:hAnsi="Arial" w:cs="Arial"/>
          <w:bCs/>
          <w:color w:val="000000"/>
          <w:kern w:val="1"/>
          <w:sz w:val="24"/>
          <w:szCs w:val="24"/>
          <w:lang w:val="sr-Cyrl-RS" w:eastAsia="ar-SA"/>
        </w:rPr>
      </w:pPr>
      <w:r>
        <w:rPr>
          <w:rFonts w:ascii="Arial" w:eastAsia="Arial Unicode MS" w:hAnsi="Arial" w:cs="Arial"/>
          <w:bCs/>
          <w:color w:val="000000"/>
          <w:kern w:val="1"/>
          <w:sz w:val="24"/>
          <w:szCs w:val="24"/>
          <w:lang w:val="sr-Cyrl-RS" w:eastAsia="ar-SA"/>
        </w:rPr>
        <w:t>Нема.</w:t>
      </w:r>
    </w:p>
    <w:p w14:paraId="03F30416" w14:textId="77777777" w:rsidR="003115D6" w:rsidRPr="003115D6" w:rsidRDefault="003115D6" w:rsidP="003115D6">
      <w:pPr>
        <w:suppressAutoHyphens/>
        <w:spacing w:after="0" w:line="100" w:lineRule="atLeast"/>
        <w:rPr>
          <w:rFonts w:ascii="Arial" w:eastAsia="Arial Unicode MS" w:hAnsi="Arial" w:cs="Arial"/>
          <w:i/>
          <w:iCs/>
          <w:color w:val="000000"/>
          <w:kern w:val="1"/>
          <w:sz w:val="18"/>
          <w:szCs w:val="18"/>
          <w:lang w:val="sr-Cyrl-RS" w:eastAsia="ar-SA"/>
        </w:rPr>
      </w:pPr>
    </w:p>
    <w:p w14:paraId="1CF06AA1" w14:textId="743F6E90" w:rsidR="003115D6" w:rsidRDefault="003115D6" w:rsidP="003115D6">
      <w:pPr>
        <w:suppressAutoHyphens/>
        <w:spacing w:after="0" w:line="100" w:lineRule="atLeast"/>
        <w:rPr>
          <w:rFonts w:ascii="Arial" w:eastAsia="Arial Unicode MS" w:hAnsi="Arial" w:cs="Arial"/>
          <w:i/>
          <w:iCs/>
          <w:color w:val="000000"/>
          <w:kern w:val="1"/>
          <w:sz w:val="18"/>
          <w:szCs w:val="18"/>
          <w:lang w:val="sr-Cyrl-RS" w:eastAsia="ar-SA"/>
        </w:rPr>
      </w:pPr>
    </w:p>
    <w:p w14:paraId="40818FAF" w14:textId="457212B4" w:rsidR="00BD5A4C" w:rsidRDefault="00BD5A4C" w:rsidP="003115D6">
      <w:pPr>
        <w:suppressAutoHyphens/>
        <w:spacing w:after="0" w:line="100" w:lineRule="atLeast"/>
        <w:rPr>
          <w:rFonts w:ascii="Arial" w:eastAsia="Arial Unicode MS" w:hAnsi="Arial" w:cs="Arial"/>
          <w:i/>
          <w:iCs/>
          <w:color w:val="000000"/>
          <w:kern w:val="1"/>
          <w:sz w:val="18"/>
          <w:szCs w:val="18"/>
          <w:lang w:val="sr-Cyrl-RS" w:eastAsia="ar-SA"/>
        </w:rPr>
      </w:pPr>
    </w:p>
    <w:p w14:paraId="44444CF8" w14:textId="0B49AE2C" w:rsidR="00BD5A4C" w:rsidRDefault="00BD5A4C" w:rsidP="003115D6">
      <w:pPr>
        <w:suppressAutoHyphens/>
        <w:spacing w:after="0" w:line="100" w:lineRule="atLeast"/>
        <w:rPr>
          <w:rFonts w:ascii="Arial" w:eastAsia="Arial Unicode MS" w:hAnsi="Arial" w:cs="Arial"/>
          <w:i/>
          <w:iCs/>
          <w:color w:val="000000"/>
          <w:kern w:val="1"/>
          <w:sz w:val="18"/>
          <w:szCs w:val="18"/>
          <w:lang w:val="sr-Cyrl-RS" w:eastAsia="ar-SA"/>
        </w:rPr>
      </w:pPr>
    </w:p>
    <w:p w14:paraId="24AB8CED" w14:textId="59B55F9E" w:rsidR="00BD5A4C" w:rsidRDefault="00BD5A4C" w:rsidP="003115D6">
      <w:pPr>
        <w:suppressAutoHyphens/>
        <w:spacing w:after="0" w:line="100" w:lineRule="atLeast"/>
        <w:rPr>
          <w:rFonts w:ascii="Arial" w:eastAsia="Arial Unicode MS" w:hAnsi="Arial" w:cs="Arial"/>
          <w:i/>
          <w:iCs/>
          <w:color w:val="000000"/>
          <w:kern w:val="1"/>
          <w:sz w:val="18"/>
          <w:szCs w:val="18"/>
          <w:lang w:val="sr-Cyrl-RS" w:eastAsia="ar-SA"/>
        </w:rPr>
      </w:pPr>
    </w:p>
    <w:p w14:paraId="1E22152E" w14:textId="1C9344F4"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58C903CE" w14:textId="32A3D466"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5218095F" w14:textId="7F2C63D0"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64FE2EC0" w14:textId="06547643"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71499B23" w14:textId="2FD193C3"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161E7809" w14:textId="29EF9CBB"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685C72E5" w14:textId="3DB0A78A"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3D1825A3" w14:textId="614466D8"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182A54C6" w14:textId="2B02DD6A" w:rsidR="007D7735" w:rsidRDefault="007D7735" w:rsidP="003115D6">
      <w:pPr>
        <w:suppressAutoHyphens/>
        <w:spacing w:after="0" w:line="100" w:lineRule="atLeast"/>
        <w:rPr>
          <w:rFonts w:ascii="Arial" w:eastAsia="Arial Unicode MS" w:hAnsi="Arial" w:cs="Arial"/>
          <w:i/>
          <w:iCs/>
          <w:color w:val="000000"/>
          <w:kern w:val="1"/>
          <w:sz w:val="18"/>
          <w:szCs w:val="18"/>
          <w:lang w:val="sr-Cyrl-RS" w:eastAsia="ar-SA"/>
        </w:rPr>
      </w:pPr>
    </w:p>
    <w:p w14:paraId="27F4E8CD" w14:textId="7993CA46" w:rsidR="007D7735" w:rsidRDefault="007D7735" w:rsidP="003115D6">
      <w:pPr>
        <w:suppressAutoHyphens/>
        <w:spacing w:after="0" w:line="100" w:lineRule="atLeast"/>
        <w:rPr>
          <w:rFonts w:ascii="Arial" w:eastAsia="Arial Unicode MS" w:hAnsi="Arial" w:cs="Arial"/>
          <w:i/>
          <w:iCs/>
          <w:color w:val="000000"/>
          <w:kern w:val="1"/>
          <w:sz w:val="18"/>
          <w:szCs w:val="18"/>
          <w:lang w:val="sr-Cyrl-RS" w:eastAsia="ar-SA"/>
        </w:rPr>
      </w:pPr>
    </w:p>
    <w:p w14:paraId="35C3DC69" w14:textId="35EB8116" w:rsidR="007D7735" w:rsidRDefault="007D7735" w:rsidP="003115D6">
      <w:pPr>
        <w:suppressAutoHyphens/>
        <w:spacing w:after="0" w:line="100" w:lineRule="atLeast"/>
        <w:rPr>
          <w:rFonts w:ascii="Arial" w:eastAsia="Arial Unicode MS" w:hAnsi="Arial" w:cs="Arial"/>
          <w:i/>
          <w:iCs/>
          <w:color w:val="000000"/>
          <w:kern w:val="1"/>
          <w:sz w:val="18"/>
          <w:szCs w:val="18"/>
          <w:lang w:val="sr-Cyrl-RS" w:eastAsia="ar-SA"/>
        </w:rPr>
      </w:pPr>
    </w:p>
    <w:p w14:paraId="26C3F3C6" w14:textId="466BB10C" w:rsidR="007D7735" w:rsidRDefault="007D7735" w:rsidP="003115D6">
      <w:pPr>
        <w:suppressAutoHyphens/>
        <w:spacing w:after="0" w:line="100" w:lineRule="atLeast"/>
        <w:rPr>
          <w:rFonts w:ascii="Arial" w:eastAsia="Arial Unicode MS" w:hAnsi="Arial" w:cs="Arial"/>
          <w:i/>
          <w:iCs/>
          <w:color w:val="000000"/>
          <w:kern w:val="1"/>
          <w:sz w:val="18"/>
          <w:szCs w:val="18"/>
          <w:lang w:val="sr-Cyrl-RS" w:eastAsia="ar-SA"/>
        </w:rPr>
      </w:pPr>
    </w:p>
    <w:p w14:paraId="2C73E317" w14:textId="77777777" w:rsidR="007D7735" w:rsidRPr="009E077C" w:rsidRDefault="007D7735" w:rsidP="003115D6">
      <w:pPr>
        <w:suppressAutoHyphens/>
        <w:spacing w:after="0" w:line="100" w:lineRule="atLeast"/>
        <w:rPr>
          <w:rFonts w:ascii="Arial" w:eastAsia="Arial Unicode MS" w:hAnsi="Arial" w:cs="Arial"/>
          <w:i/>
          <w:iCs/>
          <w:color w:val="000000"/>
          <w:kern w:val="1"/>
          <w:sz w:val="18"/>
          <w:szCs w:val="18"/>
          <w:lang w:val="sr-Cyrl-CS" w:eastAsia="ar-SA"/>
        </w:rPr>
      </w:pPr>
    </w:p>
    <w:p w14:paraId="6347C6D6" w14:textId="77777777" w:rsidR="002A5390" w:rsidRDefault="002A5390" w:rsidP="003115D6">
      <w:pPr>
        <w:suppressAutoHyphens/>
        <w:spacing w:after="0" w:line="100" w:lineRule="atLeast"/>
        <w:rPr>
          <w:rFonts w:ascii="Arial" w:eastAsia="Arial Unicode MS" w:hAnsi="Arial" w:cs="Arial"/>
          <w:i/>
          <w:iCs/>
          <w:color w:val="000000"/>
          <w:kern w:val="1"/>
          <w:sz w:val="18"/>
          <w:szCs w:val="18"/>
          <w:lang w:val="sr-Cyrl-RS" w:eastAsia="ar-SA"/>
        </w:rPr>
      </w:pPr>
    </w:p>
    <w:p w14:paraId="450F8BBA" w14:textId="77777777" w:rsidR="00BD5A4C" w:rsidRPr="003115D6" w:rsidRDefault="00BD5A4C" w:rsidP="003115D6">
      <w:pPr>
        <w:suppressAutoHyphens/>
        <w:spacing w:after="0" w:line="100" w:lineRule="atLeast"/>
        <w:rPr>
          <w:rFonts w:ascii="Arial" w:eastAsia="Arial Unicode MS" w:hAnsi="Arial" w:cs="Arial"/>
          <w:i/>
          <w:iCs/>
          <w:color w:val="000000"/>
          <w:kern w:val="1"/>
          <w:sz w:val="18"/>
          <w:szCs w:val="18"/>
          <w:lang w:val="sr-Cyrl-RS" w:eastAsia="ar-SA"/>
        </w:rPr>
      </w:pPr>
    </w:p>
    <w:p w14:paraId="4E376387"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r w:rsidRPr="003115D6">
        <w:rPr>
          <w:rFonts w:ascii="Arial" w:eastAsia="Arial Unicode MS" w:hAnsi="Arial" w:cs="Arial"/>
          <w:b/>
          <w:bCs/>
          <w:i/>
          <w:iCs/>
          <w:color w:val="000000"/>
          <w:kern w:val="1"/>
          <w:sz w:val="28"/>
          <w:szCs w:val="28"/>
          <w:lang w:eastAsia="ar-SA"/>
        </w:rPr>
        <w:lastRenderedPageBreak/>
        <w:t>V   УСЛОВИ ЗА УЧЕШЋЕ У ПОСТУПКУ ЈАВНЕ НАБАВКЕ ИЗ ЧЛ. 75. И 76. ЗАКОНА И УПУТСТВО КАКО СЕ ДОКАЗУЈЕ ИСПУЊЕНОСТ ТИХ УСЛОВА</w:t>
      </w:r>
    </w:p>
    <w:p w14:paraId="3DF1FEFF"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07D04505"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8"/>
          <w:szCs w:val="28"/>
          <w:lang w:eastAsia="ar-SA"/>
        </w:rPr>
      </w:pPr>
    </w:p>
    <w:p w14:paraId="5BF49620" w14:textId="77777777" w:rsidR="003115D6" w:rsidRPr="003115D6" w:rsidRDefault="003115D6" w:rsidP="003115D6">
      <w:pPr>
        <w:numPr>
          <w:ilvl w:val="0"/>
          <w:numId w:val="29"/>
        </w:numPr>
        <w:shd w:val="clear" w:color="auto" w:fill="C6D9F1"/>
        <w:suppressAutoHyphens/>
        <w:spacing w:after="0" w:line="100" w:lineRule="atLeast"/>
        <w:jc w:val="both"/>
        <w:rPr>
          <w:rFonts w:ascii="Arial" w:eastAsia="Arial Unicode MS" w:hAnsi="Arial" w:cs="Arial"/>
          <w:b/>
          <w:bCs/>
          <w:i/>
          <w:iCs/>
          <w:color w:val="000000"/>
          <w:kern w:val="1"/>
          <w:sz w:val="24"/>
          <w:szCs w:val="24"/>
          <w:lang w:eastAsia="ar-SA"/>
        </w:rPr>
      </w:pPr>
      <w:r w:rsidRPr="003115D6">
        <w:rPr>
          <w:rFonts w:ascii="Arial" w:eastAsia="Arial Unicode MS" w:hAnsi="Arial" w:cs="Arial"/>
          <w:b/>
          <w:bCs/>
          <w:i/>
          <w:iCs/>
          <w:color w:val="000000"/>
          <w:kern w:val="1"/>
          <w:sz w:val="24"/>
          <w:szCs w:val="24"/>
          <w:lang w:eastAsia="ar-SA"/>
        </w:rPr>
        <w:t>УСЛОВИ ЗА УЧЕШЋЕ У ПОСТУПКУ ЈАВНЕ НАБАВКЕ ИЗ ЧЛ. 75. И 76. ЗАКОНА</w:t>
      </w:r>
    </w:p>
    <w:p w14:paraId="51302423" w14:textId="77777777" w:rsidR="003115D6" w:rsidRPr="003115D6" w:rsidRDefault="003115D6" w:rsidP="003115D6">
      <w:pPr>
        <w:suppressAutoHyphens/>
        <w:spacing w:after="0" w:line="100" w:lineRule="atLeast"/>
        <w:ind w:left="720"/>
        <w:jc w:val="both"/>
        <w:rPr>
          <w:rFonts w:ascii="Arial" w:eastAsia="Arial Unicode MS" w:hAnsi="Arial" w:cs="Arial"/>
          <w:b/>
          <w:bCs/>
          <w:i/>
          <w:iCs/>
          <w:color w:val="000000"/>
          <w:kern w:val="1"/>
          <w:sz w:val="24"/>
          <w:szCs w:val="24"/>
          <w:lang w:eastAsia="ar-SA"/>
        </w:rPr>
      </w:pPr>
    </w:p>
    <w:p w14:paraId="3EE73CBD" w14:textId="77777777" w:rsidR="003115D6" w:rsidRPr="00026871" w:rsidRDefault="003115D6" w:rsidP="003115D6">
      <w:pPr>
        <w:numPr>
          <w:ilvl w:val="1"/>
          <w:numId w:val="29"/>
        </w:numPr>
        <w:suppressAutoHyphens/>
        <w:spacing w:after="0" w:line="100" w:lineRule="atLeast"/>
        <w:jc w:val="both"/>
        <w:rPr>
          <w:rFonts w:ascii="Arial" w:eastAsia="Arial Unicode MS" w:hAnsi="Arial" w:cs="Arial"/>
          <w:b/>
          <w:iCs/>
          <w:color w:val="000000"/>
          <w:kern w:val="1"/>
          <w:sz w:val="24"/>
          <w:szCs w:val="24"/>
          <w:lang w:eastAsia="ar-SA"/>
        </w:rPr>
      </w:pPr>
      <w:proofErr w:type="spellStart"/>
      <w:r w:rsidRPr="00026871">
        <w:rPr>
          <w:rFonts w:ascii="Arial" w:eastAsia="Arial Unicode MS" w:hAnsi="Arial" w:cs="Arial"/>
          <w:b/>
          <w:iCs/>
          <w:color w:val="000000"/>
          <w:kern w:val="1"/>
          <w:sz w:val="24"/>
          <w:szCs w:val="24"/>
          <w:lang w:eastAsia="ar-SA"/>
        </w:rPr>
        <w:t>Право</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на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учешће</w:t>
      </w:r>
      <w:proofErr w:type="spellEnd"/>
      <w:r w:rsidRPr="00026871">
        <w:rPr>
          <w:rFonts w:ascii="Arial" w:eastAsia="Arial Unicode MS" w:hAnsi="Arial" w:cs="Arial"/>
          <w:b/>
          <w:iCs/>
          <w:color w:val="000000"/>
          <w:kern w:val="1"/>
          <w:sz w:val="24"/>
          <w:szCs w:val="24"/>
          <w:lang w:eastAsia="ar-SA"/>
        </w:rPr>
        <w:t xml:space="preserve"> у </w:t>
      </w:r>
      <w:proofErr w:type="spellStart"/>
      <w:r w:rsidRPr="00026871">
        <w:rPr>
          <w:rFonts w:ascii="Arial" w:eastAsia="Arial Unicode MS" w:hAnsi="Arial" w:cs="Arial"/>
          <w:b/>
          <w:iCs/>
          <w:color w:val="000000"/>
          <w:kern w:val="1"/>
          <w:sz w:val="24"/>
          <w:szCs w:val="24"/>
          <w:lang w:eastAsia="ar-SA"/>
        </w:rPr>
        <w:t>поступку</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предметне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јавне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набавке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има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понуђач</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који</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испуњава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обавезне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услове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за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учешће</w:t>
      </w:r>
      <w:proofErr w:type="spellEnd"/>
      <w:r w:rsidRPr="00026871">
        <w:rPr>
          <w:rFonts w:ascii="Arial" w:eastAsia="Arial Unicode MS" w:hAnsi="Arial" w:cs="Arial"/>
          <w:b/>
          <w:iCs/>
          <w:color w:val="000000"/>
          <w:kern w:val="1"/>
          <w:sz w:val="24"/>
          <w:szCs w:val="24"/>
          <w:lang w:eastAsia="ar-SA"/>
        </w:rPr>
        <w:t xml:space="preserve"> у </w:t>
      </w:r>
      <w:proofErr w:type="spellStart"/>
      <w:r w:rsidRPr="00026871">
        <w:rPr>
          <w:rFonts w:ascii="Arial" w:eastAsia="Arial Unicode MS" w:hAnsi="Arial" w:cs="Arial"/>
          <w:b/>
          <w:iCs/>
          <w:color w:val="000000"/>
          <w:kern w:val="1"/>
          <w:sz w:val="24"/>
          <w:szCs w:val="24"/>
          <w:lang w:eastAsia="ar-SA"/>
        </w:rPr>
        <w:t>поступку</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јавне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набавке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дефинисане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чл</w:t>
      </w:r>
      <w:proofErr w:type="spellEnd"/>
      <w:r w:rsidRPr="00026871">
        <w:rPr>
          <w:rFonts w:ascii="Arial" w:eastAsia="Arial Unicode MS" w:hAnsi="Arial" w:cs="Arial"/>
          <w:b/>
          <w:iCs/>
          <w:color w:val="000000"/>
          <w:kern w:val="1"/>
          <w:sz w:val="24"/>
          <w:szCs w:val="24"/>
          <w:lang w:eastAsia="ar-SA"/>
        </w:rPr>
        <w:t xml:space="preserve">. 75. </w:t>
      </w:r>
      <w:proofErr w:type="spellStart"/>
      <w:r w:rsidRPr="00026871">
        <w:rPr>
          <w:rFonts w:ascii="Arial" w:eastAsia="Arial Unicode MS" w:hAnsi="Arial" w:cs="Arial"/>
          <w:b/>
          <w:iCs/>
          <w:color w:val="000000"/>
          <w:kern w:val="1"/>
          <w:sz w:val="24"/>
          <w:szCs w:val="24"/>
          <w:lang w:eastAsia="ar-SA"/>
        </w:rPr>
        <w:t>Закона</w:t>
      </w:r>
      <w:proofErr w:type="spellEnd"/>
      <w:r w:rsidRPr="00026871">
        <w:rPr>
          <w:rFonts w:ascii="Arial" w:eastAsia="Arial Unicode MS" w:hAnsi="Arial" w:cs="Arial"/>
          <w:b/>
          <w:iCs/>
          <w:color w:val="000000"/>
          <w:kern w:val="1"/>
          <w:sz w:val="24"/>
          <w:szCs w:val="24"/>
          <w:lang w:eastAsia="ar-SA"/>
        </w:rPr>
        <w:t xml:space="preserve">, и </w:t>
      </w:r>
      <w:proofErr w:type="spellStart"/>
      <w:r w:rsidRPr="00026871">
        <w:rPr>
          <w:rFonts w:ascii="Arial" w:eastAsia="Arial Unicode MS" w:hAnsi="Arial" w:cs="Arial"/>
          <w:b/>
          <w:iCs/>
          <w:color w:val="000000"/>
          <w:kern w:val="1"/>
          <w:sz w:val="24"/>
          <w:szCs w:val="24"/>
          <w:lang w:eastAsia="ar-SA"/>
        </w:rPr>
        <w:t>то</w:t>
      </w:r>
      <w:proofErr w:type="spellEnd"/>
      <w:r w:rsidRPr="00026871">
        <w:rPr>
          <w:rFonts w:ascii="Arial" w:eastAsia="Arial Unicode MS" w:hAnsi="Arial" w:cs="Arial"/>
          <w:b/>
          <w:iCs/>
          <w:color w:val="000000"/>
          <w:kern w:val="1"/>
          <w:sz w:val="24"/>
          <w:szCs w:val="24"/>
          <w:lang w:eastAsia="ar-SA"/>
        </w:rPr>
        <w:t>:</w:t>
      </w:r>
    </w:p>
    <w:p w14:paraId="4811F953" w14:textId="77777777" w:rsidR="003115D6" w:rsidRPr="003115D6" w:rsidRDefault="003115D6" w:rsidP="003115D6">
      <w:pPr>
        <w:numPr>
          <w:ilvl w:val="0"/>
          <w:numId w:val="30"/>
        </w:numPr>
        <w:suppressAutoHyphens/>
        <w:spacing w:after="0" w:line="100" w:lineRule="atLeast"/>
        <w:ind w:left="1440"/>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регистрован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код</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надлежног</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органа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односно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уписан</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одговарајући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регистар</w:t>
      </w:r>
      <w:proofErr w:type="spellEnd"/>
      <w:r w:rsidRPr="003115D6">
        <w:rPr>
          <w:rFonts w:ascii="Arial" w:eastAsia="Arial Unicode MS" w:hAnsi="Arial" w:cs="Arial"/>
          <w:iCs/>
          <w:color w:val="000000"/>
          <w:kern w:val="1"/>
          <w:sz w:val="24"/>
          <w:szCs w:val="24"/>
          <w:lang w:val="sr-Cyrl-CS" w:eastAsia="ar-SA"/>
        </w:rPr>
        <w:t xml:space="preserve"> </w:t>
      </w:r>
      <w:r w:rsidRPr="003115D6">
        <w:rPr>
          <w:rFonts w:ascii="Arial" w:eastAsia="Arial Unicode MS" w:hAnsi="Arial" w:cs="Arial"/>
          <w:i/>
          <w:iCs/>
          <w:color w:val="000000"/>
          <w:kern w:val="1"/>
          <w:sz w:val="24"/>
          <w:szCs w:val="24"/>
          <w:lang w:val="sr-Cyrl-CS" w:eastAsia="ar-SA"/>
        </w:rPr>
        <w:t>(чл. 75. ст. 1. тач. 1) Закона);</w:t>
      </w:r>
    </w:p>
    <w:p w14:paraId="7496B6BF" w14:textId="77777777" w:rsidR="003115D6" w:rsidRPr="003115D6" w:rsidRDefault="003115D6" w:rsidP="003115D6">
      <w:pPr>
        <w:numPr>
          <w:ilvl w:val="0"/>
          <w:numId w:val="30"/>
        </w:numPr>
        <w:suppressAutoHyphens/>
        <w:spacing w:after="0" w:line="100" w:lineRule="atLeast"/>
        <w:ind w:left="1440"/>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он</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његов</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законски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заступник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осуђиван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дела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организоване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криминалне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осуђиван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дела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против</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привреде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дела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против</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животне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средине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дело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примања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давања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мита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дело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преваре</w:t>
      </w:r>
      <w:proofErr w:type="spellEnd"/>
      <w:r w:rsidRPr="003115D6">
        <w:rPr>
          <w:rFonts w:ascii="Arial" w:eastAsia="Arial Unicode MS" w:hAnsi="Arial" w:cs="Arial"/>
          <w:color w:val="000000"/>
          <w:kern w:val="1"/>
          <w:sz w:val="24"/>
          <w:szCs w:val="24"/>
          <w:lang w:val="sr-Cyrl-CS" w:eastAsia="ar-SA"/>
        </w:rPr>
        <w:t xml:space="preserve"> </w:t>
      </w:r>
      <w:r w:rsidRPr="003115D6">
        <w:rPr>
          <w:rFonts w:ascii="Arial" w:eastAsia="Arial Unicode MS" w:hAnsi="Arial" w:cs="Arial"/>
          <w:i/>
          <w:iCs/>
          <w:color w:val="000000"/>
          <w:kern w:val="1"/>
          <w:sz w:val="24"/>
          <w:szCs w:val="24"/>
          <w:lang w:val="sr-Cyrl-CS" w:eastAsia="ar-SA"/>
        </w:rPr>
        <w:t>(чл. 75. ст. 1. тач. 2) Закона);</w:t>
      </w:r>
    </w:p>
    <w:p w14:paraId="54EDB62C" w14:textId="77777777" w:rsidR="003115D6" w:rsidRPr="003115D6" w:rsidRDefault="003115D6" w:rsidP="003115D6">
      <w:pPr>
        <w:numPr>
          <w:ilvl w:val="0"/>
          <w:numId w:val="30"/>
        </w:numPr>
        <w:suppressAutoHyphens/>
        <w:spacing w:after="0" w:line="100" w:lineRule="atLeast"/>
        <w:ind w:left="1440"/>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измирио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доспеле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порезе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доприносе</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друге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дажбине</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прописима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Републике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Србије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стране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државе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седиште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њеној</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територији</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i/>
          <w:iCs/>
          <w:color w:val="000000"/>
          <w:kern w:val="1"/>
          <w:sz w:val="24"/>
          <w:szCs w:val="24"/>
          <w:lang w:val="sr-Cyrl-CS" w:eastAsia="ar-SA"/>
        </w:rPr>
        <w:t>(чл. 75. ст. 1. тач. 4) Закона;</w:t>
      </w:r>
    </w:p>
    <w:p w14:paraId="3E728855" w14:textId="7461AF27" w:rsidR="003115D6" w:rsidRPr="00026871" w:rsidRDefault="003115D6" w:rsidP="003115D6">
      <w:pPr>
        <w:numPr>
          <w:ilvl w:val="0"/>
          <w:numId w:val="30"/>
        </w:numPr>
        <w:suppressAutoHyphens/>
        <w:spacing w:after="0" w:line="100" w:lineRule="atLeast"/>
        <w:ind w:left="1440"/>
        <w:jc w:val="both"/>
        <w:rPr>
          <w:rFonts w:ascii="Arial" w:eastAsia="Arial Unicode MS" w:hAnsi="Arial" w:cs="Arial"/>
          <w:bCs/>
          <w:i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састављању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изричито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наведе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поштовао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обавезе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произлазе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важећих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прописа</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заштити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запошљавању</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условима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заштити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животне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средине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као</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нема забрану обављања делатности која је на снази у време подношења понуде</w:t>
      </w:r>
      <w:r w:rsidRPr="003115D6">
        <w:rPr>
          <w:rFonts w:ascii="Arial" w:eastAsia="Arial Unicode MS" w:hAnsi="Arial" w:cs="Arial"/>
          <w:color w:val="000000"/>
          <w:kern w:val="1"/>
          <w:sz w:val="24"/>
          <w:szCs w:val="24"/>
          <w:lang w:val="sr-Cyrl-CS" w:eastAsia="ar-SA"/>
        </w:rPr>
        <w:t xml:space="preserve"> </w:t>
      </w:r>
      <w:r w:rsidRPr="003115D6">
        <w:rPr>
          <w:rFonts w:ascii="Arial" w:eastAsia="Arial Unicode MS" w:hAnsi="Arial" w:cs="Arial"/>
          <w:i/>
          <w:iCs/>
          <w:color w:val="000000"/>
          <w:kern w:val="1"/>
          <w:sz w:val="24"/>
          <w:szCs w:val="24"/>
          <w:lang w:val="sr-Cyrl-CS" w:eastAsia="ar-SA"/>
        </w:rPr>
        <w:t>(чл. 75. ст. 2. Закона).</w:t>
      </w:r>
    </w:p>
    <w:p w14:paraId="628972B6" w14:textId="77777777" w:rsidR="00026871" w:rsidRPr="003115D6" w:rsidRDefault="00026871" w:rsidP="00026871">
      <w:pPr>
        <w:suppressAutoHyphens/>
        <w:spacing w:after="0" w:line="100" w:lineRule="atLeast"/>
        <w:jc w:val="both"/>
        <w:rPr>
          <w:rFonts w:ascii="Arial" w:eastAsia="Arial Unicode MS" w:hAnsi="Arial" w:cs="Arial"/>
          <w:bCs/>
          <w:iCs/>
          <w:color w:val="000000"/>
          <w:kern w:val="1"/>
          <w:sz w:val="24"/>
          <w:szCs w:val="24"/>
          <w:lang w:eastAsia="ar-SA"/>
        </w:rPr>
      </w:pPr>
    </w:p>
    <w:p w14:paraId="0C3099CC" w14:textId="77777777" w:rsidR="00BD5A4C" w:rsidRPr="00026871" w:rsidRDefault="003115D6" w:rsidP="003115D6">
      <w:pPr>
        <w:numPr>
          <w:ilvl w:val="1"/>
          <w:numId w:val="29"/>
        </w:numPr>
        <w:suppressAutoHyphens/>
        <w:spacing w:after="0" w:line="100" w:lineRule="atLeast"/>
        <w:jc w:val="both"/>
        <w:rPr>
          <w:rFonts w:ascii="Arial" w:eastAsia="TimesNewRomanPS-BoldMT" w:hAnsi="Arial" w:cs="Arial"/>
          <w:b/>
          <w:bCs/>
          <w:color w:val="000000"/>
          <w:kern w:val="1"/>
          <w:sz w:val="24"/>
          <w:szCs w:val="24"/>
          <w:lang w:val="sr-Cyrl-CS" w:eastAsia="ar-SA"/>
        </w:rPr>
      </w:pPr>
      <w:proofErr w:type="spellStart"/>
      <w:r w:rsidRPr="00026871">
        <w:rPr>
          <w:rFonts w:ascii="Arial" w:eastAsia="Arial Unicode MS" w:hAnsi="Arial" w:cs="Arial"/>
          <w:b/>
          <w:bCs/>
          <w:iCs/>
          <w:color w:val="000000"/>
          <w:kern w:val="1"/>
          <w:sz w:val="24"/>
          <w:szCs w:val="24"/>
          <w:lang w:eastAsia="ar-SA"/>
        </w:rPr>
        <w:t>Понуђач</w:t>
      </w:r>
      <w:proofErr w:type="spellEnd"/>
      <w:r w:rsidRPr="00026871">
        <w:rPr>
          <w:rFonts w:ascii="Arial" w:eastAsia="Arial Unicode MS" w:hAnsi="Arial" w:cs="Arial"/>
          <w:b/>
          <w:bCs/>
          <w:iCs/>
          <w:color w:val="000000"/>
          <w:kern w:val="1"/>
          <w:sz w:val="24"/>
          <w:szCs w:val="24"/>
          <w:lang w:eastAsia="ar-SA"/>
        </w:rPr>
        <w:t xml:space="preserve"> </w:t>
      </w:r>
      <w:proofErr w:type="spellStart"/>
      <w:r w:rsidRPr="00026871">
        <w:rPr>
          <w:rFonts w:ascii="Arial" w:eastAsia="Arial Unicode MS" w:hAnsi="Arial" w:cs="Arial"/>
          <w:b/>
          <w:bCs/>
          <w:iCs/>
          <w:color w:val="000000"/>
          <w:kern w:val="1"/>
          <w:sz w:val="24"/>
          <w:szCs w:val="24"/>
          <w:lang w:eastAsia="ar-SA"/>
        </w:rPr>
        <w:t>који</w:t>
      </w:r>
      <w:proofErr w:type="spellEnd"/>
      <w:r w:rsidRPr="00026871">
        <w:rPr>
          <w:rFonts w:ascii="Arial" w:eastAsia="Arial Unicode MS" w:hAnsi="Arial" w:cs="Arial"/>
          <w:b/>
          <w:bCs/>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учествује</w:t>
      </w:r>
      <w:proofErr w:type="spellEnd"/>
      <w:r w:rsidRPr="00026871">
        <w:rPr>
          <w:rFonts w:ascii="Arial" w:eastAsia="Arial Unicode MS" w:hAnsi="Arial" w:cs="Arial"/>
          <w:b/>
          <w:iCs/>
          <w:color w:val="000000"/>
          <w:kern w:val="1"/>
          <w:sz w:val="24"/>
          <w:szCs w:val="24"/>
          <w:lang w:eastAsia="ar-SA"/>
        </w:rPr>
        <w:t xml:space="preserve"> у </w:t>
      </w:r>
      <w:proofErr w:type="spellStart"/>
      <w:r w:rsidRPr="00026871">
        <w:rPr>
          <w:rFonts w:ascii="Arial" w:eastAsia="Arial Unicode MS" w:hAnsi="Arial" w:cs="Arial"/>
          <w:b/>
          <w:iCs/>
          <w:color w:val="000000"/>
          <w:kern w:val="1"/>
          <w:sz w:val="24"/>
          <w:szCs w:val="24"/>
          <w:lang w:eastAsia="ar-SA"/>
        </w:rPr>
        <w:t>поступку</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предметне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јавне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набавке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мора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испунити</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додатне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услове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за</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учешће</w:t>
      </w:r>
      <w:proofErr w:type="spellEnd"/>
      <w:r w:rsidRPr="00026871">
        <w:rPr>
          <w:rFonts w:ascii="Arial" w:eastAsia="Arial Unicode MS" w:hAnsi="Arial" w:cs="Arial"/>
          <w:b/>
          <w:iCs/>
          <w:color w:val="000000"/>
          <w:kern w:val="1"/>
          <w:sz w:val="24"/>
          <w:szCs w:val="24"/>
          <w:lang w:eastAsia="ar-SA"/>
        </w:rPr>
        <w:t xml:space="preserve"> у </w:t>
      </w:r>
      <w:proofErr w:type="spellStart"/>
      <w:r w:rsidRPr="00026871">
        <w:rPr>
          <w:rFonts w:ascii="Arial" w:eastAsia="Arial Unicode MS" w:hAnsi="Arial" w:cs="Arial"/>
          <w:b/>
          <w:iCs/>
          <w:color w:val="000000"/>
          <w:kern w:val="1"/>
          <w:sz w:val="24"/>
          <w:szCs w:val="24"/>
          <w:lang w:eastAsia="ar-SA"/>
        </w:rPr>
        <w:t>поступку</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јавне</w:t>
      </w:r>
      <w:proofErr w:type="spellEnd"/>
      <w:r w:rsidRPr="00026871">
        <w:rPr>
          <w:rFonts w:ascii="Arial" w:eastAsia="Arial Unicode MS" w:hAnsi="Arial" w:cs="Arial"/>
          <w:b/>
          <w:iCs/>
          <w:color w:val="000000"/>
          <w:kern w:val="1"/>
          <w:sz w:val="24"/>
          <w:szCs w:val="24"/>
          <w:lang w:eastAsia="ar-SA"/>
        </w:rPr>
        <w:t xml:space="preserve"> </w:t>
      </w:r>
      <w:proofErr w:type="spellStart"/>
      <w:proofErr w:type="gramStart"/>
      <w:r w:rsidRPr="00026871">
        <w:rPr>
          <w:rFonts w:ascii="Arial" w:eastAsia="Arial Unicode MS" w:hAnsi="Arial" w:cs="Arial"/>
          <w:b/>
          <w:iCs/>
          <w:color w:val="000000"/>
          <w:kern w:val="1"/>
          <w:sz w:val="24"/>
          <w:szCs w:val="24"/>
          <w:lang w:eastAsia="ar-SA"/>
        </w:rPr>
        <w:t>набавке</w:t>
      </w:r>
      <w:proofErr w:type="spell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дефинисане</w:t>
      </w:r>
      <w:proofErr w:type="spellEnd"/>
      <w:proofErr w:type="gramEnd"/>
      <w:r w:rsidRPr="00026871">
        <w:rPr>
          <w:rFonts w:ascii="Arial" w:eastAsia="Arial Unicode MS" w:hAnsi="Arial" w:cs="Arial"/>
          <w:b/>
          <w:iCs/>
          <w:color w:val="000000"/>
          <w:kern w:val="1"/>
          <w:sz w:val="24"/>
          <w:szCs w:val="24"/>
          <w:lang w:eastAsia="ar-SA"/>
        </w:rPr>
        <w:t xml:space="preserve"> </w:t>
      </w:r>
      <w:proofErr w:type="spellStart"/>
      <w:r w:rsidRPr="00026871">
        <w:rPr>
          <w:rFonts w:ascii="Arial" w:eastAsia="Arial Unicode MS" w:hAnsi="Arial" w:cs="Arial"/>
          <w:b/>
          <w:iCs/>
          <w:color w:val="000000"/>
          <w:kern w:val="1"/>
          <w:sz w:val="24"/>
          <w:szCs w:val="24"/>
          <w:lang w:eastAsia="ar-SA"/>
        </w:rPr>
        <w:t>чл</w:t>
      </w:r>
      <w:proofErr w:type="spellEnd"/>
      <w:r w:rsidRPr="00026871">
        <w:rPr>
          <w:rFonts w:ascii="Arial" w:eastAsia="Arial Unicode MS" w:hAnsi="Arial" w:cs="Arial"/>
          <w:b/>
          <w:iCs/>
          <w:color w:val="000000"/>
          <w:kern w:val="1"/>
          <w:sz w:val="24"/>
          <w:szCs w:val="24"/>
          <w:lang w:eastAsia="ar-SA"/>
        </w:rPr>
        <w:t xml:space="preserve">. 76. </w:t>
      </w:r>
      <w:proofErr w:type="spellStart"/>
      <w:r w:rsidRPr="00026871">
        <w:rPr>
          <w:rFonts w:ascii="Arial" w:eastAsia="Arial Unicode MS" w:hAnsi="Arial" w:cs="Arial"/>
          <w:b/>
          <w:iCs/>
          <w:color w:val="000000"/>
          <w:kern w:val="1"/>
          <w:sz w:val="24"/>
          <w:szCs w:val="24"/>
          <w:lang w:eastAsia="ar-SA"/>
        </w:rPr>
        <w:t>Закона</w:t>
      </w:r>
      <w:proofErr w:type="spellEnd"/>
      <w:r w:rsidRPr="00026871">
        <w:rPr>
          <w:rFonts w:ascii="Arial" w:eastAsia="Arial Unicode MS" w:hAnsi="Arial" w:cs="Arial"/>
          <w:b/>
          <w:iCs/>
          <w:color w:val="000000"/>
          <w:kern w:val="1"/>
          <w:sz w:val="24"/>
          <w:szCs w:val="24"/>
          <w:lang w:eastAsia="ar-SA"/>
        </w:rPr>
        <w:t xml:space="preserve">, и </w:t>
      </w:r>
      <w:proofErr w:type="spellStart"/>
      <w:r w:rsidRPr="00026871">
        <w:rPr>
          <w:rFonts w:ascii="Arial" w:eastAsia="Arial Unicode MS" w:hAnsi="Arial" w:cs="Arial"/>
          <w:b/>
          <w:iCs/>
          <w:color w:val="000000"/>
          <w:kern w:val="1"/>
          <w:sz w:val="24"/>
          <w:szCs w:val="24"/>
          <w:lang w:eastAsia="ar-SA"/>
        </w:rPr>
        <w:t>то</w:t>
      </w:r>
      <w:proofErr w:type="spellEnd"/>
      <w:r w:rsidRPr="00026871">
        <w:rPr>
          <w:rFonts w:ascii="Arial" w:eastAsia="Arial Unicode MS" w:hAnsi="Arial" w:cs="Arial"/>
          <w:b/>
          <w:iCs/>
          <w:color w:val="000000"/>
          <w:kern w:val="1"/>
          <w:sz w:val="24"/>
          <w:szCs w:val="24"/>
          <w:lang w:eastAsia="ar-SA"/>
        </w:rPr>
        <w:t xml:space="preserve">: </w:t>
      </w:r>
    </w:p>
    <w:p w14:paraId="4AE4F042" w14:textId="644A29C0" w:rsidR="003115D6" w:rsidRPr="003115D6" w:rsidRDefault="003115D6" w:rsidP="00BD5A4C">
      <w:pPr>
        <w:suppressAutoHyphens/>
        <w:spacing w:after="0" w:line="100" w:lineRule="atLeast"/>
        <w:ind w:left="1350"/>
        <w:jc w:val="both"/>
        <w:rPr>
          <w:rFonts w:ascii="Arial" w:eastAsia="TimesNewRomanPS-BoldMT" w:hAnsi="Arial" w:cs="Arial"/>
          <w:b/>
          <w:bCs/>
          <w:color w:val="000000"/>
          <w:kern w:val="1"/>
          <w:sz w:val="24"/>
          <w:szCs w:val="24"/>
          <w:lang w:val="sr-Cyrl-CS" w:eastAsia="ar-SA"/>
        </w:rPr>
      </w:pPr>
      <w:r w:rsidRPr="003115D6">
        <w:rPr>
          <w:rFonts w:ascii="Arial" w:eastAsia="TimesNewRomanPS-BoldMT" w:hAnsi="Arial" w:cs="Arial"/>
          <w:b/>
          <w:bCs/>
          <w:color w:val="000000"/>
          <w:kern w:val="1"/>
          <w:sz w:val="24"/>
          <w:szCs w:val="24"/>
          <w:lang w:val="sr-Cyrl-CS" w:eastAsia="ar-SA"/>
        </w:rPr>
        <w:tab/>
      </w:r>
    </w:p>
    <w:p w14:paraId="4BE1E37A" w14:textId="17FEE7CB" w:rsidR="003115D6" w:rsidRPr="00BD5A4C" w:rsidRDefault="003115D6" w:rsidP="00BD5A4C">
      <w:pPr>
        <w:pStyle w:val="ListParagraph"/>
        <w:numPr>
          <w:ilvl w:val="0"/>
          <w:numId w:val="40"/>
        </w:numPr>
        <w:tabs>
          <w:tab w:val="left" w:pos="680"/>
        </w:tabs>
        <w:suppressAutoHyphens/>
        <w:spacing w:after="0" w:line="100" w:lineRule="atLeast"/>
        <w:jc w:val="both"/>
        <w:rPr>
          <w:rFonts w:ascii="Arial" w:eastAsia="TimesNewRomanPS-BoldMT" w:hAnsi="Arial" w:cs="Arial"/>
          <w:bCs/>
          <w:iCs/>
          <w:color w:val="000000"/>
          <w:kern w:val="1"/>
          <w:sz w:val="24"/>
          <w:szCs w:val="24"/>
          <w:lang w:val="ru-RU" w:eastAsia="ar-SA"/>
        </w:rPr>
      </w:pPr>
      <w:r w:rsidRPr="00BD5A4C">
        <w:rPr>
          <w:rFonts w:ascii="Arial" w:eastAsia="TimesNewRomanPS-BoldMT" w:hAnsi="Arial" w:cs="Arial"/>
          <w:b/>
          <w:bCs/>
          <w:color w:val="000000"/>
          <w:kern w:val="1"/>
          <w:sz w:val="24"/>
          <w:szCs w:val="24"/>
          <w:lang w:val="sr-Cyrl-CS" w:eastAsia="ar-SA"/>
        </w:rPr>
        <w:t>Да располаже неопходним</w:t>
      </w:r>
      <w:r w:rsidRPr="00BD5A4C">
        <w:rPr>
          <w:rFonts w:ascii="Arial" w:eastAsia="TimesNewRomanPS-BoldMT" w:hAnsi="Arial" w:cs="Arial"/>
          <w:bCs/>
          <w:color w:val="000000"/>
          <w:kern w:val="1"/>
          <w:sz w:val="24"/>
          <w:szCs w:val="24"/>
          <w:lang w:val="sr-Cyrl-CS" w:eastAsia="ar-SA"/>
        </w:rPr>
        <w:t xml:space="preserve"> </w:t>
      </w:r>
      <w:r w:rsidRPr="00BD5A4C">
        <w:rPr>
          <w:rFonts w:ascii="Arial" w:eastAsia="TimesNewRomanPS-BoldMT" w:hAnsi="Arial" w:cs="Arial"/>
          <w:b/>
          <w:bCs/>
          <w:color w:val="000000"/>
          <w:kern w:val="1"/>
          <w:sz w:val="24"/>
          <w:szCs w:val="24"/>
          <w:lang w:val="sr-Cyrl-CS" w:eastAsia="ar-SA"/>
        </w:rPr>
        <w:t>пословним капацитетом</w:t>
      </w:r>
      <w:r w:rsidRPr="00BD5A4C">
        <w:rPr>
          <w:rFonts w:ascii="Arial" w:eastAsia="TimesNewRomanPS-BoldMT" w:hAnsi="Arial" w:cs="Arial"/>
          <w:bCs/>
          <w:color w:val="000000"/>
          <w:kern w:val="1"/>
          <w:sz w:val="24"/>
          <w:szCs w:val="24"/>
          <w:lang w:val="sr-Cyrl-CS" w:eastAsia="ar-SA"/>
        </w:rPr>
        <w:t>-</w:t>
      </w:r>
      <w:r w:rsidRPr="00BD5A4C">
        <w:rPr>
          <w:rFonts w:ascii="Arial" w:eastAsia="TimesNewRomanPS-BoldMT" w:hAnsi="Arial" w:cs="Arial"/>
          <w:bCs/>
          <w:color w:val="000000"/>
          <w:kern w:val="1"/>
          <w:sz w:val="24"/>
          <w:szCs w:val="24"/>
          <w:lang w:val="ru-RU" w:eastAsia="ar-SA"/>
        </w:rPr>
        <w:t xml:space="preserve"> </w:t>
      </w:r>
      <w:r w:rsidRPr="00BD5A4C">
        <w:rPr>
          <w:rFonts w:ascii="Arial" w:eastAsia="TimesNewRomanPS-BoldMT" w:hAnsi="Arial" w:cs="Arial"/>
          <w:bCs/>
          <w:iCs/>
          <w:color w:val="000000"/>
          <w:kern w:val="1"/>
          <w:sz w:val="24"/>
          <w:szCs w:val="24"/>
          <w:lang w:val="ru-RU" w:eastAsia="ar-SA"/>
        </w:rPr>
        <w:t>да је понуђач у претходне три године (201</w:t>
      </w:r>
      <w:r w:rsidR="002A5390">
        <w:rPr>
          <w:rFonts w:ascii="Arial" w:eastAsia="TimesNewRomanPS-BoldMT" w:hAnsi="Arial" w:cs="Arial"/>
          <w:bCs/>
          <w:iCs/>
          <w:color w:val="000000"/>
          <w:kern w:val="1"/>
          <w:sz w:val="24"/>
          <w:szCs w:val="24"/>
          <w:lang w:val="ru-RU" w:eastAsia="ar-SA"/>
        </w:rPr>
        <w:t>6</w:t>
      </w:r>
      <w:r w:rsidRPr="00BD5A4C">
        <w:rPr>
          <w:rFonts w:ascii="Arial" w:eastAsia="TimesNewRomanPS-BoldMT" w:hAnsi="Arial" w:cs="Arial"/>
          <w:bCs/>
          <w:iCs/>
          <w:color w:val="000000"/>
          <w:kern w:val="1"/>
          <w:sz w:val="24"/>
          <w:szCs w:val="24"/>
          <w:lang w:val="sr-Cyrl-RS" w:eastAsia="ar-SA"/>
        </w:rPr>
        <w:t>.</w:t>
      </w:r>
      <w:r w:rsidRPr="00BD5A4C">
        <w:rPr>
          <w:rFonts w:ascii="Arial" w:eastAsia="TimesNewRomanPS-BoldMT" w:hAnsi="Arial" w:cs="Arial"/>
          <w:bCs/>
          <w:iCs/>
          <w:color w:val="000000"/>
          <w:kern w:val="1"/>
          <w:sz w:val="24"/>
          <w:szCs w:val="24"/>
          <w:lang w:val="ru-RU" w:eastAsia="ar-SA"/>
        </w:rPr>
        <w:t>, 201</w:t>
      </w:r>
      <w:r w:rsidR="002A5390">
        <w:rPr>
          <w:rFonts w:ascii="Arial" w:eastAsia="TimesNewRomanPS-BoldMT" w:hAnsi="Arial" w:cs="Arial"/>
          <w:bCs/>
          <w:iCs/>
          <w:color w:val="000000"/>
          <w:kern w:val="1"/>
          <w:sz w:val="24"/>
          <w:szCs w:val="24"/>
          <w:lang w:val="ru-RU" w:eastAsia="ar-SA"/>
        </w:rPr>
        <w:t>7</w:t>
      </w:r>
      <w:r w:rsidRPr="00BD5A4C">
        <w:rPr>
          <w:rFonts w:ascii="Arial" w:eastAsia="TimesNewRomanPS-BoldMT" w:hAnsi="Arial" w:cs="Arial"/>
          <w:bCs/>
          <w:iCs/>
          <w:color w:val="000000"/>
          <w:kern w:val="1"/>
          <w:sz w:val="24"/>
          <w:szCs w:val="24"/>
          <w:lang w:val="ru-RU" w:eastAsia="ar-SA"/>
        </w:rPr>
        <w:t>. и 201</w:t>
      </w:r>
      <w:r w:rsidR="002A5390">
        <w:rPr>
          <w:rFonts w:ascii="Arial" w:eastAsia="TimesNewRomanPS-BoldMT" w:hAnsi="Arial" w:cs="Arial"/>
          <w:bCs/>
          <w:iCs/>
          <w:color w:val="000000"/>
          <w:kern w:val="1"/>
          <w:sz w:val="24"/>
          <w:szCs w:val="24"/>
          <w:lang w:val="ru-RU" w:eastAsia="ar-SA"/>
        </w:rPr>
        <w:t>8</w:t>
      </w:r>
      <w:r w:rsidRPr="00BD5A4C">
        <w:rPr>
          <w:rFonts w:ascii="Arial" w:eastAsia="TimesNewRomanPS-BoldMT" w:hAnsi="Arial" w:cs="Arial"/>
          <w:bCs/>
          <w:iCs/>
          <w:color w:val="000000"/>
          <w:kern w:val="1"/>
          <w:sz w:val="24"/>
          <w:szCs w:val="24"/>
          <w:lang w:val="ru-RU" w:eastAsia="ar-SA"/>
        </w:rPr>
        <w:t xml:space="preserve">.) реализовао најмање два уговора на </w:t>
      </w:r>
      <w:r w:rsidR="002A5390">
        <w:rPr>
          <w:rFonts w:ascii="Arial" w:eastAsia="TimesNewRomanPS-BoldMT" w:hAnsi="Arial" w:cs="Arial"/>
          <w:bCs/>
          <w:iCs/>
          <w:color w:val="000000"/>
          <w:kern w:val="1"/>
          <w:sz w:val="24"/>
          <w:szCs w:val="24"/>
          <w:lang w:val="ru-RU" w:eastAsia="ar-SA"/>
        </w:rPr>
        <w:t>испоруци и постављању изменљиве саобраћајне сигнализације</w:t>
      </w:r>
      <w:r w:rsidRPr="00BD5A4C">
        <w:rPr>
          <w:rFonts w:ascii="Arial" w:eastAsia="TimesNewRomanPS-BoldMT" w:hAnsi="Arial" w:cs="Arial"/>
          <w:bCs/>
          <w:iCs/>
          <w:color w:val="000000"/>
          <w:kern w:val="1"/>
          <w:sz w:val="24"/>
          <w:szCs w:val="24"/>
          <w:lang w:val="ru-RU" w:eastAsia="ar-SA"/>
        </w:rPr>
        <w:t>.</w:t>
      </w:r>
    </w:p>
    <w:p w14:paraId="0150317F" w14:textId="77777777" w:rsidR="00BD5A4C" w:rsidRPr="00BD5A4C" w:rsidRDefault="00BD5A4C" w:rsidP="00BD5A4C">
      <w:pPr>
        <w:pStyle w:val="ListParagraph"/>
        <w:tabs>
          <w:tab w:val="left" w:pos="680"/>
        </w:tabs>
        <w:suppressAutoHyphens/>
        <w:spacing w:after="0" w:line="100" w:lineRule="atLeast"/>
        <w:ind w:left="1050"/>
        <w:jc w:val="both"/>
        <w:rPr>
          <w:rFonts w:ascii="Arial" w:eastAsia="TimesNewRomanPS-BoldMT" w:hAnsi="Arial" w:cs="Arial"/>
          <w:b/>
          <w:bCs/>
          <w:color w:val="000000"/>
          <w:kern w:val="1"/>
          <w:sz w:val="24"/>
          <w:szCs w:val="24"/>
          <w:lang w:val="sr-Latn-RS" w:eastAsia="ar-SA"/>
        </w:rPr>
      </w:pPr>
    </w:p>
    <w:p w14:paraId="33E08E72" w14:textId="77777777" w:rsidR="003115D6" w:rsidRPr="003115D6" w:rsidRDefault="003115D6" w:rsidP="003115D6">
      <w:pPr>
        <w:tabs>
          <w:tab w:val="left" w:pos="680"/>
        </w:tabs>
        <w:suppressAutoHyphens/>
        <w:spacing w:after="0" w:line="100" w:lineRule="atLeast"/>
        <w:ind w:left="720" w:hanging="270"/>
        <w:jc w:val="both"/>
        <w:rPr>
          <w:rFonts w:ascii="Arial" w:eastAsia="Arial Unicode MS" w:hAnsi="Arial" w:cs="Arial"/>
          <w:iCs/>
          <w:color w:val="000000"/>
          <w:kern w:val="1"/>
          <w:sz w:val="24"/>
          <w:szCs w:val="24"/>
          <w:lang w:val="sr-Cyrl-CS" w:eastAsia="ar-SA"/>
        </w:rPr>
      </w:pPr>
      <w:r w:rsidRPr="003115D6">
        <w:rPr>
          <w:rFonts w:ascii="Arial" w:eastAsia="TimesNewRomanPS-BoldMT" w:hAnsi="Arial" w:cs="Arial"/>
          <w:b/>
          <w:bCs/>
          <w:color w:val="000000"/>
          <w:kern w:val="1"/>
          <w:sz w:val="24"/>
          <w:szCs w:val="24"/>
          <w:lang w:val="sr-Latn-RS" w:eastAsia="ar-SA"/>
        </w:rPr>
        <w:t xml:space="preserve">   </w:t>
      </w:r>
      <w:r w:rsidRPr="003115D6">
        <w:rPr>
          <w:rFonts w:ascii="Arial" w:eastAsia="TimesNewRomanPS-BoldMT" w:hAnsi="Arial" w:cs="Arial"/>
          <w:b/>
          <w:bCs/>
          <w:color w:val="000000"/>
          <w:kern w:val="1"/>
          <w:sz w:val="24"/>
          <w:szCs w:val="24"/>
          <w:lang w:val="sr-Cyrl-RS" w:eastAsia="ar-SA"/>
        </w:rPr>
        <w:t xml:space="preserve">2. </w:t>
      </w:r>
      <w:r w:rsidRPr="003115D6">
        <w:rPr>
          <w:rFonts w:ascii="Arial" w:eastAsia="TimesNewRomanPS-BoldMT" w:hAnsi="Arial" w:cs="Arial"/>
          <w:b/>
          <w:bCs/>
          <w:color w:val="000000"/>
          <w:kern w:val="1"/>
          <w:sz w:val="24"/>
          <w:szCs w:val="24"/>
          <w:lang w:val="ru-RU" w:eastAsia="ar-SA"/>
        </w:rPr>
        <w:t>Да располаже неопходним</w:t>
      </w:r>
      <w:r w:rsidRPr="003115D6">
        <w:rPr>
          <w:rFonts w:ascii="Arial" w:eastAsia="TimesNewRomanPS-BoldMT" w:hAnsi="Arial" w:cs="Arial"/>
          <w:bCs/>
          <w:color w:val="000000"/>
          <w:kern w:val="1"/>
          <w:sz w:val="24"/>
          <w:szCs w:val="24"/>
          <w:lang w:val="ru-RU" w:eastAsia="ar-SA"/>
        </w:rPr>
        <w:t xml:space="preserve"> </w:t>
      </w:r>
      <w:r w:rsidRPr="003115D6">
        <w:rPr>
          <w:rFonts w:ascii="Arial" w:eastAsia="Arial Unicode MS" w:hAnsi="Arial" w:cs="Arial"/>
          <w:b/>
          <w:iCs/>
          <w:color w:val="000000"/>
          <w:kern w:val="1"/>
          <w:sz w:val="24"/>
          <w:szCs w:val="24"/>
          <w:lang w:val="sr-Cyrl-CS" w:eastAsia="ar-SA"/>
        </w:rPr>
        <w:t>к</w:t>
      </w:r>
      <w:proofErr w:type="spellStart"/>
      <w:r w:rsidRPr="003115D6">
        <w:rPr>
          <w:rFonts w:ascii="Arial" w:eastAsia="Arial Unicode MS" w:hAnsi="Arial" w:cs="Arial"/>
          <w:b/>
          <w:iCs/>
          <w:color w:val="000000"/>
          <w:kern w:val="1"/>
          <w:sz w:val="24"/>
          <w:szCs w:val="24"/>
          <w:lang w:eastAsia="ar-SA"/>
        </w:rPr>
        <w:t>адровски</w:t>
      </w:r>
      <w:proofErr w:type="spellEnd"/>
      <w:r w:rsidRPr="003115D6">
        <w:rPr>
          <w:rFonts w:ascii="Arial" w:eastAsia="Arial Unicode MS" w:hAnsi="Arial" w:cs="Arial"/>
          <w:b/>
          <w:iCs/>
          <w:color w:val="000000"/>
          <w:kern w:val="1"/>
          <w:sz w:val="24"/>
          <w:szCs w:val="24"/>
          <w:lang w:val="sr-Cyrl-CS" w:eastAsia="ar-SA"/>
        </w:rPr>
        <w:t>м</w:t>
      </w:r>
      <w:r w:rsidRPr="003115D6">
        <w:rPr>
          <w:rFonts w:ascii="Arial" w:eastAsia="Arial Unicode MS" w:hAnsi="Arial" w:cs="Arial"/>
          <w:b/>
          <w:iCs/>
          <w:color w:val="000000"/>
          <w:kern w:val="1"/>
          <w:sz w:val="24"/>
          <w:szCs w:val="24"/>
          <w:lang w:eastAsia="ar-SA"/>
        </w:rPr>
        <w:t xml:space="preserve"> </w:t>
      </w:r>
      <w:proofErr w:type="spellStart"/>
      <w:r w:rsidRPr="003115D6">
        <w:rPr>
          <w:rFonts w:ascii="Arial" w:eastAsia="Arial Unicode MS" w:hAnsi="Arial" w:cs="Arial"/>
          <w:b/>
          <w:iCs/>
          <w:color w:val="000000"/>
          <w:kern w:val="1"/>
          <w:sz w:val="24"/>
          <w:szCs w:val="24"/>
          <w:lang w:eastAsia="ar-SA"/>
        </w:rPr>
        <w:t>капацитет</w:t>
      </w:r>
      <w:proofErr w:type="spellEnd"/>
      <w:r w:rsidRPr="003115D6">
        <w:rPr>
          <w:rFonts w:ascii="Arial" w:eastAsia="Arial Unicode MS" w:hAnsi="Arial" w:cs="Arial"/>
          <w:b/>
          <w:iCs/>
          <w:color w:val="000000"/>
          <w:kern w:val="1"/>
          <w:sz w:val="24"/>
          <w:szCs w:val="24"/>
          <w:lang w:val="sr-Cyrl-CS" w:eastAsia="ar-SA"/>
        </w:rPr>
        <w:t>ом:</w:t>
      </w:r>
    </w:p>
    <w:p w14:paraId="48C57E0F" w14:textId="77777777"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1 (један) дипломирани инжењер са лиценцом 470 – саобраћајни инжењер;</w:t>
      </w:r>
    </w:p>
    <w:p w14:paraId="5B81ECB3" w14:textId="04E9E0C6"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 xml:space="preserve">1 (један) одговорни извођач радова електро струке са лиценцом 450 </w:t>
      </w:r>
      <w:r w:rsidR="002A5390">
        <w:rPr>
          <w:rFonts w:ascii="Arial" w:eastAsia="Arial Unicode MS" w:hAnsi="Arial" w:cs="Arial"/>
          <w:iCs/>
          <w:color w:val="000000"/>
          <w:kern w:val="1"/>
          <w:sz w:val="24"/>
          <w:szCs w:val="24"/>
          <w:lang w:val="sr-Cyrl-RS" w:eastAsia="ar-SA"/>
        </w:rPr>
        <w:t>или 850</w:t>
      </w:r>
    </w:p>
    <w:p w14:paraId="22627468" w14:textId="77777777"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Latn-RS" w:eastAsia="ar-SA"/>
        </w:rPr>
        <w:t>2 (</w:t>
      </w:r>
      <w:r w:rsidRPr="003115D6">
        <w:rPr>
          <w:rFonts w:ascii="Arial" w:eastAsia="Arial Unicode MS" w:hAnsi="Arial" w:cs="Arial"/>
          <w:iCs/>
          <w:color w:val="000000"/>
          <w:kern w:val="1"/>
          <w:sz w:val="24"/>
          <w:szCs w:val="24"/>
          <w:lang w:val="sr-Cyrl-RS" w:eastAsia="ar-SA"/>
        </w:rPr>
        <w:t>два) техничара електро струке</w:t>
      </w:r>
    </w:p>
    <w:p w14:paraId="36188A68" w14:textId="77777777"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3 (три) НК радника</w:t>
      </w:r>
    </w:p>
    <w:p w14:paraId="36E8F72A" w14:textId="77777777" w:rsidR="003115D6" w:rsidRPr="003115D6" w:rsidRDefault="003115D6" w:rsidP="006F626B">
      <w:pPr>
        <w:widowControl w:val="0"/>
        <w:suppressAutoHyphens/>
        <w:spacing w:after="0" w:line="240" w:lineRule="auto"/>
        <w:jc w:val="both"/>
        <w:rPr>
          <w:rFonts w:ascii="Arial" w:eastAsia="Arial Unicode MS" w:hAnsi="Arial" w:cs="Arial"/>
          <w:iCs/>
          <w:color w:val="000000"/>
          <w:kern w:val="1"/>
          <w:sz w:val="24"/>
          <w:szCs w:val="24"/>
          <w:lang w:val="sr-Cyrl-RS" w:eastAsia="ar-SA"/>
        </w:rPr>
      </w:pPr>
    </w:p>
    <w:p w14:paraId="225ECCC4" w14:textId="77777777" w:rsidR="003115D6" w:rsidRPr="003115D6" w:rsidRDefault="003115D6" w:rsidP="003115D6">
      <w:pPr>
        <w:widowControl w:val="0"/>
        <w:suppressAutoHyphens/>
        <w:spacing w:after="0" w:line="240" w:lineRule="auto"/>
        <w:ind w:firstLine="709"/>
        <w:jc w:val="both"/>
        <w:rPr>
          <w:rFonts w:ascii="Arial" w:eastAsia="TimesNewRomanPS-BoldMT" w:hAnsi="Arial" w:cs="Arial"/>
          <w:b/>
          <w:bCs/>
          <w:color w:val="000000"/>
          <w:kern w:val="1"/>
          <w:sz w:val="24"/>
          <w:szCs w:val="24"/>
          <w:lang w:val="sr-Cyrl-CS" w:eastAsia="ar-SA"/>
        </w:rPr>
      </w:pPr>
      <w:r w:rsidRPr="003115D6">
        <w:rPr>
          <w:rFonts w:ascii="Arial" w:eastAsia="TimesNewRomanPS-BoldMT" w:hAnsi="Arial" w:cs="Arial"/>
          <w:b/>
          <w:bCs/>
          <w:color w:val="000000"/>
          <w:kern w:val="1"/>
          <w:sz w:val="24"/>
          <w:szCs w:val="24"/>
          <w:lang w:val="sr-Cyrl-CS" w:eastAsia="ar-SA"/>
        </w:rPr>
        <w:t>3. Да располаже неопходним</w:t>
      </w:r>
      <w:r w:rsidRPr="003115D6">
        <w:rPr>
          <w:rFonts w:ascii="Arial" w:eastAsia="TimesNewRomanPS-BoldMT" w:hAnsi="Arial" w:cs="Arial"/>
          <w:bCs/>
          <w:color w:val="000000"/>
          <w:kern w:val="1"/>
          <w:sz w:val="24"/>
          <w:szCs w:val="24"/>
          <w:lang w:val="sr-Cyrl-CS" w:eastAsia="ar-SA"/>
        </w:rPr>
        <w:t xml:space="preserve"> </w:t>
      </w:r>
      <w:r w:rsidRPr="003115D6">
        <w:rPr>
          <w:rFonts w:ascii="Arial" w:eastAsia="Arial Unicode MS" w:hAnsi="Arial" w:cs="Arial"/>
          <w:b/>
          <w:iCs/>
          <w:color w:val="000000"/>
          <w:kern w:val="1"/>
          <w:sz w:val="24"/>
          <w:szCs w:val="24"/>
          <w:lang w:val="sr-Cyrl-CS" w:eastAsia="ar-SA"/>
        </w:rPr>
        <w:t>т</w:t>
      </w:r>
      <w:proofErr w:type="spellStart"/>
      <w:r w:rsidRPr="003115D6">
        <w:rPr>
          <w:rFonts w:ascii="Arial" w:eastAsia="Arial Unicode MS" w:hAnsi="Arial" w:cs="Arial"/>
          <w:b/>
          <w:iCs/>
          <w:color w:val="000000"/>
          <w:kern w:val="1"/>
          <w:sz w:val="24"/>
          <w:szCs w:val="24"/>
          <w:lang w:eastAsia="ar-SA"/>
        </w:rPr>
        <w:t>ехнички</w:t>
      </w:r>
      <w:proofErr w:type="spellEnd"/>
      <w:r w:rsidRPr="003115D6">
        <w:rPr>
          <w:rFonts w:ascii="Arial" w:eastAsia="Arial Unicode MS" w:hAnsi="Arial" w:cs="Arial"/>
          <w:b/>
          <w:iCs/>
          <w:color w:val="000000"/>
          <w:kern w:val="1"/>
          <w:sz w:val="24"/>
          <w:szCs w:val="24"/>
          <w:lang w:val="sr-Cyrl-CS" w:eastAsia="ar-SA"/>
        </w:rPr>
        <w:t>м</w:t>
      </w:r>
      <w:r w:rsidRPr="003115D6">
        <w:rPr>
          <w:rFonts w:ascii="Arial" w:eastAsia="Arial Unicode MS" w:hAnsi="Arial" w:cs="Arial"/>
          <w:b/>
          <w:iCs/>
          <w:color w:val="000000"/>
          <w:kern w:val="1"/>
          <w:sz w:val="24"/>
          <w:szCs w:val="24"/>
          <w:lang w:eastAsia="ar-SA"/>
        </w:rPr>
        <w:t xml:space="preserve"> </w:t>
      </w:r>
      <w:proofErr w:type="spellStart"/>
      <w:r w:rsidRPr="003115D6">
        <w:rPr>
          <w:rFonts w:ascii="Arial" w:eastAsia="Arial Unicode MS" w:hAnsi="Arial" w:cs="Arial"/>
          <w:b/>
          <w:iCs/>
          <w:color w:val="000000"/>
          <w:kern w:val="1"/>
          <w:sz w:val="24"/>
          <w:szCs w:val="24"/>
          <w:lang w:eastAsia="ar-SA"/>
        </w:rPr>
        <w:t>капацитет</w:t>
      </w:r>
      <w:proofErr w:type="spellEnd"/>
      <w:r w:rsidRPr="003115D6">
        <w:rPr>
          <w:rFonts w:ascii="Arial" w:eastAsia="Arial Unicode MS" w:hAnsi="Arial" w:cs="Arial"/>
          <w:b/>
          <w:iCs/>
          <w:color w:val="000000"/>
          <w:kern w:val="1"/>
          <w:sz w:val="24"/>
          <w:szCs w:val="24"/>
          <w:lang w:val="sr-Cyrl-CS" w:eastAsia="ar-SA"/>
        </w:rPr>
        <w:t>ом</w:t>
      </w:r>
      <w:r w:rsidRPr="003115D6">
        <w:rPr>
          <w:rFonts w:ascii="Arial" w:eastAsia="Arial Unicode MS" w:hAnsi="Arial" w:cs="Arial"/>
          <w:iCs/>
          <w:color w:val="000000"/>
          <w:kern w:val="1"/>
          <w:sz w:val="24"/>
          <w:szCs w:val="24"/>
          <w:lang w:eastAsia="ar-SA"/>
        </w:rPr>
        <w:t>:</w:t>
      </w:r>
    </w:p>
    <w:p w14:paraId="29E2521F" w14:textId="77777777" w:rsidR="003115D6" w:rsidRPr="003115D6" w:rsidRDefault="003115D6" w:rsidP="002A5390">
      <w:pPr>
        <w:suppressAutoHyphens/>
        <w:spacing w:after="0" w:line="240" w:lineRule="auto"/>
        <w:ind w:right="-180" w:firstLine="708"/>
        <w:jc w:val="both"/>
        <w:rPr>
          <w:rFonts w:ascii="Arial" w:eastAsia="Arial Unicode MS" w:hAnsi="Arial" w:cs="Arial"/>
          <w:color w:val="000000"/>
          <w:kern w:val="1"/>
          <w:sz w:val="24"/>
          <w:szCs w:val="24"/>
          <w:lang w:val="sr-Cyrl-CS" w:eastAsia="ar-SA"/>
        </w:rPr>
      </w:pPr>
      <w:r w:rsidRPr="003115D6">
        <w:rPr>
          <w:rFonts w:ascii="Arial" w:eastAsia="Arial Unicode MS" w:hAnsi="Arial" w:cs="Arial"/>
          <w:b/>
          <w:color w:val="000000"/>
          <w:kern w:val="1"/>
          <w:sz w:val="24"/>
          <w:szCs w:val="24"/>
          <w:lang w:val="sr-Cyrl-CS" w:eastAsia="ar-SA"/>
        </w:rPr>
        <w:t>3.1</w:t>
      </w:r>
      <w:r w:rsidRPr="003115D6">
        <w:rPr>
          <w:rFonts w:ascii="Arial" w:eastAsia="Arial Unicode MS" w:hAnsi="Arial" w:cs="Arial"/>
          <w:color w:val="000000"/>
          <w:kern w:val="1"/>
          <w:sz w:val="24"/>
          <w:szCs w:val="24"/>
          <w:lang w:val="sr-Cyrl-CS" w:eastAsia="ar-SA"/>
        </w:rPr>
        <w:t>. Неопходно је да понуђач располаже са следећом опремом:</w:t>
      </w:r>
    </w:p>
    <w:p w14:paraId="6A753DB6"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минимум  теретни камион носивости од 3 до 7 тона 1 комад</w:t>
      </w:r>
    </w:p>
    <w:p w14:paraId="2ECD4FC7" w14:textId="77777777" w:rsidR="003115D6" w:rsidRPr="003115D6" w:rsidRDefault="003115D6" w:rsidP="003115D6">
      <w:pPr>
        <w:spacing w:after="0"/>
        <w:ind w:left="709" w:right="-180"/>
        <w:rPr>
          <w:rFonts w:ascii="Arial" w:eastAsia="Calibri" w:hAnsi="Arial" w:cs="Arial"/>
          <w:sz w:val="24"/>
          <w:szCs w:val="24"/>
          <w:lang w:val="sr-Cyrl-RS"/>
        </w:rPr>
      </w:pPr>
      <w:r w:rsidRPr="003115D6">
        <w:rPr>
          <w:rFonts w:ascii="Arial" w:eastAsia="Calibri" w:hAnsi="Arial" w:cs="Arial"/>
          <w:sz w:val="24"/>
          <w:szCs w:val="24"/>
          <w:lang w:val="sr-Cyrl-RS"/>
        </w:rPr>
        <w:t>- минимум  камион „путарац“ – комбиновано возило за превоз радника и опреме ( поседује товарни сандук) 1 комад</w:t>
      </w:r>
    </w:p>
    <w:p w14:paraId="157A44E9"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минимум  сигнална приколица за обезбеђење радова 1комад</w:t>
      </w:r>
    </w:p>
    <w:p w14:paraId="0EB25A4A"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xml:space="preserve">- минимум 1 мешалице за справљање бетона </w:t>
      </w:r>
    </w:p>
    <w:p w14:paraId="6B3E92D6" w14:textId="75B62C41" w:rsidR="003115D6" w:rsidRPr="003115D6" w:rsidRDefault="003115D6" w:rsidP="003115D6">
      <w:pPr>
        <w:spacing w:after="0"/>
        <w:ind w:right="-180" w:firstLine="709"/>
        <w:rPr>
          <w:rFonts w:ascii="Arial" w:eastAsia="Calibri" w:hAnsi="Arial" w:cs="Arial"/>
          <w:sz w:val="24"/>
          <w:szCs w:val="24"/>
        </w:rPr>
      </w:pPr>
      <w:r w:rsidRPr="003115D6">
        <w:rPr>
          <w:rFonts w:ascii="Arial" w:eastAsia="Calibri" w:hAnsi="Arial" w:cs="Arial"/>
          <w:sz w:val="24"/>
          <w:szCs w:val="24"/>
          <w:lang w:val="sr-Cyrl-RS"/>
        </w:rPr>
        <w:lastRenderedPageBreak/>
        <w:t>- минимум 1 путничко возило</w:t>
      </w:r>
    </w:p>
    <w:p w14:paraId="5A94004B" w14:textId="49070648" w:rsidR="003115D6" w:rsidRDefault="003115D6" w:rsidP="003115D6">
      <w:pPr>
        <w:suppressAutoHyphens/>
        <w:spacing w:after="0" w:line="240" w:lineRule="auto"/>
        <w:ind w:right="-180" w:firstLine="709"/>
        <w:jc w:val="both"/>
        <w:rPr>
          <w:rFonts w:ascii="Arial" w:eastAsia="Calibri" w:hAnsi="Arial" w:cs="Arial"/>
          <w:sz w:val="24"/>
          <w:szCs w:val="24"/>
          <w:lang w:val="sr-Cyrl-RS"/>
        </w:rPr>
      </w:pPr>
      <w:r w:rsidRPr="003115D6">
        <w:rPr>
          <w:rFonts w:ascii="Arial" w:eastAsia="Calibri" w:hAnsi="Arial" w:cs="Arial"/>
          <w:sz w:val="24"/>
          <w:szCs w:val="24"/>
          <w:lang w:val="sr-Cyrl-RS"/>
        </w:rPr>
        <w:t>-аутокорпа за рад на висини</w:t>
      </w:r>
      <w:r w:rsidR="00221CA7">
        <w:rPr>
          <w:rFonts w:ascii="Arial" w:eastAsia="Calibri" w:hAnsi="Arial" w:cs="Arial"/>
          <w:sz w:val="24"/>
          <w:szCs w:val="24"/>
          <w:lang w:val="sr-Cyrl-RS"/>
        </w:rPr>
        <w:t>.</w:t>
      </w:r>
    </w:p>
    <w:p w14:paraId="2D88D73E" w14:textId="77777777" w:rsidR="00221CA7" w:rsidRPr="003115D6" w:rsidRDefault="00221CA7" w:rsidP="003115D6">
      <w:pPr>
        <w:suppressAutoHyphens/>
        <w:spacing w:after="0" w:line="240" w:lineRule="auto"/>
        <w:ind w:right="-180" w:firstLine="709"/>
        <w:jc w:val="both"/>
        <w:rPr>
          <w:rFonts w:ascii="Arial" w:eastAsia="Calibri" w:hAnsi="Arial" w:cs="Arial"/>
          <w:sz w:val="24"/>
          <w:szCs w:val="24"/>
          <w:lang w:val="sr-Cyrl-RS"/>
        </w:rPr>
      </w:pPr>
    </w:p>
    <w:p w14:paraId="7ADC3474" w14:textId="0DF37BDA" w:rsidR="003115D6" w:rsidRPr="003115D6" w:rsidRDefault="002A5390" w:rsidP="003115D6">
      <w:pPr>
        <w:suppressAutoHyphens/>
        <w:spacing w:after="0" w:line="240" w:lineRule="auto"/>
        <w:ind w:right="-180" w:firstLine="709"/>
        <w:jc w:val="both"/>
        <w:rPr>
          <w:rFonts w:ascii="Arial" w:eastAsia="Arial Unicode MS" w:hAnsi="Arial" w:cs="Arial"/>
          <w:color w:val="000000"/>
          <w:kern w:val="1"/>
          <w:sz w:val="24"/>
          <w:szCs w:val="24"/>
          <w:lang w:val="sr-Cyrl-CS" w:eastAsia="ar-SA"/>
        </w:rPr>
      </w:pPr>
      <w:r w:rsidRPr="002A5390">
        <w:rPr>
          <w:rFonts w:ascii="Arial" w:eastAsia="Arial Unicode MS" w:hAnsi="Arial" w:cs="Arial"/>
          <w:b/>
          <w:color w:val="000000"/>
          <w:kern w:val="1"/>
          <w:sz w:val="24"/>
          <w:szCs w:val="24"/>
          <w:lang w:val="sr-Cyrl-CS" w:eastAsia="ar-SA"/>
        </w:rPr>
        <w:t>3.2.</w:t>
      </w:r>
      <w:r>
        <w:rPr>
          <w:rFonts w:ascii="Arial" w:eastAsia="Arial Unicode MS" w:hAnsi="Arial" w:cs="Arial"/>
          <w:color w:val="000000"/>
          <w:kern w:val="1"/>
          <w:sz w:val="24"/>
          <w:szCs w:val="24"/>
          <w:lang w:val="sr-Cyrl-CS" w:eastAsia="ar-SA"/>
        </w:rPr>
        <w:t xml:space="preserve"> Неопходно је да понуђач располаже неопходним </w:t>
      </w:r>
      <w:r w:rsidR="00221CA7">
        <w:rPr>
          <w:rFonts w:ascii="Arial" w:eastAsia="Arial Unicode MS" w:hAnsi="Arial" w:cs="Arial"/>
          <w:color w:val="000000"/>
          <w:kern w:val="1"/>
          <w:sz w:val="24"/>
          <w:szCs w:val="24"/>
          <w:lang w:val="sr-Cyrl-CS" w:eastAsia="ar-SA"/>
        </w:rPr>
        <w:t>д</w:t>
      </w:r>
      <w:r>
        <w:rPr>
          <w:rFonts w:ascii="Arial" w:eastAsia="Arial Unicode MS" w:hAnsi="Arial" w:cs="Arial"/>
          <w:color w:val="000000"/>
          <w:kern w:val="1"/>
          <w:sz w:val="24"/>
          <w:szCs w:val="24"/>
          <w:lang w:val="sr-Cyrl-CS" w:eastAsia="ar-SA"/>
        </w:rPr>
        <w:t>оазима о квалитету производа и материјала за предметне радове</w:t>
      </w:r>
    </w:p>
    <w:p w14:paraId="4A856E55"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r w:rsidRPr="003115D6">
        <w:rPr>
          <w:rFonts w:ascii="Arial" w:eastAsia="Arial Unicode MS" w:hAnsi="Arial" w:cs="Arial"/>
          <w:iCs/>
          <w:color w:val="000000"/>
          <w:kern w:val="1"/>
          <w:sz w:val="24"/>
          <w:szCs w:val="24"/>
          <w:lang w:val="sr-Cyrl-RS" w:eastAsia="ar-SA"/>
        </w:rPr>
        <w:tab/>
      </w:r>
      <w:r w:rsidRPr="003115D6">
        <w:rPr>
          <w:rFonts w:ascii="Arial" w:eastAsia="Arial Unicode MS" w:hAnsi="Arial" w:cs="Arial"/>
          <w:iCs/>
          <w:color w:val="000000"/>
          <w:kern w:val="1"/>
          <w:sz w:val="24"/>
          <w:szCs w:val="24"/>
          <w:lang w:val="sr-Cyrl-RS" w:eastAsia="ar-SA"/>
        </w:rPr>
        <w:tab/>
      </w:r>
      <w:r w:rsidRPr="003115D6">
        <w:rPr>
          <w:rFonts w:ascii="Arial" w:eastAsia="Arial Unicode MS" w:hAnsi="Arial" w:cs="Arial"/>
          <w:iCs/>
          <w:color w:val="000000"/>
          <w:kern w:val="1"/>
          <w:sz w:val="24"/>
          <w:szCs w:val="24"/>
          <w:lang w:val="sr-Cyrl-RS" w:eastAsia="ar-SA"/>
        </w:rPr>
        <w:tab/>
      </w:r>
      <w:r w:rsidRPr="003115D6">
        <w:rPr>
          <w:rFonts w:ascii="Arial" w:eastAsia="Arial Unicode MS" w:hAnsi="Arial" w:cs="Arial"/>
          <w:iCs/>
          <w:color w:val="000000"/>
          <w:kern w:val="1"/>
          <w:sz w:val="24"/>
          <w:szCs w:val="24"/>
          <w:lang w:val="sr-Cyrl-RS" w:eastAsia="ar-SA"/>
        </w:rPr>
        <w:tab/>
      </w:r>
    </w:p>
    <w:p w14:paraId="7BE67DF4" w14:textId="77777777" w:rsidR="003115D6" w:rsidRPr="003115D6" w:rsidRDefault="003115D6" w:rsidP="003115D6">
      <w:pPr>
        <w:suppressAutoHyphens/>
        <w:spacing w:after="0" w:line="100" w:lineRule="atLeast"/>
        <w:ind w:left="1080"/>
        <w:jc w:val="both"/>
        <w:rPr>
          <w:rFonts w:ascii="Arial" w:eastAsia="Arial Unicode MS" w:hAnsi="Arial" w:cs="Arial"/>
          <w:color w:val="000000"/>
          <w:kern w:val="1"/>
          <w:sz w:val="10"/>
          <w:szCs w:val="10"/>
          <w:lang w:eastAsia="ar-SA"/>
        </w:rPr>
      </w:pPr>
      <w:r w:rsidRPr="003115D6">
        <w:rPr>
          <w:rFonts w:ascii="Arial" w:eastAsia="Arial Unicode MS" w:hAnsi="Arial" w:cs="Arial"/>
          <w:bCs/>
          <w:iCs/>
          <w:color w:val="000000"/>
          <w:kern w:val="1"/>
          <w:sz w:val="24"/>
          <w:szCs w:val="24"/>
          <w:lang w:eastAsia="ar-SA"/>
        </w:rPr>
        <w:t xml:space="preserve">a.  </w:t>
      </w:r>
      <w:proofErr w:type="spellStart"/>
      <w:r w:rsidRPr="003115D6">
        <w:rPr>
          <w:rFonts w:ascii="Arial" w:eastAsia="Arial Unicode MS" w:hAnsi="Arial" w:cs="Arial"/>
          <w:bCs/>
          <w:iCs/>
          <w:color w:val="000000"/>
          <w:kern w:val="1"/>
          <w:sz w:val="24"/>
          <w:szCs w:val="24"/>
          <w:lang w:eastAsia="ar-SA"/>
        </w:rPr>
        <w:t>Уколико</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подноси</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понуду</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са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подизвођачем</w:t>
      </w:r>
      <w:proofErr w:type="spellEnd"/>
      <w:r w:rsidRPr="003115D6">
        <w:rPr>
          <w:rFonts w:ascii="Arial" w:eastAsia="Arial Unicode MS" w:hAnsi="Arial" w:cs="Arial"/>
          <w:bCs/>
          <w:iCs/>
          <w:color w:val="000000"/>
          <w:kern w:val="1"/>
          <w:sz w:val="24"/>
          <w:szCs w:val="24"/>
          <w:lang w:eastAsia="ar-SA"/>
        </w:rPr>
        <w:t xml:space="preserve">, у </w:t>
      </w:r>
      <w:proofErr w:type="spellStart"/>
      <w:r w:rsidRPr="003115D6">
        <w:rPr>
          <w:rFonts w:ascii="Arial" w:eastAsia="Arial Unicode MS" w:hAnsi="Arial" w:cs="Arial"/>
          <w:bCs/>
          <w:iCs/>
          <w:color w:val="000000"/>
          <w:kern w:val="1"/>
          <w:sz w:val="24"/>
          <w:szCs w:val="24"/>
          <w:lang w:eastAsia="ar-SA"/>
        </w:rPr>
        <w:t>складу</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са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чланом</w:t>
      </w:r>
      <w:proofErr w:type="spellEnd"/>
      <w:r w:rsidRPr="003115D6">
        <w:rPr>
          <w:rFonts w:ascii="Arial" w:eastAsia="Arial Unicode MS" w:hAnsi="Arial" w:cs="Arial"/>
          <w:bCs/>
          <w:iCs/>
          <w:color w:val="000000"/>
          <w:kern w:val="1"/>
          <w:sz w:val="24"/>
          <w:szCs w:val="24"/>
          <w:lang w:eastAsia="ar-SA"/>
        </w:rPr>
        <w:t xml:space="preserve"> 80. </w:t>
      </w:r>
      <w:proofErr w:type="spellStart"/>
      <w:r w:rsidRPr="003115D6">
        <w:rPr>
          <w:rFonts w:ascii="Arial" w:eastAsia="Arial Unicode MS" w:hAnsi="Arial" w:cs="Arial"/>
          <w:bCs/>
          <w:iCs/>
          <w:color w:val="000000"/>
          <w:kern w:val="1"/>
          <w:sz w:val="24"/>
          <w:szCs w:val="24"/>
          <w:lang w:eastAsia="ar-SA"/>
        </w:rPr>
        <w:t>Закона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подизвођач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мора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испуњава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обавезне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услове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из</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члана</w:t>
      </w:r>
      <w:proofErr w:type="spellEnd"/>
      <w:r w:rsidRPr="003115D6">
        <w:rPr>
          <w:rFonts w:ascii="Arial" w:eastAsia="Arial Unicode MS" w:hAnsi="Arial" w:cs="Arial"/>
          <w:bCs/>
          <w:iCs/>
          <w:color w:val="000000"/>
          <w:kern w:val="1"/>
          <w:sz w:val="24"/>
          <w:szCs w:val="24"/>
          <w:lang w:eastAsia="ar-SA"/>
        </w:rPr>
        <w:t xml:space="preserve"> 75. </w:t>
      </w:r>
      <w:proofErr w:type="spellStart"/>
      <w:r w:rsidRPr="003115D6">
        <w:rPr>
          <w:rFonts w:ascii="Arial" w:eastAsia="Arial Unicode MS" w:hAnsi="Arial" w:cs="Arial"/>
          <w:bCs/>
          <w:iCs/>
          <w:color w:val="000000"/>
          <w:kern w:val="1"/>
          <w:sz w:val="24"/>
          <w:szCs w:val="24"/>
          <w:lang w:eastAsia="ar-SA"/>
        </w:rPr>
        <w:t>став</w:t>
      </w:r>
      <w:proofErr w:type="spellEnd"/>
      <w:r w:rsidRPr="003115D6">
        <w:rPr>
          <w:rFonts w:ascii="Arial" w:eastAsia="Arial Unicode MS" w:hAnsi="Arial" w:cs="Arial"/>
          <w:bCs/>
          <w:iCs/>
          <w:color w:val="000000"/>
          <w:kern w:val="1"/>
          <w:sz w:val="24"/>
          <w:szCs w:val="24"/>
          <w:lang w:eastAsia="ar-SA"/>
        </w:rPr>
        <w:t xml:space="preserve"> 1. </w:t>
      </w:r>
      <w:proofErr w:type="spellStart"/>
      <w:r w:rsidRPr="003115D6">
        <w:rPr>
          <w:rFonts w:ascii="Arial" w:eastAsia="Arial Unicode MS" w:hAnsi="Arial" w:cs="Arial"/>
          <w:bCs/>
          <w:iCs/>
          <w:color w:val="000000"/>
          <w:kern w:val="1"/>
          <w:sz w:val="24"/>
          <w:szCs w:val="24"/>
          <w:lang w:eastAsia="ar-SA"/>
        </w:rPr>
        <w:t>тач</w:t>
      </w:r>
      <w:proofErr w:type="spellEnd"/>
      <w:r w:rsidRPr="003115D6">
        <w:rPr>
          <w:rFonts w:ascii="Arial" w:eastAsia="Arial Unicode MS" w:hAnsi="Arial" w:cs="Arial"/>
          <w:bCs/>
          <w:iCs/>
          <w:color w:val="000000"/>
          <w:kern w:val="1"/>
          <w:sz w:val="24"/>
          <w:szCs w:val="24"/>
          <w:lang w:eastAsia="ar-SA"/>
        </w:rPr>
        <w:t xml:space="preserve">. 1) </w:t>
      </w:r>
      <w:proofErr w:type="spellStart"/>
      <w:r w:rsidRPr="003115D6">
        <w:rPr>
          <w:rFonts w:ascii="Arial" w:eastAsia="Arial Unicode MS" w:hAnsi="Arial" w:cs="Arial"/>
          <w:bCs/>
          <w:iCs/>
          <w:color w:val="000000"/>
          <w:kern w:val="1"/>
          <w:sz w:val="24"/>
          <w:szCs w:val="24"/>
          <w:lang w:eastAsia="ar-SA"/>
        </w:rPr>
        <w:t>до</w:t>
      </w:r>
      <w:proofErr w:type="spellEnd"/>
      <w:r w:rsidRPr="003115D6">
        <w:rPr>
          <w:rFonts w:ascii="Arial" w:eastAsia="Arial Unicode MS" w:hAnsi="Arial" w:cs="Arial"/>
          <w:bCs/>
          <w:iCs/>
          <w:color w:val="000000"/>
          <w:kern w:val="1"/>
          <w:sz w:val="24"/>
          <w:szCs w:val="24"/>
          <w:lang w:eastAsia="ar-SA"/>
        </w:rPr>
        <w:t xml:space="preserve"> 4) </w:t>
      </w:r>
      <w:proofErr w:type="spellStart"/>
      <w:r w:rsidRPr="003115D6">
        <w:rPr>
          <w:rFonts w:ascii="Arial" w:eastAsia="Arial Unicode MS" w:hAnsi="Arial" w:cs="Arial"/>
          <w:bCs/>
          <w:iCs/>
          <w:color w:val="000000"/>
          <w:kern w:val="1"/>
          <w:sz w:val="24"/>
          <w:szCs w:val="24"/>
          <w:lang w:eastAsia="ar-SA"/>
        </w:rPr>
        <w:t>Закона</w:t>
      </w:r>
      <w:proofErr w:type="spellEnd"/>
      <w:r w:rsidRPr="003115D6">
        <w:rPr>
          <w:rFonts w:ascii="Arial" w:eastAsia="Arial Unicode MS" w:hAnsi="Arial" w:cs="Arial"/>
          <w:bCs/>
          <w:iCs/>
          <w:color w:val="000000"/>
          <w:kern w:val="1"/>
          <w:sz w:val="24"/>
          <w:szCs w:val="24"/>
          <w:lang w:eastAsia="ar-SA"/>
        </w:rPr>
        <w:t xml:space="preserve"> </w:t>
      </w:r>
    </w:p>
    <w:p w14:paraId="547AF9F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p>
    <w:p w14:paraId="0CD564F6" w14:textId="77777777" w:rsidR="003115D6" w:rsidRPr="003115D6" w:rsidRDefault="003115D6" w:rsidP="003115D6">
      <w:pPr>
        <w:suppressAutoHyphens/>
        <w:spacing w:after="0" w:line="100" w:lineRule="atLeast"/>
        <w:ind w:left="1080"/>
        <w:jc w:val="both"/>
        <w:rPr>
          <w:rFonts w:ascii="Arial" w:eastAsia="Arial Unicode MS" w:hAnsi="Arial" w:cs="Arial"/>
          <w:bCs/>
          <w:i/>
          <w:iCs/>
          <w:color w:val="000000"/>
          <w:kern w:val="1"/>
          <w:sz w:val="24"/>
          <w:szCs w:val="24"/>
          <w:lang w:val="sr-Latn-RS" w:eastAsia="ar-SA"/>
        </w:rPr>
      </w:pPr>
      <w:r w:rsidRPr="003115D6">
        <w:rPr>
          <w:rFonts w:ascii="Arial" w:eastAsia="Arial Unicode MS" w:hAnsi="Arial" w:cs="Arial"/>
          <w:bCs/>
          <w:iCs/>
          <w:color w:val="000000"/>
          <w:kern w:val="1"/>
          <w:sz w:val="24"/>
          <w:szCs w:val="24"/>
          <w:lang w:eastAsia="ar-SA"/>
        </w:rPr>
        <w:t xml:space="preserve">b.  </w:t>
      </w:r>
      <w:proofErr w:type="spellStart"/>
      <w:r w:rsidRPr="003115D6">
        <w:rPr>
          <w:rFonts w:ascii="Arial" w:eastAsia="Arial Unicode MS" w:hAnsi="Arial" w:cs="Arial"/>
          <w:bCs/>
          <w:iCs/>
          <w:color w:val="000000"/>
          <w:kern w:val="1"/>
          <w:sz w:val="24"/>
          <w:szCs w:val="24"/>
          <w:lang w:eastAsia="ar-SA"/>
        </w:rPr>
        <w:t>Уколико</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понуду</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подноси</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група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сваки</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из</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групе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мора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испуни</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обавезне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услове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из</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члана</w:t>
      </w:r>
      <w:proofErr w:type="spellEnd"/>
      <w:r w:rsidRPr="003115D6">
        <w:rPr>
          <w:rFonts w:ascii="Arial" w:eastAsia="Arial Unicode MS" w:hAnsi="Arial" w:cs="Arial"/>
          <w:bCs/>
          <w:iCs/>
          <w:color w:val="000000"/>
          <w:kern w:val="1"/>
          <w:sz w:val="24"/>
          <w:szCs w:val="24"/>
          <w:lang w:eastAsia="ar-SA"/>
        </w:rPr>
        <w:t xml:space="preserve"> 75. </w:t>
      </w:r>
      <w:proofErr w:type="spellStart"/>
      <w:r w:rsidRPr="003115D6">
        <w:rPr>
          <w:rFonts w:ascii="Arial" w:eastAsia="Arial Unicode MS" w:hAnsi="Arial" w:cs="Arial"/>
          <w:bCs/>
          <w:iCs/>
          <w:color w:val="000000"/>
          <w:kern w:val="1"/>
          <w:sz w:val="24"/>
          <w:szCs w:val="24"/>
          <w:lang w:eastAsia="ar-SA"/>
        </w:rPr>
        <w:t>став</w:t>
      </w:r>
      <w:proofErr w:type="spellEnd"/>
      <w:r w:rsidRPr="003115D6">
        <w:rPr>
          <w:rFonts w:ascii="Arial" w:eastAsia="Arial Unicode MS" w:hAnsi="Arial" w:cs="Arial"/>
          <w:bCs/>
          <w:iCs/>
          <w:color w:val="000000"/>
          <w:kern w:val="1"/>
          <w:sz w:val="24"/>
          <w:szCs w:val="24"/>
          <w:lang w:eastAsia="ar-SA"/>
        </w:rPr>
        <w:t xml:space="preserve"> 1. </w:t>
      </w:r>
      <w:proofErr w:type="spellStart"/>
      <w:r w:rsidRPr="003115D6">
        <w:rPr>
          <w:rFonts w:ascii="Arial" w:eastAsia="Arial Unicode MS" w:hAnsi="Arial" w:cs="Arial"/>
          <w:bCs/>
          <w:iCs/>
          <w:color w:val="000000"/>
          <w:kern w:val="1"/>
          <w:sz w:val="24"/>
          <w:szCs w:val="24"/>
          <w:lang w:eastAsia="ar-SA"/>
        </w:rPr>
        <w:t>тач</w:t>
      </w:r>
      <w:proofErr w:type="spellEnd"/>
      <w:r w:rsidRPr="003115D6">
        <w:rPr>
          <w:rFonts w:ascii="Arial" w:eastAsia="Arial Unicode MS" w:hAnsi="Arial" w:cs="Arial"/>
          <w:bCs/>
          <w:iCs/>
          <w:color w:val="000000"/>
          <w:kern w:val="1"/>
          <w:sz w:val="24"/>
          <w:szCs w:val="24"/>
          <w:lang w:eastAsia="ar-SA"/>
        </w:rPr>
        <w:t xml:space="preserve">. 1) </w:t>
      </w:r>
      <w:proofErr w:type="spellStart"/>
      <w:r w:rsidRPr="003115D6">
        <w:rPr>
          <w:rFonts w:ascii="Arial" w:eastAsia="Arial Unicode MS" w:hAnsi="Arial" w:cs="Arial"/>
          <w:bCs/>
          <w:iCs/>
          <w:color w:val="000000"/>
          <w:kern w:val="1"/>
          <w:sz w:val="24"/>
          <w:szCs w:val="24"/>
          <w:lang w:eastAsia="ar-SA"/>
        </w:rPr>
        <w:t>до</w:t>
      </w:r>
      <w:proofErr w:type="spellEnd"/>
      <w:r w:rsidRPr="003115D6">
        <w:rPr>
          <w:rFonts w:ascii="Arial" w:eastAsia="Arial Unicode MS" w:hAnsi="Arial" w:cs="Arial"/>
          <w:bCs/>
          <w:iCs/>
          <w:color w:val="000000"/>
          <w:kern w:val="1"/>
          <w:sz w:val="24"/>
          <w:szCs w:val="24"/>
          <w:lang w:eastAsia="ar-SA"/>
        </w:rPr>
        <w:t xml:space="preserve"> 4) </w:t>
      </w:r>
      <w:proofErr w:type="spellStart"/>
      <w:r w:rsidRPr="003115D6">
        <w:rPr>
          <w:rFonts w:ascii="Arial" w:eastAsia="Arial Unicode MS" w:hAnsi="Arial" w:cs="Arial"/>
          <w:bCs/>
          <w:iCs/>
          <w:color w:val="000000"/>
          <w:kern w:val="1"/>
          <w:sz w:val="24"/>
          <w:szCs w:val="24"/>
          <w:lang w:eastAsia="ar-SA"/>
        </w:rPr>
        <w:t>Закона</w:t>
      </w:r>
      <w:proofErr w:type="spellEnd"/>
      <w:r w:rsidRPr="003115D6">
        <w:rPr>
          <w:rFonts w:ascii="Arial" w:eastAsia="Arial Unicode MS" w:hAnsi="Arial" w:cs="Arial"/>
          <w:bCs/>
          <w:iCs/>
          <w:color w:val="000000"/>
          <w:kern w:val="1"/>
          <w:sz w:val="24"/>
          <w:szCs w:val="24"/>
          <w:lang w:eastAsia="ar-SA"/>
        </w:rPr>
        <w:t xml:space="preserve">, а </w:t>
      </w:r>
      <w:proofErr w:type="spellStart"/>
      <w:r w:rsidRPr="003115D6">
        <w:rPr>
          <w:rFonts w:ascii="Arial" w:eastAsia="Arial Unicode MS" w:hAnsi="Arial" w:cs="Arial"/>
          <w:bCs/>
          <w:iCs/>
          <w:color w:val="000000"/>
          <w:kern w:val="1"/>
          <w:sz w:val="24"/>
          <w:szCs w:val="24"/>
          <w:lang w:eastAsia="ar-SA"/>
        </w:rPr>
        <w:t>додатне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услове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испуњавају</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заједно</w:t>
      </w:r>
      <w:proofErr w:type="spellEnd"/>
      <w:r w:rsidRPr="003115D6">
        <w:rPr>
          <w:rFonts w:ascii="Arial" w:eastAsia="Arial Unicode MS" w:hAnsi="Arial" w:cs="Arial"/>
          <w:bCs/>
          <w:iCs/>
          <w:color w:val="000000"/>
          <w:kern w:val="1"/>
          <w:sz w:val="24"/>
          <w:szCs w:val="24"/>
          <w:lang w:eastAsia="ar-SA"/>
        </w:rPr>
        <w:t xml:space="preserve">. </w:t>
      </w:r>
    </w:p>
    <w:p w14:paraId="718EE31E" w14:textId="77777777" w:rsidR="003115D6" w:rsidRPr="003115D6" w:rsidRDefault="003115D6" w:rsidP="003115D6">
      <w:pPr>
        <w:suppressAutoHyphens/>
        <w:spacing w:after="0" w:line="100" w:lineRule="atLeast"/>
        <w:jc w:val="both"/>
        <w:rPr>
          <w:rFonts w:ascii="Arial" w:eastAsia="Arial Unicode MS" w:hAnsi="Arial" w:cs="Arial"/>
          <w:bCs/>
          <w:i/>
          <w:iCs/>
          <w:color w:val="000000"/>
          <w:kern w:val="1"/>
          <w:sz w:val="24"/>
          <w:szCs w:val="24"/>
          <w:lang w:val="sr-Latn-RS" w:eastAsia="ar-SA"/>
        </w:rPr>
      </w:pPr>
    </w:p>
    <w:p w14:paraId="11ABE71E" w14:textId="77777777" w:rsidR="003115D6" w:rsidRPr="003115D6" w:rsidRDefault="003115D6" w:rsidP="003115D6">
      <w:pPr>
        <w:suppressAutoHyphens/>
        <w:spacing w:after="0" w:line="100" w:lineRule="atLeast"/>
        <w:jc w:val="both"/>
        <w:rPr>
          <w:rFonts w:ascii="Arial" w:eastAsia="Arial Unicode MS" w:hAnsi="Arial" w:cs="Arial"/>
          <w:bCs/>
          <w:i/>
          <w:iCs/>
          <w:color w:val="000000"/>
          <w:kern w:val="1"/>
          <w:sz w:val="24"/>
          <w:szCs w:val="24"/>
          <w:lang w:val="sr-Latn-RS" w:eastAsia="ar-SA"/>
        </w:rPr>
      </w:pPr>
    </w:p>
    <w:p w14:paraId="0ACE2F10" w14:textId="77777777" w:rsidR="003115D6" w:rsidRPr="003115D6" w:rsidRDefault="003115D6" w:rsidP="003115D6">
      <w:pPr>
        <w:numPr>
          <w:ilvl w:val="0"/>
          <w:numId w:val="32"/>
        </w:numPr>
        <w:shd w:val="clear" w:color="auto" w:fill="C6D9F1"/>
        <w:suppressAutoHyphens/>
        <w:spacing w:after="0" w:line="100" w:lineRule="atLeast"/>
        <w:jc w:val="center"/>
        <w:rPr>
          <w:rFonts w:ascii="Arial" w:eastAsia="Arial Unicode MS" w:hAnsi="Arial" w:cs="Arial"/>
          <w:b/>
          <w:bCs/>
          <w:i/>
          <w:iCs/>
          <w:color w:val="000000"/>
          <w:kern w:val="1"/>
          <w:sz w:val="24"/>
          <w:szCs w:val="24"/>
          <w:lang w:eastAsia="ar-SA"/>
        </w:rPr>
      </w:pPr>
      <w:r w:rsidRPr="003115D6">
        <w:rPr>
          <w:rFonts w:ascii="Arial" w:eastAsia="Arial Unicode MS" w:hAnsi="Arial" w:cs="Arial"/>
          <w:b/>
          <w:bCs/>
          <w:i/>
          <w:iCs/>
          <w:color w:val="000000"/>
          <w:kern w:val="1"/>
          <w:sz w:val="24"/>
          <w:szCs w:val="24"/>
          <w:lang w:eastAsia="ar-SA"/>
        </w:rPr>
        <w:t>УПУТСТВО КАКО СЕ ДОКАЗУЈЕ ИСПУЊЕНОСТ УСЛОВА</w:t>
      </w:r>
    </w:p>
    <w:p w14:paraId="22F01F07" w14:textId="77777777" w:rsidR="003115D6" w:rsidRPr="003115D6" w:rsidRDefault="003115D6" w:rsidP="003115D6">
      <w:pPr>
        <w:suppressAutoHyphens/>
        <w:spacing w:after="0" w:line="100" w:lineRule="atLeast"/>
        <w:ind w:left="720"/>
        <w:jc w:val="both"/>
        <w:rPr>
          <w:rFonts w:ascii="Arial" w:eastAsia="Arial Unicode MS" w:hAnsi="Arial" w:cs="Arial"/>
          <w:b/>
          <w:bCs/>
          <w:i/>
          <w:iCs/>
          <w:color w:val="000000"/>
          <w:kern w:val="1"/>
          <w:sz w:val="24"/>
          <w:szCs w:val="24"/>
          <w:lang w:eastAsia="ar-SA"/>
        </w:rPr>
      </w:pPr>
    </w:p>
    <w:p w14:paraId="70E31B71"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Latn-RS" w:eastAsia="ar-SA"/>
        </w:rPr>
      </w:pPr>
      <w:r w:rsidRPr="003115D6">
        <w:rPr>
          <w:rFonts w:ascii="Arial" w:eastAsia="Arial Unicode MS" w:hAnsi="Arial" w:cs="Arial"/>
          <w:kern w:val="1"/>
          <w:sz w:val="24"/>
          <w:szCs w:val="24"/>
          <w:lang w:val="sr-Latn-RS" w:eastAsia="ar-SA"/>
        </w:rPr>
        <w:t xml:space="preserve">Испуњеност </w:t>
      </w:r>
      <w:r w:rsidRPr="003115D6">
        <w:rPr>
          <w:rFonts w:ascii="Arial" w:eastAsia="Arial Unicode MS" w:hAnsi="Arial" w:cs="Arial"/>
          <w:kern w:val="1"/>
          <w:sz w:val="24"/>
          <w:szCs w:val="24"/>
          <w:lang w:val="sr-Cyrl-CS" w:eastAsia="ar-SA"/>
        </w:rPr>
        <w:t>услова</w:t>
      </w:r>
      <w:r w:rsidRPr="003115D6">
        <w:rPr>
          <w:rFonts w:ascii="Arial" w:eastAsia="Arial Unicode MS" w:hAnsi="Arial" w:cs="Arial"/>
          <w:b/>
          <w:kern w:val="1"/>
          <w:sz w:val="24"/>
          <w:szCs w:val="24"/>
          <w:lang w:val="sr-Cyrl-CS" w:eastAsia="ar-SA"/>
        </w:rPr>
        <w:t xml:space="preserve"> </w:t>
      </w:r>
      <w:r w:rsidRPr="003115D6">
        <w:rPr>
          <w:rFonts w:ascii="Arial" w:eastAsia="Arial Unicode MS" w:hAnsi="Arial" w:cs="Arial"/>
          <w:kern w:val="1"/>
          <w:sz w:val="24"/>
          <w:szCs w:val="24"/>
          <w:lang w:val="sr-Latn-RS" w:eastAsia="ar-SA"/>
        </w:rPr>
        <w:t xml:space="preserve">за учешће у поступку предметне јавне набавке, </w:t>
      </w:r>
      <w:r w:rsidRPr="003115D6">
        <w:rPr>
          <w:rFonts w:ascii="Arial" w:eastAsia="Arial Unicode MS" w:hAnsi="Arial" w:cs="Arial"/>
          <w:kern w:val="1"/>
          <w:sz w:val="24"/>
          <w:szCs w:val="24"/>
          <w:lang w:val="sr-Cyrl-CS" w:eastAsia="ar-SA"/>
        </w:rPr>
        <w:t>понуђач доказује достављањем следећих доказа:</w:t>
      </w:r>
    </w:p>
    <w:p w14:paraId="53A0BE54"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Latn-RS" w:eastAsia="ar-SA"/>
        </w:rPr>
      </w:pPr>
    </w:p>
    <w:p w14:paraId="58B27528"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Cyrl-RS" w:eastAsia="ar-SA"/>
        </w:rPr>
      </w:pPr>
      <w:r w:rsidRPr="003115D6">
        <w:rPr>
          <w:rFonts w:ascii="Arial" w:eastAsia="Arial Unicode MS" w:hAnsi="Arial" w:cs="Arial"/>
          <w:b/>
          <w:kern w:val="1"/>
          <w:sz w:val="24"/>
          <w:szCs w:val="24"/>
          <w:u w:val="single"/>
          <w:lang w:val="sr-Cyrl-RS" w:eastAsia="ar-SA"/>
        </w:rPr>
        <w:t>У складу са чланом 77. Став 4. ЗЈН, а с обзиром на то да се ради о спровођењу поступка јавне набавке мале вредности, чија је процењена вредност мања од износа из члана 39. Став 1. ЗЈН, испуњеност обавезних услова  доказује се достављањем ИЗЈАВЕ којом понуђач под пуном материјалном и кривичном одговорношћу потврђује да испуњава услове за учешће у поступку јавне набавке.</w:t>
      </w:r>
    </w:p>
    <w:p w14:paraId="514554CD" w14:textId="77777777" w:rsidR="003115D6" w:rsidRPr="003115D6" w:rsidRDefault="003115D6" w:rsidP="003115D6">
      <w:pPr>
        <w:suppressAutoHyphens/>
        <w:spacing w:after="0" w:line="100" w:lineRule="atLeast"/>
        <w:jc w:val="both"/>
        <w:rPr>
          <w:rFonts w:ascii="Arial" w:eastAsia="Arial Unicode MS" w:hAnsi="Arial" w:cs="Arial"/>
          <w:b/>
          <w:kern w:val="1"/>
          <w:sz w:val="24"/>
          <w:szCs w:val="24"/>
          <w:u w:val="single"/>
          <w:shd w:val="clear" w:color="auto" w:fill="FFFF00"/>
          <w:lang w:val="sr-Cyrl-RS" w:eastAsia="ar-SA"/>
        </w:rPr>
      </w:pPr>
      <w:r w:rsidRPr="003115D6">
        <w:rPr>
          <w:rFonts w:ascii="Arial" w:eastAsia="Arial Unicode MS" w:hAnsi="Arial" w:cs="Arial"/>
          <w:kern w:val="1"/>
          <w:sz w:val="24"/>
          <w:szCs w:val="24"/>
          <w:lang w:val="sr-Cyrl-RS" w:eastAsia="ar-SA"/>
        </w:rPr>
        <w:t>Понуђач који достави Изјаву у смислу члана 77. Став 4. ЗЈН не доставља доказе из члана 77.</w:t>
      </w:r>
      <w:r w:rsidRPr="003115D6">
        <w:rPr>
          <w:rFonts w:ascii="Arial" w:eastAsia="Arial Unicode MS" w:hAnsi="Arial" w:cs="Arial"/>
          <w:kern w:val="1"/>
          <w:sz w:val="24"/>
          <w:szCs w:val="24"/>
          <w:lang w:val="sr-Latn-RS" w:eastAsia="ar-SA"/>
        </w:rPr>
        <w:t xml:space="preserve"> </w:t>
      </w:r>
      <w:r w:rsidRPr="003115D6">
        <w:rPr>
          <w:rFonts w:ascii="Arial" w:eastAsia="Arial Unicode MS" w:hAnsi="Arial" w:cs="Arial"/>
          <w:kern w:val="1"/>
          <w:sz w:val="24"/>
          <w:szCs w:val="24"/>
          <w:lang w:val="sr-Cyrl-RS" w:eastAsia="ar-SA"/>
        </w:rPr>
        <w:t>ЗЈН уз понуду, за оне услове који су садржани у изјави.</w:t>
      </w:r>
    </w:p>
    <w:p w14:paraId="6BD30B12" w14:textId="77777777" w:rsidR="003115D6" w:rsidRPr="003115D6" w:rsidRDefault="003115D6" w:rsidP="003115D6">
      <w:pPr>
        <w:suppressAutoHyphens/>
        <w:spacing w:after="0" w:line="100" w:lineRule="atLeast"/>
        <w:jc w:val="both"/>
        <w:rPr>
          <w:rFonts w:ascii="Arial" w:eastAsia="Arial Unicode MS" w:hAnsi="Arial" w:cs="Arial"/>
          <w:b/>
          <w:kern w:val="1"/>
          <w:sz w:val="24"/>
          <w:szCs w:val="24"/>
          <w:u w:val="single"/>
          <w:shd w:val="clear" w:color="auto" w:fill="FFFF00"/>
          <w:lang w:val="sr-Cyrl-RS" w:eastAsia="ar-SA"/>
        </w:rPr>
      </w:pPr>
    </w:p>
    <w:p w14:paraId="1A5CA023" w14:textId="77777777" w:rsidR="003115D6" w:rsidRPr="003115D6" w:rsidRDefault="003115D6" w:rsidP="003115D6">
      <w:pPr>
        <w:autoSpaceDE w:val="0"/>
        <w:spacing w:after="0" w:line="240" w:lineRule="auto"/>
        <w:jc w:val="both"/>
        <w:rPr>
          <w:rFonts w:ascii="Arial" w:eastAsia="Calibri" w:hAnsi="Arial" w:cs="Arial"/>
          <w:b/>
          <w:bCs/>
          <w:kern w:val="1"/>
          <w:sz w:val="23"/>
          <w:szCs w:val="23"/>
          <w:lang w:val="sr-Latn-RS" w:eastAsia="ar-SA"/>
        </w:rPr>
      </w:pPr>
      <w:r w:rsidRPr="003115D6">
        <w:rPr>
          <w:rFonts w:ascii="Arial" w:eastAsia="Calibri" w:hAnsi="Arial" w:cs="Arial"/>
          <w:kern w:val="1"/>
          <w:sz w:val="23"/>
          <w:szCs w:val="23"/>
          <w:lang w:val="sr-Latn-RS" w:eastAsia="ar-SA"/>
        </w:rPr>
        <w:t>Изјава мора да буде потписана од стране овлашћеног лица понуђача и оверена печатом.</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Уколико Изјаву потписује лице које није уписано у регистар као лице овлашћено за заступање, потребно је уз понуду доставити овлашћење за потписивање.</w:t>
      </w:r>
    </w:p>
    <w:p w14:paraId="6E781616" w14:textId="77777777" w:rsidR="003115D6" w:rsidRPr="003115D6" w:rsidRDefault="003115D6" w:rsidP="003115D6">
      <w:pPr>
        <w:autoSpaceDE w:val="0"/>
        <w:spacing w:after="0" w:line="240" w:lineRule="auto"/>
        <w:jc w:val="both"/>
        <w:rPr>
          <w:rFonts w:ascii="Arial" w:eastAsia="Calibri" w:hAnsi="Arial" w:cs="Arial"/>
          <w:b/>
          <w:bCs/>
          <w:kern w:val="1"/>
          <w:sz w:val="23"/>
          <w:szCs w:val="23"/>
          <w:lang w:val="sr-Latn-RS" w:eastAsia="ar-SA"/>
        </w:rPr>
      </w:pPr>
      <w:r w:rsidRPr="003115D6">
        <w:rPr>
          <w:rFonts w:ascii="Arial" w:eastAsia="Calibri" w:hAnsi="Arial" w:cs="Arial"/>
          <w:b/>
          <w:bCs/>
          <w:kern w:val="1"/>
          <w:sz w:val="23"/>
          <w:szCs w:val="23"/>
          <w:lang w:val="sr-Latn-RS" w:eastAsia="ar-SA"/>
        </w:rPr>
        <w:t>Уколико понуду подноси група понуђача</w:t>
      </w:r>
      <w:r w:rsidRPr="003115D6">
        <w:rPr>
          <w:rFonts w:ascii="Arial" w:eastAsia="Calibri" w:hAnsi="Arial" w:cs="Arial"/>
          <w:kern w:val="1"/>
          <w:sz w:val="23"/>
          <w:szCs w:val="23"/>
          <w:lang w:val="sr-Latn-RS" w:eastAsia="ar-SA"/>
        </w:rPr>
        <w:t>,Изјава мора бити потписана од стране овлашћеног лица сваког</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понуђача</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из групе понуђача</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и оверена печатом.</w:t>
      </w:r>
    </w:p>
    <w:p w14:paraId="0FF42CC0" w14:textId="77777777" w:rsidR="003115D6" w:rsidRPr="003115D6" w:rsidRDefault="003115D6" w:rsidP="003115D6">
      <w:pPr>
        <w:autoSpaceDE w:val="0"/>
        <w:spacing w:after="0" w:line="240" w:lineRule="auto"/>
        <w:jc w:val="both"/>
        <w:rPr>
          <w:rFonts w:ascii="Arial" w:eastAsia="Calibri" w:hAnsi="Arial" w:cs="Arial"/>
          <w:kern w:val="1"/>
          <w:sz w:val="23"/>
          <w:szCs w:val="23"/>
          <w:lang w:val="sr-Latn-RS" w:eastAsia="ar-SA"/>
        </w:rPr>
      </w:pPr>
      <w:r w:rsidRPr="003115D6">
        <w:rPr>
          <w:rFonts w:ascii="Arial" w:eastAsia="Calibri" w:hAnsi="Arial" w:cs="Arial"/>
          <w:b/>
          <w:bCs/>
          <w:kern w:val="1"/>
          <w:sz w:val="23"/>
          <w:szCs w:val="23"/>
          <w:lang w:val="sr-Latn-RS" w:eastAsia="ar-SA"/>
        </w:rPr>
        <w:t>Уколико понуђач подноси понуду са подизвођачем</w:t>
      </w:r>
      <w:r w:rsidRPr="003115D6">
        <w:rPr>
          <w:rFonts w:ascii="Arial" w:eastAsia="Calibri" w:hAnsi="Arial" w:cs="Arial"/>
          <w:kern w:val="1"/>
          <w:sz w:val="23"/>
          <w:szCs w:val="23"/>
          <w:lang w:val="sr-Latn-RS" w:eastAsia="ar-SA"/>
        </w:rPr>
        <w:t>, понуђач је дужан да достави Изјаву подизвођача,</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 xml:space="preserve">потписану од стране овлашћеног лица подизвођача и оверену печатом. </w:t>
      </w:r>
    </w:p>
    <w:p w14:paraId="256584D0" w14:textId="77777777" w:rsidR="003115D6" w:rsidRPr="003115D6" w:rsidRDefault="003115D6" w:rsidP="003115D6">
      <w:pPr>
        <w:autoSpaceDE w:val="0"/>
        <w:spacing w:after="0" w:line="240" w:lineRule="auto"/>
        <w:jc w:val="both"/>
        <w:rPr>
          <w:rFonts w:ascii="Arial" w:eastAsia="Calibri" w:hAnsi="Arial" w:cs="Arial"/>
          <w:kern w:val="1"/>
          <w:sz w:val="23"/>
          <w:szCs w:val="23"/>
          <w:lang w:val="sr-Latn-RS" w:eastAsia="ar-SA"/>
        </w:rPr>
      </w:pPr>
      <w:r w:rsidRPr="003115D6">
        <w:rPr>
          <w:rFonts w:ascii="Arial" w:eastAsia="Calibri" w:hAnsi="Arial" w:cs="Arial"/>
          <w:kern w:val="1"/>
          <w:sz w:val="23"/>
          <w:szCs w:val="23"/>
          <w:lang w:val="sr-Latn-RS" w:eastAsia="ar-SA"/>
        </w:rPr>
        <w:t>Наручилац може пре доношења одлуке о додели уговора да тражи од понуђача, чија је понуда оцењена као најповољнија, да достави на увид оригинал или оверену копију свих или појединих доказа о испуњености услова.</w:t>
      </w:r>
    </w:p>
    <w:p w14:paraId="42A4E8D8" w14:textId="77777777" w:rsidR="003115D6" w:rsidRPr="003115D6" w:rsidRDefault="003115D6" w:rsidP="003115D6">
      <w:pPr>
        <w:autoSpaceDE w:val="0"/>
        <w:spacing w:after="0" w:line="240" w:lineRule="auto"/>
        <w:jc w:val="both"/>
        <w:rPr>
          <w:rFonts w:ascii="Arial" w:eastAsia="Calibri" w:hAnsi="Arial" w:cs="Arial"/>
          <w:kern w:val="1"/>
          <w:sz w:val="23"/>
          <w:szCs w:val="23"/>
          <w:lang w:val="sr-Latn-RS" w:eastAsia="ar-SA"/>
        </w:rPr>
      </w:pPr>
      <w:r w:rsidRPr="003115D6">
        <w:rPr>
          <w:rFonts w:ascii="Arial" w:eastAsia="Calibri" w:hAnsi="Arial" w:cs="Arial"/>
          <w:kern w:val="1"/>
          <w:sz w:val="23"/>
          <w:szCs w:val="23"/>
          <w:lang w:val="sr-Latn-RS" w:eastAsia="ar-SA"/>
        </w:rPr>
        <w:t>Ако понуђач у остављеном примереном року, који не може бити краћи од 5 дана, не достави на увид оригинал или оверену копију тражених доказа, наручилац ће његову понуду одбити као неприхватљиву.</w:t>
      </w:r>
    </w:p>
    <w:p w14:paraId="4B8572AC" w14:textId="77777777" w:rsidR="003115D6" w:rsidRPr="003115D6" w:rsidRDefault="003115D6" w:rsidP="003115D6">
      <w:pPr>
        <w:autoSpaceDE w:val="0"/>
        <w:spacing w:after="0" w:line="240" w:lineRule="auto"/>
        <w:jc w:val="both"/>
        <w:rPr>
          <w:rFonts w:ascii="Arial" w:eastAsia="Calibri" w:hAnsi="Arial" w:cs="Arial"/>
          <w:kern w:val="1"/>
          <w:sz w:val="23"/>
          <w:szCs w:val="23"/>
          <w:lang w:val="sr-Latn-RS" w:eastAsia="ar-SA"/>
        </w:rPr>
      </w:pPr>
      <w:r w:rsidRPr="003115D6">
        <w:rPr>
          <w:rFonts w:ascii="Arial" w:eastAsia="Calibri" w:hAnsi="Arial" w:cs="Arial"/>
          <w:kern w:val="1"/>
          <w:sz w:val="23"/>
          <w:szCs w:val="23"/>
          <w:lang w:val="sr-Latn-RS" w:eastAsia="ar-SA"/>
        </w:rPr>
        <w:t>Понуђач није дужан да доставља на увид доказе који су јавно доступни на интернет страницама надлежних органа.</w:t>
      </w:r>
    </w:p>
    <w:p w14:paraId="598CFFE8" w14:textId="77777777" w:rsidR="003115D6" w:rsidRPr="003115D6" w:rsidRDefault="003115D6" w:rsidP="003115D6">
      <w:pPr>
        <w:suppressAutoHyphens/>
        <w:spacing w:after="0" w:line="100" w:lineRule="atLeast"/>
        <w:jc w:val="both"/>
        <w:rPr>
          <w:rFonts w:ascii="Arial" w:eastAsia="Arial Unicode MS" w:hAnsi="Arial" w:cs="Arial"/>
          <w:b/>
          <w:kern w:val="1"/>
          <w:sz w:val="24"/>
          <w:szCs w:val="24"/>
          <w:u w:val="single"/>
          <w:shd w:val="clear" w:color="auto" w:fill="FFFF00"/>
          <w:lang w:val="sr-Cyrl-RS" w:eastAsia="ar-SA"/>
        </w:rPr>
      </w:pPr>
      <w:r w:rsidRPr="003115D6">
        <w:rPr>
          <w:rFonts w:ascii="Arial" w:eastAsia="Calibri" w:hAnsi="Arial" w:cs="Arial"/>
          <w:kern w:val="1"/>
          <w:sz w:val="23"/>
          <w:szCs w:val="23"/>
          <w:lang w:val="sr-Latn-RS" w:eastAsia="ar-SA"/>
        </w:rPr>
        <w:t>Понуђач је дужан</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да без одлагања писмено обавести наручиоца о било којој</w:t>
      </w:r>
      <w:r w:rsidRPr="003115D6">
        <w:rPr>
          <w:rFonts w:ascii="Arial" w:eastAsia="Calibri" w:hAnsi="Arial" w:cs="Arial"/>
          <w:kern w:val="1"/>
          <w:sz w:val="23"/>
          <w:szCs w:val="23"/>
          <w:lang w:val="sr-Cyrl-RS" w:eastAsia="ar-SA"/>
        </w:rPr>
        <w:t xml:space="preserve"> </w:t>
      </w:r>
      <w:r w:rsidRPr="003115D6">
        <w:rPr>
          <w:rFonts w:ascii="Arial" w:eastAsia="Calibri" w:hAnsi="Arial" w:cs="Arial"/>
          <w:kern w:val="1"/>
          <w:sz w:val="23"/>
          <w:szCs w:val="23"/>
          <w:lang w:val="sr-Latn-RS" w:eastAsia="ar-SA"/>
        </w:rPr>
        <w:t>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w:t>
      </w:r>
      <w:r w:rsidRPr="003115D6">
        <w:rPr>
          <w:rFonts w:ascii="Arial" w:eastAsia="Calibri" w:hAnsi="Arial" w:cs="Arial"/>
          <w:kern w:val="1"/>
          <w:sz w:val="23"/>
          <w:szCs w:val="23"/>
          <w:lang w:val="sr-Cyrl-RS" w:eastAsia="ar-SA"/>
        </w:rPr>
        <w:t>.</w:t>
      </w:r>
    </w:p>
    <w:p w14:paraId="114255CE" w14:textId="4DB2410C" w:rsidR="003115D6" w:rsidRDefault="003115D6" w:rsidP="003115D6">
      <w:pPr>
        <w:suppressAutoHyphens/>
        <w:spacing w:after="0" w:line="100" w:lineRule="atLeast"/>
        <w:jc w:val="both"/>
        <w:rPr>
          <w:rFonts w:ascii="Arial" w:eastAsia="Arial Unicode MS" w:hAnsi="Arial" w:cs="Arial"/>
          <w:b/>
          <w:kern w:val="1"/>
          <w:sz w:val="24"/>
          <w:szCs w:val="24"/>
          <w:u w:val="single"/>
          <w:shd w:val="clear" w:color="auto" w:fill="FFFF00"/>
          <w:lang w:val="sr-Cyrl-RS" w:eastAsia="ar-SA"/>
        </w:rPr>
      </w:pPr>
    </w:p>
    <w:p w14:paraId="4A7652DC" w14:textId="77777777" w:rsidR="00BD5A4C" w:rsidRPr="003115D6" w:rsidRDefault="00BD5A4C" w:rsidP="003115D6">
      <w:pPr>
        <w:suppressAutoHyphens/>
        <w:spacing w:after="0" w:line="100" w:lineRule="atLeast"/>
        <w:jc w:val="both"/>
        <w:rPr>
          <w:rFonts w:ascii="Arial" w:eastAsia="Arial Unicode MS" w:hAnsi="Arial" w:cs="Arial"/>
          <w:b/>
          <w:kern w:val="1"/>
          <w:sz w:val="24"/>
          <w:szCs w:val="24"/>
          <w:u w:val="single"/>
          <w:shd w:val="clear" w:color="auto" w:fill="FFFF00"/>
          <w:lang w:val="sr-Cyrl-RS" w:eastAsia="ar-SA"/>
        </w:rPr>
      </w:pPr>
    </w:p>
    <w:p w14:paraId="38E2703E" w14:textId="77777777" w:rsidR="003115D6" w:rsidRPr="003115D6" w:rsidRDefault="003115D6" w:rsidP="003115D6">
      <w:pPr>
        <w:suppressAutoHyphens/>
        <w:spacing w:after="0" w:line="100" w:lineRule="atLeast"/>
        <w:jc w:val="both"/>
        <w:rPr>
          <w:rFonts w:ascii="Arial" w:eastAsia="Arial Unicode MS" w:hAnsi="Arial" w:cs="Arial"/>
          <w:b/>
          <w:kern w:val="1"/>
          <w:sz w:val="24"/>
          <w:szCs w:val="24"/>
          <w:u w:val="single"/>
          <w:lang w:val="sr-Cyrl-RS" w:eastAsia="ar-SA"/>
        </w:rPr>
      </w:pPr>
      <w:r w:rsidRPr="003115D6">
        <w:rPr>
          <w:rFonts w:ascii="Arial" w:eastAsia="Arial Unicode MS" w:hAnsi="Arial" w:cs="Arial"/>
          <w:b/>
          <w:kern w:val="1"/>
          <w:sz w:val="24"/>
          <w:szCs w:val="24"/>
          <w:u w:val="single"/>
          <w:lang w:val="sr-Cyrl-RS" w:eastAsia="ar-SA"/>
        </w:rPr>
        <w:t>Испуњеност услова који нису садржани у ИЗЈАВИ, и који се морају посебно доказати:</w:t>
      </w:r>
    </w:p>
    <w:p w14:paraId="37598317" w14:textId="77777777" w:rsidR="0090058C" w:rsidRPr="003115D6" w:rsidRDefault="0090058C" w:rsidP="00171EAD">
      <w:pPr>
        <w:suppressAutoHyphens/>
        <w:spacing w:after="0" w:line="100" w:lineRule="atLeast"/>
        <w:jc w:val="both"/>
        <w:rPr>
          <w:rFonts w:ascii="Arial" w:eastAsia="Arial Unicode MS" w:hAnsi="Arial" w:cs="Arial"/>
          <w:b/>
          <w:iCs/>
          <w:kern w:val="1"/>
          <w:sz w:val="24"/>
          <w:szCs w:val="24"/>
          <w:u w:val="single"/>
          <w:lang w:val="sr-Latn-RS" w:eastAsia="ar-SA"/>
        </w:rPr>
      </w:pPr>
    </w:p>
    <w:p w14:paraId="206723DA" w14:textId="77777777" w:rsidR="003115D6" w:rsidRPr="003115D6" w:rsidRDefault="003115D6" w:rsidP="003115D6">
      <w:pPr>
        <w:suppressAutoHyphens/>
        <w:spacing w:after="0" w:line="100" w:lineRule="atLeast"/>
        <w:ind w:left="720"/>
        <w:jc w:val="both"/>
        <w:rPr>
          <w:rFonts w:ascii="Arial" w:eastAsia="Arial Unicode MS" w:hAnsi="Arial" w:cs="Arial"/>
          <w:b/>
          <w:iCs/>
          <w:kern w:val="1"/>
          <w:sz w:val="24"/>
          <w:szCs w:val="24"/>
          <w:u w:val="single"/>
          <w:lang w:val="sr-Cyrl-RS" w:eastAsia="ar-SA"/>
        </w:rPr>
      </w:pPr>
      <w:r w:rsidRPr="003115D6">
        <w:rPr>
          <w:rFonts w:ascii="Arial" w:eastAsia="Arial Unicode MS" w:hAnsi="Arial" w:cs="Arial"/>
          <w:b/>
          <w:iCs/>
          <w:kern w:val="1"/>
          <w:sz w:val="24"/>
          <w:szCs w:val="24"/>
          <w:u w:val="single"/>
          <w:lang w:val="sr-Cyrl-RS" w:eastAsia="ar-SA"/>
        </w:rPr>
        <w:t>Додатни услови:</w:t>
      </w:r>
    </w:p>
    <w:p w14:paraId="2FD724E2" w14:textId="7759BA1B" w:rsidR="003115D6" w:rsidRPr="003115D6" w:rsidRDefault="003115D6" w:rsidP="003115D6">
      <w:pPr>
        <w:tabs>
          <w:tab w:val="left" w:pos="270"/>
        </w:tabs>
        <w:suppressAutoHyphens/>
        <w:spacing w:after="0" w:line="100" w:lineRule="atLeast"/>
        <w:ind w:left="270" w:hanging="270"/>
        <w:jc w:val="both"/>
        <w:rPr>
          <w:rFonts w:ascii="Arial" w:eastAsia="TimesNewRomanPS-BoldMT" w:hAnsi="Arial" w:cs="Arial"/>
          <w:b/>
          <w:bCs/>
          <w:color w:val="000000"/>
          <w:kern w:val="1"/>
          <w:sz w:val="24"/>
          <w:szCs w:val="24"/>
          <w:lang w:val="sr-Latn-RS" w:eastAsia="ar-SA"/>
        </w:rPr>
      </w:pPr>
      <w:r w:rsidRPr="003115D6">
        <w:rPr>
          <w:rFonts w:ascii="Arial" w:eastAsia="TimesNewRomanPS-BoldMT" w:hAnsi="Arial" w:cs="Arial"/>
          <w:b/>
          <w:bCs/>
          <w:color w:val="000000"/>
          <w:kern w:val="1"/>
          <w:sz w:val="24"/>
          <w:szCs w:val="24"/>
          <w:lang w:val="sr-Cyrl-CS" w:eastAsia="ar-SA"/>
        </w:rPr>
        <w:t>1. Да располаже неопходним</w:t>
      </w:r>
      <w:r w:rsidRPr="003115D6">
        <w:rPr>
          <w:rFonts w:ascii="Arial" w:eastAsia="TimesNewRomanPS-BoldMT" w:hAnsi="Arial" w:cs="Arial"/>
          <w:bCs/>
          <w:color w:val="000000"/>
          <w:kern w:val="1"/>
          <w:sz w:val="24"/>
          <w:szCs w:val="24"/>
          <w:lang w:val="sr-Cyrl-CS" w:eastAsia="ar-SA"/>
        </w:rPr>
        <w:t xml:space="preserve"> </w:t>
      </w:r>
      <w:r w:rsidRPr="003115D6">
        <w:rPr>
          <w:rFonts w:ascii="Arial" w:eastAsia="TimesNewRomanPS-BoldMT" w:hAnsi="Arial" w:cs="Arial"/>
          <w:b/>
          <w:bCs/>
          <w:color w:val="000000"/>
          <w:kern w:val="1"/>
          <w:sz w:val="24"/>
          <w:szCs w:val="24"/>
          <w:lang w:val="sr-Cyrl-CS" w:eastAsia="ar-SA"/>
        </w:rPr>
        <w:t>пословним капацитетом</w:t>
      </w:r>
      <w:r w:rsidRPr="003115D6">
        <w:rPr>
          <w:rFonts w:ascii="Arial" w:eastAsia="TimesNewRomanPS-BoldMT" w:hAnsi="Arial" w:cs="Arial"/>
          <w:bCs/>
          <w:color w:val="000000"/>
          <w:kern w:val="1"/>
          <w:sz w:val="24"/>
          <w:szCs w:val="24"/>
          <w:lang w:val="sr-Cyrl-CS" w:eastAsia="ar-SA"/>
        </w:rPr>
        <w:t>-</w:t>
      </w:r>
      <w:r w:rsidRPr="003115D6">
        <w:rPr>
          <w:rFonts w:ascii="Arial" w:eastAsia="TimesNewRomanPS-BoldMT" w:hAnsi="Arial" w:cs="Arial"/>
          <w:bCs/>
          <w:color w:val="000000"/>
          <w:kern w:val="1"/>
          <w:sz w:val="24"/>
          <w:szCs w:val="24"/>
          <w:lang w:val="ru-RU" w:eastAsia="ar-SA"/>
        </w:rPr>
        <w:t xml:space="preserve"> </w:t>
      </w:r>
      <w:r w:rsidRPr="003115D6">
        <w:rPr>
          <w:rFonts w:ascii="Arial" w:eastAsia="TimesNewRomanPS-BoldMT" w:hAnsi="Arial" w:cs="Arial"/>
          <w:bCs/>
          <w:iCs/>
          <w:color w:val="000000"/>
          <w:kern w:val="1"/>
          <w:sz w:val="24"/>
          <w:szCs w:val="24"/>
          <w:lang w:val="ru-RU" w:eastAsia="ar-SA"/>
        </w:rPr>
        <w:t>да је понуђач у претходне три године (201</w:t>
      </w:r>
      <w:r w:rsidR="00026871">
        <w:rPr>
          <w:rFonts w:ascii="Arial" w:eastAsia="TimesNewRomanPS-BoldMT" w:hAnsi="Arial" w:cs="Arial"/>
          <w:bCs/>
          <w:iCs/>
          <w:color w:val="000000"/>
          <w:kern w:val="1"/>
          <w:sz w:val="24"/>
          <w:szCs w:val="24"/>
          <w:lang w:val="ru-RU" w:eastAsia="ar-SA"/>
        </w:rPr>
        <w:t>6</w:t>
      </w:r>
      <w:r w:rsidRPr="003115D6">
        <w:rPr>
          <w:rFonts w:ascii="Arial" w:eastAsia="TimesNewRomanPS-BoldMT" w:hAnsi="Arial" w:cs="Arial"/>
          <w:bCs/>
          <w:iCs/>
          <w:color w:val="000000"/>
          <w:kern w:val="1"/>
          <w:sz w:val="24"/>
          <w:szCs w:val="24"/>
          <w:lang w:val="sr-Cyrl-RS" w:eastAsia="ar-SA"/>
        </w:rPr>
        <w:t>.</w:t>
      </w:r>
      <w:r w:rsidRPr="003115D6">
        <w:rPr>
          <w:rFonts w:ascii="Arial" w:eastAsia="TimesNewRomanPS-BoldMT" w:hAnsi="Arial" w:cs="Arial"/>
          <w:bCs/>
          <w:iCs/>
          <w:color w:val="000000"/>
          <w:kern w:val="1"/>
          <w:sz w:val="24"/>
          <w:szCs w:val="24"/>
          <w:lang w:val="ru-RU" w:eastAsia="ar-SA"/>
        </w:rPr>
        <w:t>, 201</w:t>
      </w:r>
      <w:r w:rsidR="00026871">
        <w:rPr>
          <w:rFonts w:ascii="Arial" w:eastAsia="TimesNewRomanPS-BoldMT" w:hAnsi="Arial" w:cs="Arial"/>
          <w:bCs/>
          <w:iCs/>
          <w:color w:val="000000"/>
          <w:kern w:val="1"/>
          <w:sz w:val="24"/>
          <w:szCs w:val="24"/>
          <w:lang w:val="ru-RU" w:eastAsia="ar-SA"/>
        </w:rPr>
        <w:t>7</w:t>
      </w:r>
      <w:r w:rsidRPr="003115D6">
        <w:rPr>
          <w:rFonts w:ascii="Arial" w:eastAsia="TimesNewRomanPS-BoldMT" w:hAnsi="Arial" w:cs="Arial"/>
          <w:bCs/>
          <w:iCs/>
          <w:color w:val="000000"/>
          <w:kern w:val="1"/>
          <w:sz w:val="24"/>
          <w:szCs w:val="24"/>
          <w:lang w:val="ru-RU" w:eastAsia="ar-SA"/>
        </w:rPr>
        <w:t>. и 201</w:t>
      </w:r>
      <w:r w:rsidR="00026871">
        <w:rPr>
          <w:rFonts w:ascii="Arial" w:eastAsia="TimesNewRomanPS-BoldMT" w:hAnsi="Arial" w:cs="Arial"/>
          <w:bCs/>
          <w:iCs/>
          <w:color w:val="000000"/>
          <w:kern w:val="1"/>
          <w:sz w:val="24"/>
          <w:szCs w:val="24"/>
          <w:lang w:val="ru-RU" w:eastAsia="ar-SA"/>
        </w:rPr>
        <w:t>8</w:t>
      </w:r>
      <w:r w:rsidRPr="003115D6">
        <w:rPr>
          <w:rFonts w:ascii="Arial" w:eastAsia="TimesNewRomanPS-BoldMT" w:hAnsi="Arial" w:cs="Arial"/>
          <w:bCs/>
          <w:iCs/>
          <w:color w:val="000000"/>
          <w:kern w:val="1"/>
          <w:sz w:val="24"/>
          <w:szCs w:val="24"/>
          <w:lang w:val="ru-RU" w:eastAsia="ar-SA"/>
        </w:rPr>
        <w:t xml:space="preserve">.) реализовао најмање два уговора на испоруци и </w:t>
      </w:r>
      <w:r w:rsidR="00026871">
        <w:rPr>
          <w:rFonts w:ascii="Arial" w:eastAsia="TimesNewRomanPS-BoldMT" w:hAnsi="Arial" w:cs="Arial"/>
          <w:bCs/>
          <w:iCs/>
          <w:color w:val="000000"/>
          <w:kern w:val="1"/>
          <w:sz w:val="24"/>
          <w:szCs w:val="24"/>
          <w:lang w:val="ru-RU" w:eastAsia="ar-SA"/>
        </w:rPr>
        <w:t>постављању изменљиве саобраћајне сиглнализације</w:t>
      </w:r>
      <w:r w:rsidRPr="003115D6">
        <w:rPr>
          <w:rFonts w:ascii="Arial" w:eastAsia="TimesNewRomanPS-BoldMT" w:hAnsi="Arial" w:cs="Arial"/>
          <w:bCs/>
          <w:iCs/>
          <w:color w:val="000000"/>
          <w:kern w:val="1"/>
          <w:sz w:val="24"/>
          <w:szCs w:val="24"/>
          <w:lang w:val="ru-RU" w:eastAsia="ar-SA"/>
        </w:rPr>
        <w:t>.</w:t>
      </w:r>
    </w:p>
    <w:p w14:paraId="6BAEBEE7" w14:textId="4E31F663" w:rsidR="003115D6" w:rsidRDefault="003115D6" w:rsidP="003115D6">
      <w:pPr>
        <w:suppressAutoHyphens/>
        <w:spacing w:after="0" w:line="100" w:lineRule="atLeast"/>
        <w:jc w:val="both"/>
        <w:rPr>
          <w:rFonts w:ascii="Arial" w:eastAsia="TimesNewRomanPS-BoldMT" w:hAnsi="Arial" w:cs="Arial"/>
          <w:b/>
          <w:bCs/>
          <w:color w:val="000000"/>
          <w:kern w:val="1"/>
          <w:sz w:val="24"/>
          <w:szCs w:val="24"/>
          <w:lang w:val="sr-Cyrl-CS" w:eastAsia="ar-SA"/>
        </w:rPr>
      </w:pPr>
    </w:p>
    <w:p w14:paraId="6DC61418" w14:textId="77777777" w:rsidR="00171EAD" w:rsidRPr="003115D6" w:rsidRDefault="00171EAD" w:rsidP="003115D6">
      <w:pPr>
        <w:suppressAutoHyphens/>
        <w:spacing w:after="0" w:line="100" w:lineRule="atLeast"/>
        <w:jc w:val="both"/>
        <w:rPr>
          <w:rFonts w:ascii="Arial" w:eastAsia="TimesNewRomanPS-BoldMT" w:hAnsi="Arial" w:cs="Arial"/>
          <w:b/>
          <w:bCs/>
          <w:color w:val="000000"/>
          <w:kern w:val="1"/>
          <w:sz w:val="24"/>
          <w:szCs w:val="24"/>
          <w:lang w:val="sr-Cyrl-CS" w:eastAsia="ar-SA"/>
        </w:rPr>
      </w:pPr>
    </w:p>
    <w:p w14:paraId="29DE84BA" w14:textId="77777777" w:rsidR="003115D6" w:rsidRPr="003115D6" w:rsidRDefault="003115D6" w:rsidP="003115D6">
      <w:pPr>
        <w:suppressAutoHyphens/>
        <w:spacing w:after="0" w:line="100" w:lineRule="atLeast"/>
        <w:jc w:val="both"/>
        <w:rPr>
          <w:rFonts w:ascii="Arial" w:eastAsia="Calibri" w:hAnsi="Arial" w:cs="Arial"/>
          <w:bCs/>
          <w:iCs/>
          <w:kern w:val="1"/>
          <w:sz w:val="24"/>
          <w:szCs w:val="24"/>
          <w:lang w:eastAsia="ar-SA"/>
        </w:rPr>
      </w:pPr>
      <w:proofErr w:type="spellStart"/>
      <w:r w:rsidRPr="003115D6">
        <w:rPr>
          <w:rFonts w:ascii="Arial" w:eastAsia="Calibri" w:hAnsi="Arial" w:cs="Arial"/>
          <w:b/>
          <w:bCs/>
          <w:iCs/>
          <w:kern w:val="1"/>
          <w:sz w:val="24"/>
          <w:szCs w:val="24"/>
          <w:u w:val="single"/>
          <w:lang w:eastAsia="ar-SA"/>
        </w:rPr>
        <w:t>Доказ</w:t>
      </w:r>
      <w:proofErr w:type="spellEnd"/>
      <w:r w:rsidRPr="003115D6">
        <w:rPr>
          <w:rFonts w:ascii="Arial" w:eastAsia="Calibri" w:hAnsi="Arial" w:cs="Arial"/>
          <w:b/>
          <w:bCs/>
          <w:iCs/>
          <w:kern w:val="1"/>
          <w:sz w:val="24"/>
          <w:szCs w:val="24"/>
          <w:u w:val="single"/>
          <w:lang w:eastAsia="ar-SA"/>
        </w:rPr>
        <w:t>:</w:t>
      </w:r>
      <w:r w:rsidRPr="003115D6">
        <w:rPr>
          <w:rFonts w:ascii="Arial" w:eastAsia="Calibri" w:hAnsi="Arial" w:cs="Arial"/>
          <w:bCs/>
          <w:iCs/>
          <w:kern w:val="1"/>
          <w:sz w:val="24"/>
          <w:szCs w:val="24"/>
          <w:u w:val="single"/>
          <w:lang w:eastAsia="ar-SA"/>
        </w:rPr>
        <w:t xml:space="preserve"> </w:t>
      </w:r>
    </w:p>
    <w:p w14:paraId="5896A11F" w14:textId="5B8E212B" w:rsidR="003115D6" w:rsidRPr="003115D6" w:rsidRDefault="003115D6" w:rsidP="003115D6">
      <w:pPr>
        <w:suppressAutoHyphens/>
        <w:spacing w:after="0" w:line="100" w:lineRule="atLeast"/>
        <w:jc w:val="both"/>
        <w:rPr>
          <w:rFonts w:ascii="Arial" w:eastAsia="Calibri" w:hAnsi="Arial" w:cs="Arial"/>
          <w:b/>
          <w:bCs/>
          <w:iCs/>
          <w:kern w:val="1"/>
          <w:sz w:val="24"/>
          <w:szCs w:val="24"/>
          <w:lang w:val="sr-Cyrl-CS" w:eastAsia="ar-SA"/>
        </w:rPr>
      </w:pPr>
      <w:r w:rsidRPr="003115D6">
        <w:rPr>
          <w:rFonts w:ascii="Arial" w:eastAsia="Calibri" w:hAnsi="Arial" w:cs="Arial"/>
          <w:b/>
          <w:bCs/>
          <w:iCs/>
          <w:kern w:val="1"/>
          <w:sz w:val="24"/>
          <w:szCs w:val="24"/>
          <w:lang w:val="sr-Cyrl-RS" w:eastAsia="ar-SA"/>
        </w:rPr>
        <w:t xml:space="preserve">Оверена потврда о изведеним радовима на испроруци и </w:t>
      </w:r>
      <w:r w:rsidR="00026871">
        <w:rPr>
          <w:rFonts w:ascii="Arial" w:eastAsia="Calibri" w:hAnsi="Arial" w:cs="Arial"/>
          <w:b/>
          <w:bCs/>
          <w:iCs/>
          <w:kern w:val="1"/>
          <w:sz w:val="24"/>
          <w:szCs w:val="24"/>
          <w:lang w:val="sr-Cyrl-RS" w:eastAsia="ar-SA"/>
        </w:rPr>
        <w:t>постављању изменљиве саобраћајне сиганлизације</w:t>
      </w:r>
      <w:r w:rsidRPr="003115D6">
        <w:rPr>
          <w:rFonts w:ascii="Arial" w:eastAsia="Calibri" w:hAnsi="Arial" w:cs="Arial"/>
          <w:b/>
          <w:bCs/>
          <w:iCs/>
          <w:kern w:val="1"/>
          <w:sz w:val="24"/>
          <w:szCs w:val="24"/>
          <w:lang w:val="sr-Cyrl-RS" w:eastAsia="ar-SA"/>
        </w:rPr>
        <w:t xml:space="preserve"> у претходне три године од стране инвеститора. Потврда може бити достављена у слободној форми.</w:t>
      </w:r>
    </w:p>
    <w:p w14:paraId="25AFFC07" w14:textId="77777777" w:rsidR="003115D6" w:rsidRPr="003115D6" w:rsidRDefault="003115D6" w:rsidP="003115D6">
      <w:pPr>
        <w:suppressAutoHyphens/>
        <w:spacing w:after="0" w:line="100" w:lineRule="atLeast"/>
        <w:ind w:left="720"/>
        <w:jc w:val="both"/>
        <w:rPr>
          <w:rFonts w:ascii="Arial" w:eastAsia="Calibri" w:hAnsi="Arial" w:cs="Arial"/>
          <w:b/>
          <w:bCs/>
          <w:iCs/>
          <w:kern w:val="1"/>
          <w:sz w:val="24"/>
          <w:szCs w:val="24"/>
          <w:lang w:val="sr-Cyrl-RS" w:eastAsia="ar-SA"/>
        </w:rPr>
      </w:pPr>
    </w:p>
    <w:p w14:paraId="6B64633F" w14:textId="77777777" w:rsidR="003115D6" w:rsidRPr="003115D6" w:rsidRDefault="003115D6" w:rsidP="003115D6">
      <w:pPr>
        <w:suppressAutoHyphens/>
        <w:spacing w:after="0" w:line="100" w:lineRule="atLeast"/>
        <w:jc w:val="both"/>
        <w:rPr>
          <w:rFonts w:ascii="Arial" w:eastAsia="Calibri" w:hAnsi="Arial" w:cs="Arial"/>
          <w:bCs/>
          <w:kern w:val="1"/>
          <w:sz w:val="10"/>
          <w:szCs w:val="10"/>
          <w:lang w:eastAsia="ar-SA"/>
        </w:rPr>
      </w:pPr>
      <w:r w:rsidRPr="003115D6">
        <w:rPr>
          <w:rFonts w:ascii="Arial" w:eastAsia="Calibri" w:hAnsi="Arial" w:cs="Arial"/>
          <w:b/>
          <w:bCs/>
          <w:kern w:val="1"/>
          <w:sz w:val="24"/>
          <w:szCs w:val="24"/>
          <w:lang w:val="sr-Cyrl-CS" w:eastAsia="ar-SA"/>
        </w:rPr>
        <w:t>2.Да располаже неопходним</w:t>
      </w:r>
      <w:r w:rsidRPr="003115D6">
        <w:rPr>
          <w:rFonts w:ascii="Arial" w:eastAsia="Calibri" w:hAnsi="Arial" w:cs="Arial"/>
          <w:bCs/>
          <w:kern w:val="1"/>
          <w:sz w:val="24"/>
          <w:szCs w:val="24"/>
          <w:lang w:val="sr-Cyrl-CS" w:eastAsia="ar-SA"/>
        </w:rPr>
        <w:t xml:space="preserve"> </w:t>
      </w:r>
      <w:r w:rsidRPr="003115D6">
        <w:rPr>
          <w:rFonts w:ascii="Arial" w:eastAsia="Calibri" w:hAnsi="Arial" w:cs="Arial"/>
          <w:b/>
          <w:bCs/>
          <w:iCs/>
          <w:kern w:val="1"/>
          <w:sz w:val="24"/>
          <w:szCs w:val="24"/>
          <w:lang w:val="sr-Cyrl-CS" w:eastAsia="ar-SA"/>
        </w:rPr>
        <w:t>к</w:t>
      </w:r>
      <w:proofErr w:type="spellStart"/>
      <w:r w:rsidRPr="003115D6">
        <w:rPr>
          <w:rFonts w:ascii="Arial" w:eastAsia="Calibri" w:hAnsi="Arial" w:cs="Arial"/>
          <w:b/>
          <w:bCs/>
          <w:iCs/>
          <w:kern w:val="1"/>
          <w:sz w:val="24"/>
          <w:szCs w:val="24"/>
          <w:lang w:eastAsia="ar-SA"/>
        </w:rPr>
        <w:t>адровски</w:t>
      </w:r>
      <w:proofErr w:type="spellEnd"/>
      <w:r w:rsidRPr="003115D6">
        <w:rPr>
          <w:rFonts w:ascii="Arial" w:eastAsia="Calibri" w:hAnsi="Arial" w:cs="Arial"/>
          <w:b/>
          <w:bCs/>
          <w:iCs/>
          <w:kern w:val="1"/>
          <w:sz w:val="24"/>
          <w:szCs w:val="24"/>
          <w:lang w:val="sr-Cyrl-CS" w:eastAsia="ar-SA"/>
        </w:rPr>
        <w:t>м</w:t>
      </w:r>
      <w:r w:rsidRPr="003115D6">
        <w:rPr>
          <w:rFonts w:ascii="Arial" w:eastAsia="Calibri" w:hAnsi="Arial" w:cs="Arial"/>
          <w:b/>
          <w:bCs/>
          <w:iCs/>
          <w:kern w:val="1"/>
          <w:sz w:val="24"/>
          <w:szCs w:val="24"/>
          <w:lang w:eastAsia="ar-SA"/>
        </w:rPr>
        <w:t xml:space="preserve"> </w:t>
      </w:r>
      <w:proofErr w:type="spellStart"/>
      <w:r w:rsidRPr="003115D6">
        <w:rPr>
          <w:rFonts w:ascii="Arial" w:eastAsia="Calibri" w:hAnsi="Arial" w:cs="Arial"/>
          <w:b/>
          <w:bCs/>
          <w:iCs/>
          <w:kern w:val="1"/>
          <w:sz w:val="24"/>
          <w:szCs w:val="24"/>
          <w:lang w:eastAsia="ar-SA"/>
        </w:rPr>
        <w:t>капацитет</w:t>
      </w:r>
      <w:proofErr w:type="spellEnd"/>
      <w:r w:rsidRPr="003115D6">
        <w:rPr>
          <w:rFonts w:ascii="Arial" w:eastAsia="Calibri" w:hAnsi="Arial" w:cs="Arial"/>
          <w:b/>
          <w:bCs/>
          <w:iCs/>
          <w:kern w:val="1"/>
          <w:sz w:val="24"/>
          <w:szCs w:val="24"/>
          <w:lang w:val="sr-Cyrl-CS" w:eastAsia="ar-SA"/>
        </w:rPr>
        <w:t>ом</w:t>
      </w:r>
      <w:r w:rsidRPr="003115D6">
        <w:rPr>
          <w:rFonts w:ascii="Arial" w:eastAsia="Calibri" w:hAnsi="Arial" w:cs="Arial"/>
          <w:bCs/>
          <w:iCs/>
          <w:kern w:val="1"/>
          <w:sz w:val="24"/>
          <w:szCs w:val="24"/>
          <w:lang w:eastAsia="ar-SA"/>
        </w:rPr>
        <w:t>:</w:t>
      </w:r>
    </w:p>
    <w:p w14:paraId="05404567" w14:textId="77777777"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1 (један) дипломирани инжењер са лиценцом 470 – саобраћајни инжењер;</w:t>
      </w:r>
    </w:p>
    <w:p w14:paraId="0DB327E9" w14:textId="6CAFDC8C"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 xml:space="preserve">1 (један) одговорни извођач радова електро струке са лиценцом 450 </w:t>
      </w:r>
      <w:r w:rsidR="00026871">
        <w:rPr>
          <w:rFonts w:ascii="Arial" w:eastAsia="Arial Unicode MS" w:hAnsi="Arial" w:cs="Arial"/>
          <w:iCs/>
          <w:color w:val="000000"/>
          <w:kern w:val="1"/>
          <w:sz w:val="24"/>
          <w:szCs w:val="24"/>
          <w:lang w:val="sr-Cyrl-RS" w:eastAsia="ar-SA"/>
        </w:rPr>
        <w:t>или 850</w:t>
      </w:r>
    </w:p>
    <w:p w14:paraId="2D0EBE8F" w14:textId="77777777" w:rsidR="003115D6" w:rsidRP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Latn-RS" w:eastAsia="ar-SA"/>
        </w:rPr>
        <w:t>2 (</w:t>
      </w:r>
      <w:r w:rsidRPr="003115D6">
        <w:rPr>
          <w:rFonts w:ascii="Arial" w:eastAsia="Arial Unicode MS" w:hAnsi="Arial" w:cs="Arial"/>
          <w:iCs/>
          <w:color w:val="000000"/>
          <w:kern w:val="1"/>
          <w:sz w:val="24"/>
          <w:szCs w:val="24"/>
          <w:lang w:val="sr-Cyrl-RS" w:eastAsia="ar-SA"/>
        </w:rPr>
        <w:t>два) техничара електро струке</w:t>
      </w:r>
    </w:p>
    <w:p w14:paraId="29B12E2C" w14:textId="3855922C" w:rsidR="003115D6" w:rsidRDefault="003115D6" w:rsidP="003115D6">
      <w:pPr>
        <w:widowControl w:val="0"/>
        <w:numPr>
          <w:ilvl w:val="0"/>
          <w:numId w:val="7"/>
        </w:numPr>
        <w:tabs>
          <w:tab w:val="clear" w:pos="1350"/>
          <w:tab w:val="num" w:pos="-90"/>
        </w:tabs>
        <w:suppressAutoHyphens/>
        <w:spacing w:after="0" w:line="240" w:lineRule="auto"/>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3 (три) НК радника</w:t>
      </w:r>
    </w:p>
    <w:p w14:paraId="45D56A11" w14:textId="77777777" w:rsidR="00BD5A4C" w:rsidRPr="003115D6" w:rsidRDefault="00BD5A4C" w:rsidP="00BD5A4C">
      <w:pPr>
        <w:widowControl w:val="0"/>
        <w:suppressAutoHyphens/>
        <w:spacing w:after="0" w:line="240" w:lineRule="auto"/>
        <w:ind w:left="1350"/>
        <w:jc w:val="both"/>
        <w:rPr>
          <w:rFonts w:ascii="Arial" w:eastAsia="Arial Unicode MS" w:hAnsi="Arial" w:cs="Arial"/>
          <w:iCs/>
          <w:color w:val="000000"/>
          <w:kern w:val="1"/>
          <w:sz w:val="24"/>
          <w:szCs w:val="24"/>
          <w:lang w:val="sr-Cyrl-RS" w:eastAsia="ar-SA"/>
        </w:rPr>
      </w:pPr>
    </w:p>
    <w:p w14:paraId="0D4506A2" w14:textId="77777777" w:rsidR="003115D6" w:rsidRPr="003115D6" w:rsidRDefault="003115D6" w:rsidP="003115D6">
      <w:pPr>
        <w:suppressAutoHyphens/>
        <w:spacing w:after="0" w:line="100" w:lineRule="atLeast"/>
        <w:jc w:val="both"/>
        <w:rPr>
          <w:rFonts w:ascii="Arial" w:eastAsia="Calibri" w:hAnsi="Arial" w:cs="Arial"/>
          <w:bCs/>
          <w:iCs/>
          <w:kern w:val="1"/>
          <w:sz w:val="24"/>
          <w:szCs w:val="24"/>
          <w:lang w:eastAsia="ar-SA"/>
        </w:rPr>
      </w:pPr>
      <w:proofErr w:type="spellStart"/>
      <w:r w:rsidRPr="003115D6">
        <w:rPr>
          <w:rFonts w:ascii="Arial" w:eastAsia="Calibri" w:hAnsi="Arial" w:cs="Arial"/>
          <w:b/>
          <w:bCs/>
          <w:iCs/>
          <w:kern w:val="1"/>
          <w:sz w:val="24"/>
          <w:szCs w:val="24"/>
          <w:u w:val="single"/>
          <w:lang w:eastAsia="ar-SA"/>
        </w:rPr>
        <w:t>Доказ</w:t>
      </w:r>
      <w:proofErr w:type="spellEnd"/>
      <w:r w:rsidRPr="003115D6">
        <w:rPr>
          <w:rFonts w:ascii="Arial" w:eastAsia="Calibri" w:hAnsi="Arial" w:cs="Arial"/>
          <w:b/>
          <w:bCs/>
          <w:iCs/>
          <w:kern w:val="1"/>
          <w:sz w:val="24"/>
          <w:szCs w:val="24"/>
          <w:u w:val="single"/>
          <w:lang w:eastAsia="ar-SA"/>
        </w:rPr>
        <w:t>:</w:t>
      </w:r>
      <w:r w:rsidRPr="003115D6">
        <w:rPr>
          <w:rFonts w:ascii="Arial" w:eastAsia="Calibri" w:hAnsi="Arial" w:cs="Arial"/>
          <w:bCs/>
          <w:iCs/>
          <w:kern w:val="1"/>
          <w:sz w:val="24"/>
          <w:szCs w:val="24"/>
          <w:u w:val="single"/>
          <w:lang w:eastAsia="ar-SA"/>
        </w:rPr>
        <w:t xml:space="preserve"> </w:t>
      </w:r>
    </w:p>
    <w:p w14:paraId="2C1C349E" w14:textId="77777777" w:rsidR="003115D6" w:rsidRPr="003115D6" w:rsidRDefault="003115D6" w:rsidP="003115D6">
      <w:pPr>
        <w:numPr>
          <w:ilvl w:val="0"/>
          <w:numId w:val="33"/>
        </w:num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Calibri" w:hAnsi="Arial" w:cs="Arial"/>
          <w:bCs/>
          <w:iCs/>
          <w:kern w:val="1"/>
          <w:sz w:val="24"/>
          <w:szCs w:val="24"/>
          <w:lang w:eastAsia="ar-SA"/>
        </w:rPr>
        <w:t xml:space="preserve">М </w:t>
      </w:r>
      <w:proofErr w:type="spellStart"/>
      <w:r w:rsidRPr="003115D6">
        <w:rPr>
          <w:rFonts w:ascii="Arial" w:eastAsia="Calibri" w:hAnsi="Arial" w:cs="Arial"/>
          <w:bCs/>
          <w:iCs/>
          <w:kern w:val="1"/>
          <w:sz w:val="24"/>
          <w:szCs w:val="24"/>
          <w:lang w:eastAsia="ar-SA"/>
        </w:rPr>
        <w:t>обрасци</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за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запослена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лица</w:t>
      </w:r>
      <w:proofErr w:type="spellEnd"/>
      <w:r w:rsidRPr="003115D6">
        <w:rPr>
          <w:rFonts w:ascii="Arial" w:eastAsia="Calibri" w:hAnsi="Arial" w:cs="Arial"/>
          <w:bCs/>
          <w:iCs/>
          <w:kern w:val="1"/>
          <w:sz w:val="24"/>
          <w:szCs w:val="24"/>
          <w:lang w:eastAsia="ar-SA"/>
        </w:rPr>
        <w:t xml:space="preserve"> </w:t>
      </w:r>
      <w:proofErr w:type="gramStart"/>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неоверене</w:t>
      </w:r>
      <w:proofErr w:type="spellEnd"/>
      <w:proofErr w:type="gram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копије</w:t>
      </w:r>
      <w:proofErr w:type="spellEnd"/>
      <w:r w:rsidRPr="003115D6">
        <w:rPr>
          <w:rFonts w:ascii="Arial" w:eastAsia="Calibri" w:hAnsi="Arial" w:cs="Arial"/>
          <w:bCs/>
          <w:iCs/>
          <w:kern w:val="1"/>
          <w:sz w:val="24"/>
          <w:szCs w:val="24"/>
          <w:lang w:eastAsia="ar-SA"/>
        </w:rPr>
        <w:t xml:space="preserve"> </w:t>
      </w:r>
      <w:r w:rsidRPr="003115D6">
        <w:rPr>
          <w:rFonts w:ascii="Arial" w:eastAsia="Calibri" w:hAnsi="Arial" w:cs="Arial"/>
          <w:bCs/>
          <w:iCs/>
          <w:kern w:val="1"/>
          <w:sz w:val="24"/>
          <w:szCs w:val="24"/>
          <w:lang w:val="sr-Cyrl-RS" w:eastAsia="ar-SA"/>
        </w:rPr>
        <w:t>или ф</w:t>
      </w:r>
      <w:proofErr w:type="spellStart"/>
      <w:r w:rsidRPr="003115D6">
        <w:rPr>
          <w:rFonts w:ascii="Arial" w:eastAsia="Calibri" w:hAnsi="Arial" w:cs="Arial"/>
          <w:bCs/>
          <w:iCs/>
          <w:kern w:val="1"/>
          <w:sz w:val="24"/>
          <w:szCs w:val="24"/>
          <w:lang w:eastAsia="ar-SA"/>
        </w:rPr>
        <w:t>отокопије</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уговора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по</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којем</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су</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лица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ангажована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период</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на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који</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је</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уговор</w:t>
      </w:r>
      <w:proofErr w:type="spellEnd"/>
      <w:r w:rsidRPr="003115D6">
        <w:rPr>
          <w:rFonts w:ascii="Arial" w:eastAsia="Calibri" w:hAnsi="Arial" w:cs="Arial"/>
          <w:bCs/>
          <w:iCs/>
          <w:kern w:val="1"/>
          <w:sz w:val="24"/>
          <w:szCs w:val="24"/>
          <w:lang w:eastAsia="ar-SA"/>
        </w:rPr>
        <w:t xml:space="preserve"> о </w:t>
      </w:r>
      <w:proofErr w:type="spellStart"/>
      <w:r w:rsidRPr="003115D6">
        <w:rPr>
          <w:rFonts w:ascii="Arial" w:eastAsia="Calibri" w:hAnsi="Arial" w:cs="Arial"/>
          <w:bCs/>
          <w:iCs/>
          <w:kern w:val="1"/>
          <w:sz w:val="24"/>
          <w:szCs w:val="24"/>
          <w:lang w:eastAsia="ar-SA"/>
        </w:rPr>
        <w:t>раду</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закључен</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мора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бити</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дужи</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од</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планираног</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периода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за</w:t>
      </w:r>
      <w:proofErr w:type="spellEnd"/>
      <w:r w:rsidRPr="003115D6">
        <w:rPr>
          <w:rFonts w:ascii="Arial" w:eastAsia="Calibri" w:hAnsi="Arial" w:cs="Arial"/>
          <w:bCs/>
          <w:iCs/>
          <w:kern w:val="1"/>
          <w:sz w:val="24"/>
          <w:szCs w:val="24"/>
          <w:lang w:eastAsia="ar-SA"/>
        </w:rPr>
        <w:t xml:space="preserve"> </w:t>
      </w:r>
      <w:r w:rsidRPr="003115D6">
        <w:rPr>
          <w:rFonts w:ascii="Arial" w:eastAsia="Calibri" w:hAnsi="Arial" w:cs="Arial"/>
          <w:bCs/>
          <w:iCs/>
          <w:kern w:val="1"/>
          <w:sz w:val="24"/>
          <w:szCs w:val="24"/>
          <w:lang w:val="sr-Cyrl-CS" w:eastAsia="ar-SA"/>
        </w:rPr>
        <w:t>извршење услуга</w:t>
      </w:r>
      <w:r w:rsidRPr="003115D6">
        <w:rPr>
          <w:rFonts w:ascii="Arial" w:eastAsia="Calibri" w:hAnsi="Arial" w:cs="Arial"/>
          <w:bCs/>
          <w:iCs/>
          <w:kern w:val="1"/>
          <w:sz w:val="24"/>
          <w:szCs w:val="24"/>
          <w:lang w:val="sr-Cyrl-RS" w:eastAsia="ar-SA"/>
        </w:rPr>
        <w:t xml:space="preserve"> </w:t>
      </w:r>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уколико</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је</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лице</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ангажовано</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по</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уговору</w:t>
      </w:r>
      <w:proofErr w:type="spellEnd"/>
      <w:r w:rsidRPr="003115D6">
        <w:rPr>
          <w:rFonts w:ascii="Arial" w:eastAsia="Calibri" w:hAnsi="Arial" w:cs="Arial"/>
          <w:bCs/>
          <w:iCs/>
          <w:kern w:val="1"/>
          <w:sz w:val="24"/>
          <w:szCs w:val="24"/>
          <w:lang w:eastAsia="ar-SA"/>
        </w:rPr>
        <w:t xml:space="preserve"> о </w:t>
      </w:r>
      <w:proofErr w:type="spellStart"/>
      <w:r w:rsidRPr="003115D6">
        <w:rPr>
          <w:rFonts w:ascii="Arial" w:eastAsia="Calibri" w:hAnsi="Arial" w:cs="Arial"/>
          <w:bCs/>
          <w:iCs/>
          <w:kern w:val="1"/>
          <w:sz w:val="24"/>
          <w:szCs w:val="24"/>
          <w:lang w:eastAsia="ar-SA"/>
        </w:rPr>
        <w:t>делу</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уговору</w:t>
      </w:r>
      <w:proofErr w:type="spellEnd"/>
      <w:r w:rsidRPr="003115D6">
        <w:rPr>
          <w:rFonts w:ascii="Arial" w:eastAsia="Calibri" w:hAnsi="Arial" w:cs="Arial"/>
          <w:bCs/>
          <w:iCs/>
          <w:kern w:val="1"/>
          <w:sz w:val="24"/>
          <w:szCs w:val="24"/>
          <w:lang w:eastAsia="ar-SA"/>
        </w:rPr>
        <w:t xml:space="preserve"> о </w:t>
      </w:r>
      <w:proofErr w:type="spellStart"/>
      <w:r w:rsidRPr="003115D6">
        <w:rPr>
          <w:rFonts w:ascii="Arial" w:eastAsia="Calibri" w:hAnsi="Arial" w:cs="Arial"/>
          <w:bCs/>
          <w:iCs/>
          <w:kern w:val="1"/>
          <w:sz w:val="24"/>
          <w:szCs w:val="24"/>
          <w:lang w:eastAsia="ar-SA"/>
        </w:rPr>
        <w:t>привременим</w:t>
      </w:r>
      <w:proofErr w:type="spellEnd"/>
      <w:r w:rsidRPr="003115D6">
        <w:rPr>
          <w:rFonts w:ascii="Arial" w:eastAsia="Calibri" w:hAnsi="Arial" w:cs="Arial"/>
          <w:bCs/>
          <w:iCs/>
          <w:kern w:val="1"/>
          <w:sz w:val="24"/>
          <w:szCs w:val="24"/>
          <w:lang w:eastAsia="ar-SA"/>
        </w:rPr>
        <w:t xml:space="preserve"> и </w:t>
      </w:r>
      <w:proofErr w:type="spellStart"/>
      <w:r w:rsidRPr="003115D6">
        <w:rPr>
          <w:rFonts w:ascii="Arial" w:eastAsia="Calibri" w:hAnsi="Arial" w:cs="Arial"/>
          <w:bCs/>
          <w:iCs/>
          <w:kern w:val="1"/>
          <w:sz w:val="24"/>
          <w:szCs w:val="24"/>
          <w:lang w:eastAsia="ar-SA"/>
        </w:rPr>
        <w:t>повременим</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пословима</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или</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уговору</w:t>
      </w:r>
      <w:proofErr w:type="spellEnd"/>
      <w:r w:rsidRPr="003115D6">
        <w:rPr>
          <w:rFonts w:ascii="Arial" w:eastAsia="Calibri" w:hAnsi="Arial" w:cs="Arial"/>
          <w:bCs/>
          <w:iCs/>
          <w:kern w:val="1"/>
          <w:sz w:val="24"/>
          <w:szCs w:val="24"/>
          <w:lang w:eastAsia="ar-SA"/>
        </w:rPr>
        <w:t xml:space="preserve"> о </w:t>
      </w:r>
      <w:proofErr w:type="spellStart"/>
      <w:r w:rsidRPr="003115D6">
        <w:rPr>
          <w:rFonts w:ascii="Arial" w:eastAsia="Calibri" w:hAnsi="Arial" w:cs="Arial"/>
          <w:bCs/>
          <w:iCs/>
          <w:kern w:val="1"/>
          <w:sz w:val="24"/>
          <w:szCs w:val="24"/>
          <w:lang w:eastAsia="ar-SA"/>
        </w:rPr>
        <w:t>допунском</w:t>
      </w:r>
      <w:proofErr w:type="spellEnd"/>
      <w:r w:rsidRPr="003115D6">
        <w:rPr>
          <w:rFonts w:ascii="Arial" w:eastAsia="Calibri" w:hAnsi="Arial" w:cs="Arial"/>
          <w:bCs/>
          <w:iCs/>
          <w:kern w:val="1"/>
          <w:sz w:val="24"/>
          <w:szCs w:val="24"/>
          <w:lang w:eastAsia="ar-SA"/>
        </w:rPr>
        <w:t xml:space="preserve"> </w:t>
      </w:r>
      <w:proofErr w:type="spellStart"/>
      <w:r w:rsidRPr="003115D6">
        <w:rPr>
          <w:rFonts w:ascii="Arial" w:eastAsia="Calibri" w:hAnsi="Arial" w:cs="Arial"/>
          <w:bCs/>
          <w:iCs/>
          <w:kern w:val="1"/>
          <w:sz w:val="24"/>
          <w:szCs w:val="24"/>
          <w:lang w:eastAsia="ar-SA"/>
        </w:rPr>
        <w:t>раду</w:t>
      </w:r>
      <w:proofErr w:type="spellEnd"/>
      <w:r w:rsidRPr="003115D6">
        <w:rPr>
          <w:rFonts w:ascii="Arial" w:eastAsia="Calibri" w:hAnsi="Arial" w:cs="Arial"/>
          <w:bCs/>
          <w:iCs/>
          <w:kern w:val="1"/>
          <w:sz w:val="24"/>
          <w:szCs w:val="24"/>
          <w:lang w:val="sr-Cyrl-RS" w:eastAsia="ar-SA"/>
        </w:rPr>
        <w:t>)</w:t>
      </w:r>
    </w:p>
    <w:p w14:paraId="511B5AFA" w14:textId="77777777" w:rsidR="003115D6" w:rsidRPr="003115D6" w:rsidRDefault="003115D6" w:rsidP="003115D6">
      <w:pPr>
        <w:numPr>
          <w:ilvl w:val="0"/>
          <w:numId w:val="33"/>
        </w:num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Calibri" w:hAnsi="Arial" w:cs="Arial"/>
          <w:bCs/>
          <w:iCs/>
          <w:kern w:val="1"/>
          <w:sz w:val="24"/>
          <w:szCs w:val="24"/>
          <w:lang w:val="sr-Cyrl-RS" w:eastAsia="ar-SA"/>
        </w:rPr>
        <w:t>Фотокопија лиценце ИКС и потврда Инжењерске коморе да је лиценца важећа.</w:t>
      </w:r>
    </w:p>
    <w:p w14:paraId="217E10E6" w14:textId="2A3A4668" w:rsidR="003115D6" w:rsidRPr="003115D6" w:rsidRDefault="00026871" w:rsidP="003115D6">
      <w:pPr>
        <w:numPr>
          <w:ilvl w:val="0"/>
          <w:numId w:val="33"/>
        </w:numPr>
        <w:suppressAutoHyphens/>
        <w:spacing w:after="0" w:line="100" w:lineRule="atLeast"/>
        <w:jc w:val="both"/>
        <w:rPr>
          <w:rFonts w:ascii="Arial" w:eastAsia="Calibri" w:hAnsi="Arial" w:cs="Arial"/>
          <w:bCs/>
          <w:iCs/>
          <w:kern w:val="1"/>
          <w:sz w:val="24"/>
          <w:szCs w:val="24"/>
          <w:lang w:val="sr-Cyrl-RS" w:eastAsia="ar-SA"/>
        </w:rPr>
      </w:pPr>
      <w:r>
        <w:rPr>
          <w:rFonts w:ascii="Arial" w:eastAsia="Arial Unicode MS" w:hAnsi="Arial" w:cs="Arial"/>
          <w:color w:val="000000"/>
          <w:kern w:val="1"/>
          <w:sz w:val="24"/>
          <w:szCs w:val="24"/>
          <w:lang w:val="sr-Cyrl-RS" w:eastAsia="ar-SA"/>
        </w:rPr>
        <w:t>Уверење или др. одговарајући доказ</w:t>
      </w:r>
      <w:r w:rsidR="003115D6" w:rsidRPr="003115D6">
        <w:rPr>
          <w:rFonts w:ascii="Arial" w:eastAsia="Arial Unicode MS" w:hAnsi="Arial" w:cs="Arial"/>
          <w:color w:val="000000"/>
          <w:kern w:val="1"/>
          <w:sz w:val="24"/>
          <w:szCs w:val="24"/>
          <w:lang w:val="sr-Cyrl-RS" w:eastAsia="ar-SA"/>
        </w:rPr>
        <w:t xml:space="preserve"> за техничаре електро струке</w:t>
      </w:r>
      <w:r w:rsidR="003115D6" w:rsidRPr="003115D6">
        <w:rPr>
          <w:rFonts w:ascii="Arial" w:eastAsia="Calibri" w:hAnsi="Arial" w:cs="Arial"/>
          <w:bCs/>
          <w:iCs/>
          <w:kern w:val="1"/>
          <w:sz w:val="24"/>
          <w:szCs w:val="24"/>
          <w:lang w:val="sr-Cyrl-RS" w:eastAsia="ar-SA"/>
        </w:rPr>
        <w:t>.</w:t>
      </w:r>
    </w:p>
    <w:p w14:paraId="7C5B067E" w14:textId="77777777" w:rsidR="003115D6" w:rsidRPr="003115D6" w:rsidRDefault="003115D6" w:rsidP="003115D6">
      <w:pPr>
        <w:suppressAutoHyphens/>
        <w:spacing w:after="0" w:line="100" w:lineRule="atLeast"/>
        <w:ind w:left="720"/>
        <w:jc w:val="both"/>
        <w:rPr>
          <w:rFonts w:ascii="Arial" w:eastAsia="Calibri" w:hAnsi="Arial" w:cs="Arial"/>
          <w:bCs/>
          <w:iCs/>
          <w:kern w:val="1"/>
          <w:sz w:val="24"/>
          <w:szCs w:val="24"/>
          <w:lang w:val="sr-Cyrl-RS" w:eastAsia="ar-SA"/>
        </w:rPr>
      </w:pPr>
    </w:p>
    <w:p w14:paraId="4B14FFCA" w14:textId="77777777" w:rsidR="003115D6" w:rsidRPr="003115D6" w:rsidRDefault="003115D6" w:rsidP="003115D6">
      <w:p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Calibri" w:hAnsi="Arial" w:cs="Arial"/>
          <w:b/>
          <w:bCs/>
          <w:kern w:val="1"/>
          <w:sz w:val="24"/>
          <w:szCs w:val="24"/>
          <w:lang w:val="sr-Cyrl-RS" w:eastAsia="ar-SA"/>
        </w:rPr>
        <w:t>3.</w:t>
      </w:r>
      <w:r w:rsidRPr="003115D6">
        <w:rPr>
          <w:rFonts w:ascii="Arial" w:eastAsia="Calibri" w:hAnsi="Arial" w:cs="Arial"/>
          <w:b/>
          <w:bCs/>
          <w:kern w:val="1"/>
          <w:sz w:val="24"/>
          <w:szCs w:val="24"/>
          <w:lang w:val="sr-Cyrl-CS" w:eastAsia="ar-SA"/>
        </w:rPr>
        <w:t xml:space="preserve"> Да располаже неопходним</w:t>
      </w:r>
      <w:r w:rsidRPr="003115D6">
        <w:rPr>
          <w:rFonts w:ascii="Arial" w:eastAsia="Calibri" w:hAnsi="Arial" w:cs="Arial"/>
          <w:bCs/>
          <w:kern w:val="1"/>
          <w:sz w:val="24"/>
          <w:szCs w:val="24"/>
          <w:lang w:val="sr-Cyrl-CS" w:eastAsia="ar-SA"/>
        </w:rPr>
        <w:t xml:space="preserve"> </w:t>
      </w:r>
      <w:r w:rsidRPr="003115D6">
        <w:rPr>
          <w:rFonts w:ascii="Arial" w:eastAsia="Calibri" w:hAnsi="Arial" w:cs="Arial"/>
          <w:b/>
          <w:bCs/>
          <w:iCs/>
          <w:kern w:val="1"/>
          <w:sz w:val="24"/>
          <w:szCs w:val="24"/>
          <w:lang w:val="sr-Cyrl-CS" w:eastAsia="ar-SA"/>
        </w:rPr>
        <w:t>т</w:t>
      </w:r>
      <w:proofErr w:type="spellStart"/>
      <w:r w:rsidRPr="003115D6">
        <w:rPr>
          <w:rFonts w:ascii="Arial" w:eastAsia="Calibri" w:hAnsi="Arial" w:cs="Arial"/>
          <w:b/>
          <w:bCs/>
          <w:iCs/>
          <w:kern w:val="1"/>
          <w:sz w:val="24"/>
          <w:szCs w:val="24"/>
          <w:lang w:eastAsia="ar-SA"/>
        </w:rPr>
        <w:t>ехнички</w:t>
      </w:r>
      <w:proofErr w:type="spellEnd"/>
      <w:r w:rsidRPr="003115D6">
        <w:rPr>
          <w:rFonts w:ascii="Arial" w:eastAsia="Calibri" w:hAnsi="Arial" w:cs="Arial"/>
          <w:b/>
          <w:bCs/>
          <w:iCs/>
          <w:kern w:val="1"/>
          <w:sz w:val="24"/>
          <w:szCs w:val="24"/>
          <w:lang w:val="sr-Cyrl-CS" w:eastAsia="ar-SA"/>
        </w:rPr>
        <w:t>м</w:t>
      </w:r>
      <w:r w:rsidRPr="003115D6">
        <w:rPr>
          <w:rFonts w:ascii="Arial" w:eastAsia="Calibri" w:hAnsi="Arial" w:cs="Arial"/>
          <w:b/>
          <w:bCs/>
          <w:iCs/>
          <w:kern w:val="1"/>
          <w:sz w:val="24"/>
          <w:szCs w:val="24"/>
          <w:lang w:eastAsia="ar-SA"/>
        </w:rPr>
        <w:t xml:space="preserve"> </w:t>
      </w:r>
      <w:proofErr w:type="spellStart"/>
      <w:r w:rsidRPr="003115D6">
        <w:rPr>
          <w:rFonts w:ascii="Arial" w:eastAsia="Calibri" w:hAnsi="Arial" w:cs="Arial"/>
          <w:b/>
          <w:bCs/>
          <w:iCs/>
          <w:kern w:val="1"/>
          <w:sz w:val="24"/>
          <w:szCs w:val="24"/>
          <w:lang w:eastAsia="ar-SA"/>
        </w:rPr>
        <w:t>капацитет</w:t>
      </w:r>
      <w:proofErr w:type="spellEnd"/>
      <w:r w:rsidRPr="003115D6">
        <w:rPr>
          <w:rFonts w:ascii="Arial" w:eastAsia="Calibri" w:hAnsi="Arial" w:cs="Arial"/>
          <w:b/>
          <w:bCs/>
          <w:iCs/>
          <w:kern w:val="1"/>
          <w:sz w:val="24"/>
          <w:szCs w:val="24"/>
          <w:lang w:val="sr-Cyrl-CS" w:eastAsia="ar-SA"/>
        </w:rPr>
        <w:t>ом</w:t>
      </w:r>
      <w:r w:rsidRPr="003115D6">
        <w:rPr>
          <w:rFonts w:ascii="Arial" w:eastAsia="Calibri" w:hAnsi="Arial" w:cs="Arial"/>
          <w:bCs/>
          <w:iCs/>
          <w:kern w:val="1"/>
          <w:sz w:val="24"/>
          <w:szCs w:val="24"/>
          <w:lang w:eastAsia="ar-SA"/>
        </w:rPr>
        <w:t>:</w:t>
      </w:r>
    </w:p>
    <w:p w14:paraId="7FA5D77F" w14:textId="77777777" w:rsidR="003115D6" w:rsidRPr="003115D6" w:rsidRDefault="003115D6" w:rsidP="003115D6">
      <w:p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Calibri" w:hAnsi="Arial" w:cs="Arial"/>
          <w:bCs/>
          <w:iCs/>
          <w:kern w:val="1"/>
          <w:sz w:val="24"/>
          <w:szCs w:val="24"/>
          <w:lang w:val="sr-Cyrl-RS" w:eastAsia="ar-SA"/>
        </w:rPr>
        <w:t xml:space="preserve"> </w:t>
      </w:r>
    </w:p>
    <w:p w14:paraId="184931A7" w14:textId="77777777" w:rsidR="003115D6" w:rsidRPr="003115D6" w:rsidRDefault="003115D6" w:rsidP="003115D6">
      <w:p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Arial Unicode MS" w:hAnsi="Arial" w:cs="Arial"/>
          <w:b/>
          <w:color w:val="000000"/>
          <w:kern w:val="1"/>
          <w:sz w:val="24"/>
          <w:szCs w:val="24"/>
          <w:lang w:val="sr-Cyrl-CS" w:eastAsia="ar-SA"/>
        </w:rPr>
        <w:t>3.1.</w:t>
      </w:r>
      <w:r w:rsidRPr="003115D6">
        <w:rPr>
          <w:rFonts w:ascii="Arial" w:eastAsia="Arial Unicode MS" w:hAnsi="Arial" w:cs="Arial"/>
          <w:color w:val="000000"/>
          <w:kern w:val="1"/>
          <w:sz w:val="24"/>
          <w:szCs w:val="24"/>
          <w:lang w:val="sr-Cyrl-CS" w:eastAsia="ar-SA"/>
        </w:rPr>
        <w:t xml:space="preserve"> Неопходно је да понуђач располаже са следећом опремом:</w:t>
      </w:r>
    </w:p>
    <w:p w14:paraId="4B0299BA"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минимум  теретни камион носивосри од 3 до 7 тона 1 комад</w:t>
      </w:r>
    </w:p>
    <w:p w14:paraId="3DD0480A" w14:textId="77777777" w:rsidR="003115D6" w:rsidRPr="003115D6" w:rsidRDefault="003115D6" w:rsidP="003115D6">
      <w:pPr>
        <w:spacing w:after="0"/>
        <w:ind w:left="709" w:right="-180"/>
        <w:rPr>
          <w:rFonts w:ascii="Arial" w:eastAsia="Calibri" w:hAnsi="Arial" w:cs="Arial"/>
          <w:sz w:val="24"/>
          <w:szCs w:val="24"/>
          <w:lang w:val="sr-Cyrl-RS"/>
        </w:rPr>
      </w:pPr>
      <w:r w:rsidRPr="003115D6">
        <w:rPr>
          <w:rFonts w:ascii="Arial" w:eastAsia="Calibri" w:hAnsi="Arial" w:cs="Arial"/>
          <w:sz w:val="24"/>
          <w:szCs w:val="24"/>
          <w:lang w:val="sr-Cyrl-RS"/>
        </w:rPr>
        <w:t>- минимум  камион „путарац“ – комбиновано возило за превоз радника и опреме ( поседује товарни сандук) 1 комад</w:t>
      </w:r>
    </w:p>
    <w:p w14:paraId="7A688ECE"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минимум  сигнална приколица за обезбеђење радова 1комад</w:t>
      </w:r>
    </w:p>
    <w:p w14:paraId="183B799D" w14:textId="77777777" w:rsidR="003115D6" w:rsidRPr="003115D6" w:rsidRDefault="003115D6" w:rsidP="003115D6">
      <w:pPr>
        <w:spacing w:after="0"/>
        <w:ind w:right="-180" w:firstLine="709"/>
        <w:rPr>
          <w:rFonts w:ascii="Arial" w:eastAsia="Calibri" w:hAnsi="Arial" w:cs="Arial"/>
          <w:sz w:val="24"/>
          <w:szCs w:val="24"/>
          <w:lang w:val="sr-Cyrl-RS"/>
        </w:rPr>
      </w:pPr>
      <w:r w:rsidRPr="003115D6">
        <w:rPr>
          <w:rFonts w:ascii="Arial" w:eastAsia="Calibri" w:hAnsi="Arial" w:cs="Arial"/>
          <w:sz w:val="24"/>
          <w:szCs w:val="24"/>
          <w:lang w:val="sr-Cyrl-RS"/>
        </w:rPr>
        <w:t xml:space="preserve">- минимум 1 мешалице за справљање бетона </w:t>
      </w:r>
    </w:p>
    <w:p w14:paraId="3CB52A6B" w14:textId="12BF8CBE" w:rsidR="003115D6" w:rsidRPr="003115D6" w:rsidRDefault="003115D6" w:rsidP="003115D6">
      <w:pPr>
        <w:spacing w:after="0"/>
        <w:ind w:right="-180" w:firstLine="709"/>
        <w:rPr>
          <w:rFonts w:ascii="Arial" w:eastAsia="Calibri" w:hAnsi="Arial" w:cs="Arial"/>
          <w:sz w:val="24"/>
          <w:szCs w:val="24"/>
        </w:rPr>
      </w:pPr>
      <w:r w:rsidRPr="003115D6">
        <w:rPr>
          <w:rFonts w:ascii="Arial" w:eastAsia="Calibri" w:hAnsi="Arial" w:cs="Arial"/>
          <w:sz w:val="24"/>
          <w:szCs w:val="24"/>
          <w:lang w:val="sr-Cyrl-RS"/>
        </w:rPr>
        <w:t>- минимум 1 путничко возило</w:t>
      </w:r>
    </w:p>
    <w:p w14:paraId="0D290F0F" w14:textId="18ABDBAD" w:rsidR="003115D6" w:rsidRPr="003115D6" w:rsidRDefault="003115D6" w:rsidP="003115D6">
      <w:pPr>
        <w:suppressAutoHyphens/>
        <w:spacing w:after="0" w:line="240" w:lineRule="auto"/>
        <w:ind w:right="-180" w:firstLine="709"/>
        <w:jc w:val="both"/>
        <w:rPr>
          <w:rFonts w:ascii="Arial" w:eastAsia="Arial Unicode MS" w:hAnsi="Arial" w:cs="Arial"/>
          <w:color w:val="000000"/>
          <w:kern w:val="1"/>
          <w:sz w:val="24"/>
          <w:szCs w:val="24"/>
          <w:lang w:val="sr-Cyrl-CS" w:eastAsia="ar-SA"/>
        </w:rPr>
      </w:pPr>
      <w:r w:rsidRPr="003115D6">
        <w:rPr>
          <w:rFonts w:ascii="Arial" w:eastAsia="Calibri" w:hAnsi="Arial" w:cs="Arial"/>
          <w:sz w:val="24"/>
          <w:szCs w:val="24"/>
          <w:lang w:val="sr-Cyrl-RS"/>
        </w:rPr>
        <w:t>-</w:t>
      </w:r>
      <w:r w:rsidR="00026871">
        <w:rPr>
          <w:rFonts w:ascii="Arial" w:eastAsia="Calibri" w:hAnsi="Arial" w:cs="Arial"/>
          <w:sz w:val="24"/>
          <w:szCs w:val="24"/>
          <w:lang w:val="sr-Cyrl-RS"/>
        </w:rPr>
        <w:t xml:space="preserve"> </w:t>
      </w:r>
      <w:r w:rsidRPr="003115D6">
        <w:rPr>
          <w:rFonts w:ascii="Arial" w:eastAsia="Calibri" w:hAnsi="Arial" w:cs="Arial"/>
          <w:sz w:val="24"/>
          <w:szCs w:val="24"/>
          <w:lang w:val="sr-Cyrl-RS"/>
        </w:rPr>
        <w:t>аутокорпа за рад на висини</w:t>
      </w:r>
    </w:p>
    <w:p w14:paraId="7B337129" w14:textId="77777777" w:rsidR="003115D6" w:rsidRPr="003115D6" w:rsidRDefault="003115D6" w:rsidP="003115D6">
      <w:pPr>
        <w:suppressAutoHyphens/>
        <w:spacing w:after="0" w:line="100" w:lineRule="atLeast"/>
        <w:ind w:firstLine="709"/>
        <w:jc w:val="both"/>
        <w:rPr>
          <w:rFonts w:ascii="Arial" w:eastAsia="Calibri" w:hAnsi="Arial" w:cs="Arial"/>
          <w:b/>
          <w:bCs/>
          <w:iCs/>
          <w:kern w:val="1"/>
          <w:sz w:val="24"/>
          <w:szCs w:val="24"/>
          <w:lang w:val="sr-Cyrl-RS" w:eastAsia="ar-SA"/>
        </w:rPr>
      </w:pPr>
    </w:p>
    <w:p w14:paraId="7F89335E" w14:textId="1AC85A9C" w:rsidR="003115D6" w:rsidRPr="003115D6" w:rsidRDefault="003115D6" w:rsidP="00221CA7">
      <w:pPr>
        <w:suppressAutoHyphens/>
        <w:spacing w:after="0" w:line="100" w:lineRule="atLeast"/>
        <w:jc w:val="both"/>
        <w:rPr>
          <w:rFonts w:ascii="Arial" w:eastAsia="Calibri" w:hAnsi="Arial" w:cs="Arial"/>
          <w:bCs/>
          <w:iCs/>
          <w:kern w:val="1"/>
          <w:sz w:val="24"/>
          <w:szCs w:val="24"/>
          <w:lang w:val="sr-Cyrl-RS" w:eastAsia="ar-SA"/>
        </w:rPr>
      </w:pPr>
      <w:r w:rsidRPr="003115D6">
        <w:rPr>
          <w:rFonts w:ascii="Arial" w:eastAsia="Calibri" w:hAnsi="Arial" w:cs="Arial"/>
          <w:b/>
          <w:bCs/>
          <w:iCs/>
          <w:kern w:val="1"/>
          <w:sz w:val="24"/>
          <w:szCs w:val="24"/>
          <w:lang w:eastAsia="ar-SA"/>
        </w:rPr>
        <w:t xml:space="preserve">  </w:t>
      </w:r>
      <w:proofErr w:type="spellStart"/>
      <w:r w:rsidRPr="003115D6">
        <w:rPr>
          <w:rFonts w:ascii="Arial" w:eastAsia="Calibri" w:hAnsi="Arial" w:cs="Arial"/>
          <w:b/>
          <w:bCs/>
          <w:iCs/>
          <w:kern w:val="1"/>
          <w:sz w:val="24"/>
          <w:szCs w:val="24"/>
          <w:lang w:eastAsia="ar-SA"/>
        </w:rPr>
        <w:t>Доказ</w:t>
      </w:r>
      <w:proofErr w:type="spellEnd"/>
      <w:r w:rsidRPr="003115D6">
        <w:rPr>
          <w:rFonts w:ascii="Arial" w:eastAsia="Calibri" w:hAnsi="Arial" w:cs="Arial"/>
          <w:b/>
          <w:bCs/>
          <w:iCs/>
          <w:kern w:val="1"/>
          <w:sz w:val="24"/>
          <w:szCs w:val="24"/>
          <w:lang w:eastAsia="ar-SA"/>
        </w:rPr>
        <w:t>:</w:t>
      </w:r>
      <w:r w:rsidRPr="003115D6">
        <w:rPr>
          <w:rFonts w:ascii="Arial" w:eastAsia="Calibri" w:hAnsi="Arial" w:cs="Arial"/>
          <w:bCs/>
          <w:iCs/>
          <w:kern w:val="1"/>
          <w:sz w:val="24"/>
          <w:szCs w:val="24"/>
          <w:lang w:eastAsia="ar-SA"/>
        </w:rPr>
        <w:t xml:space="preserve"> </w:t>
      </w:r>
    </w:p>
    <w:p w14:paraId="4D84988E" w14:textId="2F2AB422" w:rsidR="003115D6" w:rsidRPr="00221CA7" w:rsidRDefault="003115D6" w:rsidP="00221CA7">
      <w:pPr>
        <w:pStyle w:val="ListParagraph"/>
        <w:numPr>
          <w:ilvl w:val="0"/>
          <w:numId w:val="39"/>
        </w:numPr>
        <w:suppressAutoHyphens/>
        <w:spacing w:after="0" w:line="100" w:lineRule="atLeast"/>
        <w:jc w:val="both"/>
        <w:rPr>
          <w:rFonts w:ascii="Arial" w:eastAsia="Calibri" w:hAnsi="Arial" w:cs="Arial"/>
          <w:bCs/>
          <w:color w:val="76923C"/>
          <w:kern w:val="1"/>
          <w:sz w:val="24"/>
          <w:szCs w:val="24"/>
          <w:lang w:val="sr-Cyrl-RS" w:eastAsia="ar-SA"/>
        </w:rPr>
      </w:pPr>
      <w:r w:rsidRPr="00221CA7">
        <w:rPr>
          <w:rFonts w:ascii="Arial" w:eastAsia="Arial Unicode MS" w:hAnsi="Arial" w:cs="Arial"/>
          <w:color w:val="000000"/>
          <w:kern w:val="1"/>
          <w:sz w:val="24"/>
          <w:szCs w:val="24"/>
          <w:lang w:val="sr-Cyrl-RS" w:eastAsia="ar-SA"/>
        </w:rPr>
        <w:t>Фотокопија пописне листе са стањем на дан 31.12.201</w:t>
      </w:r>
      <w:r w:rsidR="00026871" w:rsidRPr="00221CA7">
        <w:rPr>
          <w:rFonts w:ascii="Arial" w:eastAsia="Arial Unicode MS" w:hAnsi="Arial" w:cs="Arial"/>
          <w:color w:val="000000"/>
          <w:kern w:val="1"/>
          <w:sz w:val="24"/>
          <w:szCs w:val="24"/>
          <w:lang w:val="sr-Cyrl-RS" w:eastAsia="ar-SA"/>
        </w:rPr>
        <w:t>8</w:t>
      </w:r>
      <w:r w:rsidRPr="00221CA7">
        <w:rPr>
          <w:rFonts w:ascii="Arial" w:eastAsia="Arial Unicode MS" w:hAnsi="Arial" w:cs="Arial"/>
          <w:color w:val="000000"/>
          <w:kern w:val="1"/>
          <w:sz w:val="24"/>
          <w:szCs w:val="24"/>
          <w:lang w:val="sr-Cyrl-RS" w:eastAsia="ar-SA"/>
        </w:rPr>
        <w:t>.године</w:t>
      </w:r>
      <w:r w:rsidR="00026871" w:rsidRPr="00221CA7">
        <w:rPr>
          <w:rFonts w:ascii="Arial" w:eastAsia="Arial Unicode MS" w:hAnsi="Arial" w:cs="Arial"/>
          <w:color w:val="000000"/>
          <w:kern w:val="1"/>
          <w:sz w:val="24"/>
          <w:szCs w:val="24"/>
          <w:lang w:val="sr-Cyrl-RS" w:eastAsia="ar-SA"/>
        </w:rPr>
        <w:t xml:space="preserve"> (маркером изначити опрему тражену у конкурсној документацији)</w:t>
      </w:r>
      <w:r w:rsidRPr="00221CA7">
        <w:rPr>
          <w:rFonts w:ascii="Arial" w:eastAsia="Arial Unicode MS" w:hAnsi="Arial" w:cs="Arial"/>
          <w:color w:val="000000"/>
          <w:kern w:val="1"/>
          <w:sz w:val="24"/>
          <w:szCs w:val="24"/>
          <w:lang w:val="sr-Cyrl-RS" w:eastAsia="ar-SA"/>
        </w:rPr>
        <w:t>, или уговор о закупу или лизингу, а за моторна возила и фотокопије саобраћајне дозволе и полисе осигурања важеће на дан отварања понуда.</w:t>
      </w:r>
    </w:p>
    <w:p w14:paraId="4FFC38C2" w14:textId="77777777" w:rsidR="009E077C" w:rsidRDefault="009E077C" w:rsidP="00F2118F">
      <w:pPr>
        <w:suppressAutoHyphens/>
        <w:spacing w:after="0" w:line="100" w:lineRule="atLeast"/>
        <w:jc w:val="both"/>
        <w:rPr>
          <w:rFonts w:ascii="Arial" w:eastAsia="Calibri" w:hAnsi="Arial" w:cs="Arial"/>
          <w:bCs/>
          <w:color w:val="FF0000"/>
          <w:kern w:val="1"/>
          <w:sz w:val="24"/>
          <w:szCs w:val="24"/>
          <w:lang w:val="sr-Cyrl-RS" w:eastAsia="ar-SA"/>
        </w:rPr>
      </w:pPr>
    </w:p>
    <w:p w14:paraId="7F361F33" w14:textId="58F1D16D" w:rsidR="003115D6" w:rsidRDefault="00221CA7" w:rsidP="00F2118F">
      <w:pPr>
        <w:suppressAutoHyphens/>
        <w:spacing w:after="0" w:line="100" w:lineRule="atLeast"/>
        <w:jc w:val="both"/>
        <w:rPr>
          <w:rFonts w:ascii="Arial" w:eastAsia="Calibri" w:hAnsi="Arial" w:cs="Arial"/>
          <w:bCs/>
          <w:kern w:val="1"/>
          <w:sz w:val="24"/>
          <w:szCs w:val="24"/>
          <w:lang w:val="sr-Cyrl-RS" w:eastAsia="ar-SA"/>
        </w:rPr>
      </w:pPr>
      <w:r w:rsidRPr="00221CA7">
        <w:rPr>
          <w:rFonts w:ascii="Arial" w:eastAsia="Calibri" w:hAnsi="Arial" w:cs="Arial"/>
          <w:b/>
          <w:bCs/>
          <w:kern w:val="1"/>
          <w:sz w:val="24"/>
          <w:szCs w:val="24"/>
          <w:lang w:val="sr-Cyrl-RS" w:eastAsia="ar-SA"/>
        </w:rPr>
        <w:t>3.2.</w:t>
      </w:r>
      <w:r>
        <w:rPr>
          <w:rFonts w:ascii="Arial" w:eastAsia="Calibri" w:hAnsi="Arial" w:cs="Arial"/>
          <w:bCs/>
          <w:kern w:val="1"/>
          <w:sz w:val="24"/>
          <w:szCs w:val="24"/>
          <w:lang w:val="sr-Cyrl-RS" w:eastAsia="ar-SA"/>
        </w:rPr>
        <w:t xml:space="preserve"> Неопходно је да понуђач располаже неопходним доказима о квалитету производа и материјала за предметне радове.</w:t>
      </w:r>
    </w:p>
    <w:p w14:paraId="33CC576C" w14:textId="59871C47" w:rsidR="00221CA7" w:rsidRPr="004E6C15" w:rsidRDefault="00221CA7" w:rsidP="00F2118F">
      <w:pPr>
        <w:suppressAutoHyphens/>
        <w:spacing w:after="0" w:line="100" w:lineRule="atLeast"/>
        <w:jc w:val="both"/>
        <w:rPr>
          <w:rFonts w:ascii="Arial" w:eastAsia="Calibri" w:hAnsi="Arial" w:cs="Arial"/>
          <w:b/>
          <w:bCs/>
          <w:kern w:val="1"/>
          <w:sz w:val="24"/>
          <w:szCs w:val="24"/>
          <w:lang w:val="sr-Cyrl-RS" w:eastAsia="ar-SA"/>
        </w:rPr>
      </w:pPr>
      <w:r w:rsidRPr="004E6C15">
        <w:rPr>
          <w:rFonts w:ascii="Arial" w:eastAsia="Calibri" w:hAnsi="Arial" w:cs="Arial"/>
          <w:b/>
          <w:bCs/>
          <w:kern w:val="1"/>
          <w:sz w:val="24"/>
          <w:szCs w:val="24"/>
          <w:lang w:val="sr-Cyrl-RS" w:eastAsia="ar-SA"/>
        </w:rPr>
        <w:t>Доказ:</w:t>
      </w:r>
    </w:p>
    <w:p w14:paraId="2F54C608" w14:textId="1616F4C6" w:rsidR="00221CA7" w:rsidRPr="00221CA7" w:rsidRDefault="00221CA7" w:rsidP="00221CA7">
      <w:pPr>
        <w:pStyle w:val="ListParagraph"/>
        <w:numPr>
          <w:ilvl w:val="0"/>
          <w:numId w:val="39"/>
        </w:numPr>
        <w:suppressAutoHyphens/>
        <w:spacing w:after="0" w:line="100" w:lineRule="atLeast"/>
        <w:jc w:val="both"/>
        <w:rPr>
          <w:rFonts w:ascii="Arial" w:eastAsia="Calibri" w:hAnsi="Arial" w:cs="Arial"/>
          <w:bCs/>
          <w:kern w:val="1"/>
          <w:sz w:val="24"/>
          <w:szCs w:val="24"/>
          <w:lang w:val="sr-Cyrl-RS" w:eastAsia="ar-SA"/>
        </w:rPr>
      </w:pPr>
      <w:r w:rsidRPr="00221CA7">
        <w:rPr>
          <w:rFonts w:ascii="Arial" w:eastAsia="Calibri" w:hAnsi="Arial" w:cs="Arial"/>
          <w:bCs/>
          <w:kern w:val="1"/>
          <w:sz w:val="24"/>
          <w:szCs w:val="24"/>
          <w:lang w:val="sr-Cyrl-RS" w:eastAsia="ar-SA"/>
        </w:rPr>
        <w:lastRenderedPageBreak/>
        <w:t>Фотокопија сертификата ЕН 12966 (или одговарајући сертификат у складу са СРПС ЕН 12966) издат од стране овлашћеног тела. Уколико су сертификати у тренутку отварања понуда старији од 12 месеци, понуђач је у обавези да уз сертификат приложи и важећу потврду о продужетку важности сертификата, издате од одговарајуће акредитоване лабораторије.</w:t>
      </w:r>
    </w:p>
    <w:p w14:paraId="4C7BCDE2" w14:textId="39C91325" w:rsidR="00221CA7" w:rsidRPr="00221CA7" w:rsidRDefault="00221CA7" w:rsidP="00221CA7">
      <w:pPr>
        <w:pStyle w:val="ListParagraph"/>
        <w:numPr>
          <w:ilvl w:val="0"/>
          <w:numId w:val="39"/>
        </w:numPr>
        <w:suppressAutoHyphens/>
        <w:spacing w:after="0" w:line="100" w:lineRule="atLeast"/>
        <w:jc w:val="both"/>
        <w:rPr>
          <w:rFonts w:ascii="Arial" w:eastAsia="Calibri" w:hAnsi="Arial" w:cs="Arial"/>
          <w:bCs/>
          <w:kern w:val="1"/>
          <w:sz w:val="24"/>
          <w:szCs w:val="24"/>
          <w:lang w:val="sr-Cyrl-RS" w:eastAsia="ar-SA"/>
        </w:rPr>
      </w:pPr>
      <w:r w:rsidRPr="00221CA7">
        <w:rPr>
          <w:rFonts w:ascii="Arial" w:eastAsia="Calibri" w:hAnsi="Arial" w:cs="Arial"/>
          <w:bCs/>
          <w:kern w:val="1"/>
          <w:sz w:val="24"/>
          <w:szCs w:val="24"/>
          <w:lang w:val="sr-Cyrl-RS" w:eastAsia="ar-SA"/>
        </w:rPr>
        <w:t>Оптичке и механичке карактеристике знака морају бити у складу са стандардом СРПС ЕН 12966</w:t>
      </w:r>
    </w:p>
    <w:p w14:paraId="1523A9AD" w14:textId="6C1D7292" w:rsidR="00221CA7" w:rsidRPr="00221CA7" w:rsidRDefault="00221CA7" w:rsidP="00221CA7">
      <w:pPr>
        <w:pStyle w:val="ListParagraph"/>
        <w:numPr>
          <w:ilvl w:val="0"/>
          <w:numId w:val="39"/>
        </w:numPr>
        <w:suppressAutoHyphens/>
        <w:spacing w:after="0" w:line="100" w:lineRule="atLeast"/>
        <w:jc w:val="both"/>
        <w:rPr>
          <w:rFonts w:ascii="Arial" w:eastAsia="Calibri" w:hAnsi="Arial" w:cs="Arial"/>
          <w:bCs/>
          <w:kern w:val="1"/>
          <w:sz w:val="24"/>
          <w:szCs w:val="24"/>
          <w:lang w:val="sr-Cyrl-RS" w:eastAsia="ar-SA"/>
        </w:rPr>
      </w:pPr>
      <w:r w:rsidRPr="00221CA7">
        <w:rPr>
          <w:rFonts w:ascii="Arial" w:eastAsia="Calibri" w:hAnsi="Arial" w:cs="Arial"/>
          <w:bCs/>
          <w:kern w:val="1"/>
          <w:sz w:val="24"/>
          <w:szCs w:val="24"/>
          <w:lang w:val="sr-Cyrl-RS" w:eastAsia="ar-SA"/>
        </w:rPr>
        <w:t>Произвођач знака мора имати важећи сертификат ЕН 12966 издат од овлашћеног тела.</w:t>
      </w:r>
    </w:p>
    <w:p w14:paraId="005A1445" w14:textId="77777777" w:rsidR="00221CA7" w:rsidRPr="00221CA7" w:rsidRDefault="00221CA7" w:rsidP="00F2118F">
      <w:pPr>
        <w:suppressAutoHyphens/>
        <w:spacing w:after="0" w:line="100" w:lineRule="atLeast"/>
        <w:jc w:val="both"/>
        <w:rPr>
          <w:rFonts w:ascii="Arial" w:eastAsia="Calibri" w:hAnsi="Arial" w:cs="Arial"/>
          <w:bCs/>
          <w:kern w:val="1"/>
          <w:sz w:val="24"/>
          <w:szCs w:val="24"/>
          <w:lang w:val="sr-Cyrl-RS" w:eastAsia="ar-SA"/>
        </w:rPr>
      </w:pPr>
    </w:p>
    <w:p w14:paraId="311A8475" w14:textId="61583EAA" w:rsidR="00BD5A4C" w:rsidRDefault="00BD5A4C" w:rsidP="00F2118F">
      <w:pPr>
        <w:suppressAutoHyphens/>
        <w:spacing w:after="0" w:line="100" w:lineRule="atLeast"/>
        <w:jc w:val="both"/>
        <w:rPr>
          <w:rFonts w:ascii="Arial" w:eastAsia="Calibri" w:hAnsi="Arial" w:cs="Arial"/>
          <w:bCs/>
          <w:color w:val="76923C"/>
          <w:kern w:val="1"/>
          <w:sz w:val="24"/>
          <w:szCs w:val="24"/>
          <w:lang w:val="sr-Cyrl-RS" w:eastAsia="ar-SA"/>
        </w:rPr>
      </w:pPr>
    </w:p>
    <w:p w14:paraId="1168E883" w14:textId="77777777" w:rsidR="00BD5A4C" w:rsidRPr="003115D6" w:rsidRDefault="00BD5A4C" w:rsidP="00F2118F">
      <w:pPr>
        <w:suppressAutoHyphens/>
        <w:spacing w:after="0" w:line="100" w:lineRule="atLeast"/>
        <w:jc w:val="both"/>
        <w:rPr>
          <w:rFonts w:ascii="Arial" w:eastAsia="Calibri" w:hAnsi="Arial" w:cs="Arial"/>
          <w:bCs/>
          <w:color w:val="76923C"/>
          <w:kern w:val="1"/>
          <w:sz w:val="24"/>
          <w:szCs w:val="24"/>
          <w:lang w:val="sr-Cyrl-RS" w:eastAsia="ar-SA"/>
        </w:rPr>
      </w:pPr>
    </w:p>
    <w:p w14:paraId="5A57E362" w14:textId="77777777" w:rsidR="003115D6" w:rsidRPr="003115D6" w:rsidRDefault="003115D6" w:rsidP="003115D6">
      <w:pPr>
        <w:suppressAutoHyphens/>
        <w:spacing w:after="0" w:line="100" w:lineRule="atLeast"/>
        <w:jc w:val="both"/>
        <w:rPr>
          <w:rFonts w:ascii="Arial" w:eastAsia="Arial Unicode MS" w:hAnsi="Arial" w:cs="Arial"/>
          <w:b/>
          <w:bCs/>
          <w:iCs/>
          <w:color w:val="000000"/>
          <w:kern w:val="1"/>
          <w:sz w:val="24"/>
          <w:szCs w:val="24"/>
          <w:lang w:val="sr-Cyrl-CS" w:eastAsia="ar-SA"/>
        </w:rPr>
      </w:pPr>
      <w:r w:rsidRPr="003115D6">
        <w:rPr>
          <w:rFonts w:ascii="Arial" w:eastAsia="Arial Unicode MS" w:hAnsi="Arial" w:cs="Arial"/>
          <w:b/>
          <w:bCs/>
          <w:iCs/>
          <w:color w:val="000000"/>
          <w:kern w:val="1"/>
          <w:sz w:val="24"/>
          <w:szCs w:val="24"/>
          <w:u w:val="single"/>
          <w:lang w:val="sr-Cyrl-RS" w:eastAsia="ar-SA"/>
        </w:rPr>
        <w:t>У</w:t>
      </w:r>
      <w:proofErr w:type="spellStart"/>
      <w:r w:rsidRPr="003115D6">
        <w:rPr>
          <w:rFonts w:ascii="Arial" w:eastAsia="Arial Unicode MS" w:hAnsi="Arial" w:cs="Arial"/>
          <w:b/>
          <w:bCs/>
          <w:iCs/>
          <w:color w:val="000000"/>
          <w:kern w:val="1"/>
          <w:sz w:val="24"/>
          <w:szCs w:val="24"/>
          <w:u w:val="single"/>
          <w:lang w:eastAsia="ar-SA"/>
        </w:rPr>
        <w:t>колико</w:t>
      </w:r>
      <w:proofErr w:type="spellEnd"/>
      <w:r w:rsidRPr="003115D6">
        <w:rPr>
          <w:rFonts w:ascii="Arial" w:eastAsia="Arial Unicode MS" w:hAnsi="Arial" w:cs="Arial"/>
          <w:b/>
          <w:bCs/>
          <w:iCs/>
          <w:color w:val="000000"/>
          <w:kern w:val="1"/>
          <w:sz w:val="24"/>
          <w:szCs w:val="24"/>
          <w:u w:val="single"/>
          <w:lang w:eastAsia="ar-SA"/>
        </w:rPr>
        <w:t xml:space="preserve"> п</w:t>
      </w:r>
      <w:r w:rsidRPr="003115D6">
        <w:rPr>
          <w:rFonts w:ascii="Arial" w:eastAsia="Arial Unicode MS" w:hAnsi="Arial" w:cs="Arial"/>
          <w:b/>
          <w:bCs/>
          <w:iCs/>
          <w:color w:val="000000"/>
          <w:kern w:val="1"/>
          <w:sz w:val="24"/>
          <w:szCs w:val="24"/>
          <w:u w:val="single"/>
          <w:lang w:val="sr-Cyrl-CS" w:eastAsia="ar-SA"/>
        </w:rPr>
        <w:t>онуду</w:t>
      </w:r>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подноси</w:t>
      </w:r>
      <w:proofErr w:type="spellEnd"/>
      <w:r w:rsidRPr="003115D6">
        <w:rPr>
          <w:rFonts w:ascii="Arial" w:eastAsia="Arial Unicode MS" w:hAnsi="Arial" w:cs="Arial"/>
          <w:b/>
          <w:bCs/>
          <w:iCs/>
          <w:color w:val="000000"/>
          <w:kern w:val="1"/>
          <w:sz w:val="24"/>
          <w:szCs w:val="24"/>
          <w:u w:val="single"/>
          <w:lang w:eastAsia="ar-SA"/>
        </w:rPr>
        <w:t xml:space="preserve"> </w:t>
      </w:r>
      <w:r w:rsidRPr="003115D6">
        <w:rPr>
          <w:rFonts w:ascii="Arial" w:eastAsia="Arial Unicode MS" w:hAnsi="Arial" w:cs="Arial"/>
          <w:b/>
          <w:bCs/>
          <w:iCs/>
          <w:color w:val="000000"/>
          <w:kern w:val="1"/>
          <w:sz w:val="24"/>
          <w:szCs w:val="24"/>
          <w:u w:val="single"/>
          <w:lang w:val="sr-Cyrl-CS" w:eastAsia="ar-SA"/>
        </w:rPr>
        <w:t>група понуђача</w:t>
      </w:r>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је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дужан</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да</w:t>
      </w:r>
      <w:proofErr w:type="spellEnd"/>
      <w:r w:rsidRPr="003115D6">
        <w:rPr>
          <w:rFonts w:ascii="Arial" w:eastAsia="Arial Unicode MS" w:hAnsi="Arial" w:cs="Arial"/>
          <w:bCs/>
          <w:iCs/>
          <w:color w:val="000000"/>
          <w:kern w:val="1"/>
          <w:sz w:val="24"/>
          <w:szCs w:val="24"/>
          <w:lang w:eastAsia="ar-SA"/>
        </w:rPr>
        <w:t xml:space="preserve"> </w:t>
      </w:r>
      <w:r w:rsidRPr="003115D6">
        <w:rPr>
          <w:rFonts w:ascii="Arial" w:eastAsia="Arial Unicode MS" w:hAnsi="Arial" w:cs="Arial"/>
          <w:bCs/>
          <w:iCs/>
          <w:color w:val="000000"/>
          <w:kern w:val="1"/>
          <w:sz w:val="24"/>
          <w:szCs w:val="24"/>
          <w:lang w:val="sr-Cyrl-CS" w:eastAsia="ar-SA"/>
        </w:rPr>
        <w:t xml:space="preserve">за  сваког члана групе достави наведене доказе да испуњава услове из члана 75. став 1. тач. 1) до 4), а доказ из члана 75. став 1. тач. 5) Закона, дужан је да достави понуђач из групе понуђача којем је поверено извршење дела набавке за који је неопходна испуњеност тог услова. </w:t>
      </w:r>
    </w:p>
    <w:p w14:paraId="78BB0A2E" w14:textId="77777777" w:rsidR="003115D6" w:rsidRPr="003115D6" w:rsidRDefault="003115D6" w:rsidP="003115D6">
      <w:pPr>
        <w:suppressAutoHyphens/>
        <w:spacing w:after="0" w:line="100" w:lineRule="atLeast"/>
        <w:jc w:val="both"/>
        <w:rPr>
          <w:rFonts w:ascii="Arial" w:eastAsia="Arial Unicode MS" w:hAnsi="Arial" w:cs="Arial"/>
          <w:b/>
          <w:bCs/>
          <w:iCs/>
          <w:color w:val="000000"/>
          <w:kern w:val="1"/>
          <w:sz w:val="24"/>
          <w:szCs w:val="24"/>
          <w:lang w:val="sr-Cyrl-CS" w:eastAsia="ar-SA"/>
        </w:rPr>
      </w:pPr>
    </w:p>
    <w:p w14:paraId="3A826FE9"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r w:rsidRPr="003115D6">
        <w:rPr>
          <w:rFonts w:ascii="Arial" w:eastAsia="Arial Unicode MS" w:hAnsi="Arial" w:cs="Arial"/>
          <w:b/>
          <w:bCs/>
          <w:iCs/>
          <w:color w:val="000000"/>
          <w:kern w:val="1"/>
          <w:sz w:val="24"/>
          <w:szCs w:val="24"/>
          <w:lang w:val="sr-Cyrl-CS" w:eastAsia="ar-SA"/>
        </w:rPr>
        <w:t>Додатне услове група понуђача испуњава заједно.</w:t>
      </w:r>
    </w:p>
    <w:p w14:paraId="390C1862"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r w:rsidRPr="003115D6">
        <w:rPr>
          <w:rFonts w:ascii="Arial" w:eastAsia="Arial Unicode MS" w:hAnsi="Arial" w:cs="Arial"/>
          <w:b/>
          <w:bCs/>
          <w:iCs/>
          <w:color w:val="000000"/>
          <w:kern w:val="1"/>
          <w:sz w:val="24"/>
          <w:szCs w:val="24"/>
          <w:u w:val="single"/>
          <w:lang w:val="sr-Cyrl-CS" w:eastAsia="ar-SA"/>
        </w:rPr>
        <w:t>У</w:t>
      </w:r>
      <w:proofErr w:type="spellStart"/>
      <w:r w:rsidRPr="003115D6">
        <w:rPr>
          <w:rFonts w:ascii="Arial" w:eastAsia="Arial Unicode MS" w:hAnsi="Arial" w:cs="Arial"/>
          <w:b/>
          <w:bCs/>
          <w:iCs/>
          <w:color w:val="000000"/>
          <w:kern w:val="1"/>
          <w:sz w:val="24"/>
          <w:szCs w:val="24"/>
          <w:u w:val="single"/>
          <w:lang w:eastAsia="ar-SA"/>
        </w:rPr>
        <w:t>колико</w:t>
      </w:r>
      <w:proofErr w:type="spellEnd"/>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понуђач</w:t>
      </w:r>
      <w:proofErr w:type="spellEnd"/>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подноси</w:t>
      </w:r>
      <w:proofErr w:type="spellEnd"/>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понуду</w:t>
      </w:r>
      <w:proofErr w:type="spellEnd"/>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са</w:t>
      </w:r>
      <w:proofErr w:type="spellEnd"/>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b/>
          <w:bCs/>
          <w:iCs/>
          <w:color w:val="000000"/>
          <w:kern w:val="1"/>
          <w:sz w:val="24"/>
          <w:szCs w:val="24"/>
          <w:u w:val="single"/>
          <w:lang w:eastAsia="ar-SA"/>
        </w:rPr>
        <w:t>подизвођачем</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је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дужан</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да</w:t>
      </w:r>
      <w:proofErr w:type="spellEnd"/>
      <w:r w:rsidRPr="003115D6">
        <w:rPr>
          <w:rFonts w:ascii="Arial" w:eastAsia="Arial Unicode MS" w:hAnsi="Arial" w:cs="Arial"/>
          <w:bCs/>
          <w:iCs/>
          <w:color w:val="000000"/>
          <w:kern w:val="1"/>
          <w:sz w:val="24"/>
          <w:szCs w:val="24"/>
          <w:lang w:eastAsia="ar-SA"/>
        </w:rPr>
        <w:t xml:space="preserve"> </w:t>
      </w:r>
      <w:r w:rsidRPr="003115D6">
        <w:rPr>
          <w:rFonts w:ascii="Arial" w:eastAsia="Arial Unicode MS" w:hAnsi="Arial" w:cs="Arial"/>
          <w:bCs/>
          <w:iCs/>
          <w:color w:val="000000"/>
          <w:kern w:val="1"/>
          <w:sz w:val="24"/>
          <w:szCs w:val="24"/>
          <w:lang w:val="sr-Cyrl-CS" w:eastAsia="ar-SA"/>
        </w:rPr>
        <w:t>за подизвођача достави доказе да испуњава услове из члана 75. став 1. тач. 1) до 4) Закона.</w:t>
      </w:r>
    </w:p>
    <w:p w14:paraId="2010402B"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p>
    <w:p w14:paraId="2A7A7FEC" w14:textId="77777777" w:rsidR="003115D6" w:rsidRPr="003115D6" w:rsidRDefault="003115D6" w:rsidP="003115D6">
      <w:pPr>
        <w:tabs>
          <w:tab w:val="left" w:pos="680"/>
        </w:tabs>
        <w:suppressAutoHyphens/>
        <w:spacing w:after="0" w:line="100" w:lineRule="atLeast"/>
        <w:jc w:val="both"/>
        <w:rPr>
          <w:rFonts w:ascii="Arial" w:eastAsia="Arial Unicode MS" w:hAnsi="Arial" w:cs="Arial"/>
          <w:bCs/>
          <w:kern w:val="1"/>
          <w:sz w:val="24"/>
          <w:szCs w:val="24"/>
          <w:lang w:val="sr-Cyrl-CS" w:eastAsia="ar-SA"/>
        </w:rPr>
      </w:pPr>
      <w:r w:rsidRPr="003115D6">
        <w:rPr>
          <w:rFonts w:ascii="Arial" w:eastAsia="TimesNewRomanPS-BoldMT" w:hAnsi="Arial" w:cs="Arial"/>
          <w:bCs/>
          <w:kern w:val="1"/>
          <w:sz w:val="24"/>
          <w:szCs w:val="24"/>
          <w:lang w:val="sr-Cyrl-CS" w:eastAsia="ar-SA"/>
        </w:rPr>
        <w:t>Наведене доказе о испуњености услова понуђач може доставити у виду неоверених копија, а наручилац може пре доношења одлуке о додели уговора да тражи од понуђача, чија је понуда на основу извештаја за јавну набавку оцењена као најповољнија, да достави на увид оригинал или оверену копију свих или појединих доказа.</w:t>
      </w:r>
    </w:p>
    <w:p w14:paraId="388A5375" w14:textId="77777777" w:rsidR="003115D6" w:rsidRPr="003115D6" w:rsidRDefault="003115D6" w:rsidP="003115D6">
      <w:pPr>
        <w:tabs>
          <w:tab w:val="left" w:pos="680"/>
        </w:tabs>
        <w:suppressAutoHyphens/>
        <w:spacing w:after="0" w:line="100" w:lineRule="atLeast"/>
        <w:jc w:val="both"/>
        <w:rPr>
          <w:rFonts w:ascii="Arial" w:eastAsia="Arial Unicode MS" w:hAnsi="Arial" w:cs="Arial"/>
          <w:bCs/>
          <w:kern w:val="1"/>
          <w:sz w:val="24"/>
          <w:szCs w:val="24"/>
          <w:lang w:val="sr-Cyrl-CS" w:eastAsia="ar-SA"/>
        </w:rPr>
      </w:pPr>
    </w:p>
    <w:p w14:paraId="2DB0775D" w14:textId="77777777" w:rsidR="003115D6" w:rsidRPr="003115D6" w:rsidRDefault="003115D6" w:rsidP="003115D6">
      <w:pPr>
        <w:tabs>
          <w:tab w:val="left" w:pos="680"/>
        </w:tabs>
        <w:suppressAutoHyphens/>
        <w:spacing w:after="0" w:line="100" w:lineRule="atLeast"/>
        <w:jc w:val="both"/>
        <w:rPr>
          <w:rFonts w:ascii="Arial" w:eastAsia="TimesNewRomanPS-BoldMT" w:hAnsi="Arial" w:cs="Arial"/>
          <w:b/>
          <w:bCs/>
          <w:kern w:val="1"/>
          <w:sz w:val="24"/>
          <w:szCs w:val="24"/>
          <w:lang w:eastAsia="ar-SA"/>
        </w:rPr>
      </w:pPr>
      <w:r w:rsidRPr="003115D6">
        <w:rPr>
          <w:rFonts w:ascii="Arial" w:eastAsia="Arial Unicode MS" w:hAnsi="Arial" w:cs="Arial"/>
          <w:bCs/>
          <w:color w:val="000000"/>
          <w:kern w:val="1"/>
          <w:sz w:val="24"/>
          <w:szCs w:val="24"/>
          <w:lang w:val="sr-Cyrl-CS" w:eastAsia="ar-SA"/>
        </w:rPr>
        <w:t xml:space="preserve">Ако понуђач у остављеном, примереном року који не може бити краћи од 5 дана, не достави на увид оригинал или оверену копију тражених доказа, </w:t>
      </w:r>
      <w:r w:rsidRPr="003115D6">
        <w:rPr>
          <w:rFonts w:ascii="Arial" w:eastAsia="Arial Unicode MS" w:hAnsi="Arial" w:cs="Arial"/>
          <w:bCs/>
          <w:kern w:val="1"/>
          <w:sz w:val="24"/>
          <w:szCs w:val="24"/>
          <w:lang w:val="sr-Cyrl-CS" w:eastAsia="ar-SA"/>
        </w:rPr>
        <w:t>наручилац ће његову понуду одбити као неприхва</w:t>
      </w:r>
      <w:r w:rsidRPr="003115D6">
        <w:rPr>
          <w:rFonts w:ascii="Arial" w:eastAsia="Arial Unicode MS" w:hAnsi="Arial" w:cs="Arial"/>
          <w:bCs/>
          <w:kern w:val="1"/>
          <w:sz w:val="24"/>
          <w:szCs w:val="24"/>
          <w:lang w:val="sr-Cyrl-RS" w:eastAsia="ar-SA"/>
        </w:rPr>
        <w:t>т</w:t>
      </w:r>
      <w:r w:rsidRPr="003115D6">
        <w:rPr>
          <w:rFonts w:ascii="Arial" w:eastAsia="Arial Unicode MS" w:hAnsi="Arial" w:cs="Arial"/>
          <w:bCs/>
          <w:kern w:val="1"/>
          <w:sz w:val="24"/>
          <w:szCs w:val="24"/>
          <w:lang w:val="sr-Cyrl-CS" w:eastAsia="ar-SA"/>
        </w:rPr>
        <w:t>љиву.</w:t>
      </w:r>
    </w:p>
    <w:p w14:paraId="65DFE5AD" w14:textId="77777777" w:rsidR="003115D6" w:rsidRPr="003115D6" w:rsidRDefault="003115D6" w:rsidP="003115D6">
      <w:pPr>
        <w:tabs>
          <w:tab w:val="left" w:pos="680"/>
        </w:tabs>
        <w:suppressAutoHyphens/>
        <w:spacing w:after="0" w:line="100" w:lineRule="atLeast"/>
        <w:jc w:val="both"/>
        <w:rPr>
          <w:rFonts w:ascii="Arial" w:eastAsia="TimesNewRomanPS-BoldMT" w:hAnsi="Arial" w:cs="Arial"/>
          <w:b/>
          <w:bCs/>
          <w:kern w:val="1"/>
          <w:sz w:val="24"/>
          <w:szCs w:val="24"/>
          <w:lang w:eastAsia="ar-SA"/>
        </w:rPr>
      </w:pPr>
    </w:p>
    <w:p w14:paraId="597B1535"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eastAsia="ar-SA"/>
        </w:rPr>
      </w:pPr>
      <w:proofErr w:type="spellStart"/>
      <w:r w:rsidRPr="003115D6">
        <w:rPr>
          <w:rFonts w:ascii="Arial" w:eastAsia="TimesNewRomanPS-BoldMT" w:hAnsi="Arial" w:cs="Arial"/>
          <w:b/>
          <w:bCs/>
          <w:kern w:val="1"/>
          <w:sz w:val="24"/>
          <w:szCs w:val="24"/>
          <w:lang w:eastAsia="ar-SA"/>
        </w:rPr>
        <w:t>Понуђачи</w:t>
      </w:r>
      <w:proofErr w:type="spellEnd"/>
      <w:r w:rsidRPr="003115D6">
        <w:rPr>
          <w:rFonts w:ascii="Arial" w:eastAsia="TimesNewRomanPS-BoldMT" w:hAnsi="Arial" w:cs="Arial"/>
          <w:b/>
          <w:bCs/>
          <w:kern w:val="1"/>
          <w:sz w:val="24"/>
          <w:szCs w:val="24"/>
          <w:lang w:eastAsia="ar-SA"/>
        </w:rPr>
        <w:t xml:space="preserve"> </w:t>
      </w:r>
      <w:proofErr w:type="spellStart"/>
      <w:r w:rsidRPr="003115D6">
        <w:rPr>
          <w:rFonts w:ascii="Arial" w:eastAsia="TimesNewRomanPS-BoldMT" w:hAnsi="Arial" w:cs="Arial"/>
          <w:b/>
          <w:bCs/>
          <w:kern w:val="1"/>
          <w:sz w:val="24"/>
          <w:szCs w:val="24"/>
          <w:lang w:eastAsia="ar-SA"/>
        </w:rPr>
        <w:t>који</w:t>
      </w:r>
      <w:proofErr w:type="spellEnd"/>
      <w:r w:rsidRPr="003115D6">
        <w:rPr>
          <w:rFonts w:ascii="Arial" w:eastAsia="TimesNewRomanPS-BoldMT" w:hAnsi="Arial" w:cs="Arial"/>
          <w:b/>
          <w:bCs/>
          <w:kern w:val="1"/>
          <w:sz w:val="24"/>
          <w:szCs w:val="24"/>
          <w:lang w:eastAsia="ar-SA"/>
        </w:rPr>
        <w:t xml:space="preserve"> </w:t>
      </w:r>
      <w:proofErr w:type="spellStart"/>
      <w:r w:rsidRPr="003115D6">
        <w:rPr>
          <w:rFonts w:ascii="Arial" w:eastAsia="TimesNewRomanPS-BoldMT" w:hAnsi="Arial" w:cs="Arial"/>
          <w:b/>
          <w:bCs/>
          <w:kern w:val="1"/>
          <w:sz w:val="24"/>
          <w:szCs w:val="24"/>
          <w:lang w:eastAsia="ar-SA"/>
        </w:rPr>
        <w:t>су</w:t>
      </w:r>
      <w:proofErr w:type="spellEnd"/>
      <w:r w:rsidRPr="003115D6">
        <w:rPr>
          <w:rFonts w:ascii="Arial" w:eastAsia="TimesNewRomanPS-BoldMT" w:hAnsi="Arial" w:cs="Arial"/>
          <w:b/>
          <w:bCs/>
          <w:kern w:val="1"/>
          <w:sz w:val="24"/>
          <w:szCs w:val="24"/>
          <w:lang w:eastAsia="ar-SA"/>
        </w:rPr>
        <w:t xml:space="preserve"> </w:t>
      </w:r>
      <w:proofErr w:type="spellStart"/>
      <w:r w:rsidRPr="003115D6">
        <w:rPr>
          <w:rFonts w:ascii="Arial" w:eastAsia="TimesNewRomanPS-BoldMT" w:hAnsi="Arial" w:cs="Arial"/>
          <w:b/>
          <w:bCs/>
          <w:kern w:val="1"/>
          <w:sz w:val="24"/>
          <w:szCs w:val="24"/>
          <w:lang w:eastAsia="ar-SA"/>
        </w:rPr>
        <w:t>регистровани</w:t>
      </w:r>
      <w:proofErr w:type="spellEnd"/>
      <w:r w:rsidRPr="003115D6">
        <w:rPr>
          <w:rFonts w:ascii="Arial" w:eastAsia="TimesNewRomanPS-BoldMT" w:hAnsi="Arial" w:cs="Arial"/>
          <w:b/>
          <w:bCs/>
          <w:kern w:val="1"/>
          <w:sz w:val="24"/>
          <w:szCs w:val="24"/>
          <w:lang w:eastAsia="ar-SA"/>
        </w:rPr>
        <w:t xml:space="preserve"> у </w:t>
      </w:r>
      <w:r w:rsidRPr="003115D6">
        <w:rPr>
          <w:rFonts w:ascii="Arial" w:eastAsia="TimesNewRomanPS-BoldMT" w:hAnsi="Arial" w:cs="Arial"/>
          <w:b/>
          <w:bCs/>
          <w:kern w:val="1"/>
          <w:sz w:val="24"/>
          <w:szCs w:val="24"/>
          <w:lang w:val="sr-Cyrl-CS" w:eastAsia="ar-SA"/>
        </w:rPr>
        <w:t>Р</w:t>
      </w:r>
      <w:proofErr w:type="spellStart"/>
      <w:r w:rsidRPr="003115D6">
        <w:rPr>
          <w:rFonts w:ascii="Arial" w:eastAsia="TimesNewRomanPS-BoldMT" w:hAnsi="Arial" w:cs="Arial"/>
          <w:b/>
          <w:bCs/>
          <w:kern w:val="1"/>
          <w:sz w:val="24"/>
          <w:szCs w:val="24"/>
          <w:lang w:eastAsia="ar-SA"/>
        </w:rPr>
        <w:t>егистру</w:t>
      </w:r>
      <w:proofErr w:type="spellEnd"/>
      <w:r w:rsidRPr="003115D6">
        <w:rPr>
          <w:rFonts w:ascii="Arial" w:eastAsia="TimesNewRomanPS-BoldMT" w:hAnsi="Arial" w:cs="Arial"/>
          <w:b/>
          <w:bCs/>
          <w:kern w:val="1"/>
          <w:sz w:val="24"/>
          <w:szCs w:val="24"/>
          <w:lang w:eastAsia="ar-SA"/>
        </w:rPr>
        <w:t xml:space="preserve"> </w:t>
      </w:r>
      <w:r w:rsidRPr="003115D6">
        <w:rPr>
          <w:rFonts w:ascii="Arial" w:eastAsia="TimesNewRomanPS-BoldMT" w:hAnsi="Arial" w:cs="Arial"/>
          <w:b/>
          <w:bCs/>
          <w:kern w:val="1"/>
          <w:sz w:val="24"/>
          <w:szCs w:val="24"/>
          <w:lang w:val="sr-Cyrl-CS" w:eastAsia="ar-SA"/>
        </w:rPr>
        <w:t>понуђача</w:t>
      </w:r>
      <w:r w:rsidRPr="003115D6">
        <w:rPr>
          <w:rFonts w:ascii="Arial" w:eastAsia="TimesNewRomanPS-BoldMT" w:hAnsi="Arial" w:cs="Arial"/>
          <w:bCs/>
          <w:kern w:val="1"/>
          <w:sz w:val="24"/>
          <w:szCs w:val="24"/>
          <w:lang w:val="sr-Cyrl-CS" w:eastAsia="ar-SA"/>
        </w:rPr>
        <w:t xml:space="preserve"> </w:t>
      </w:r>
      <w:proofErr w:type="spellStart"/>
      <w:r w:rsidRPr="003115D6">
        <w:rPr>
          <w:rFonts w:ascii="Arial" w:eastAsia="TimesNewRomanPS-BoldMT" w:hAnsi="Arial" w:cs="Arial"/>
          <w:bCs/>
          <w:kern w:val="1"/>
          <w:sz w:val="24"/>
          <w:szCs w:val="24"/>
          <w:lang w:eastAsia="ar-SA"/>
        </w:rPr>
        <w:t>који</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води</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Агенција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за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привредне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регистре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kern w:val="1"/>
          <w:sz w:val="24"/>
          <w:szCs w:val="24"/>
          <w:lang w:eastAsia="ar-SA"/>
        </w:rPr>
        <w:t>не</w:t>
      </w:r>
      <w:proofErr w:type="spellEnd"/>
      <w:r w:rsidRPr="003115D6">
        <w:rPr>
          <w:rFonts w:ascii="Arial" w:eastAsia="TimesNewRomanPS-BoldMT" w:hAnsi="Arial" w:cs="Arial"/>
          <w:kern w:val="1"/>
          <w:sz w:val="24"/>
          <w:szCs w:val="24"/>
          <w:lang w:eastAsia="ar-SA"/>
        </w:rPr>
        <w:t xml:space="preserve"> </w:t>
      </w:r>
      <w:proofErr w:type="spellStart"/>
      <w:r w:rsidRPr="003115D6">
        <w:rPr>
          <w:rFonts w:ascii="Arial" w:eastAsia="TimesNewRomanPS-BoldMT" w:hAnsi="Arial" w:cs="Arial"/>
          <w:kern w:val="1"/>
          <w:sz w:val="24"/>
          <w:szCs w:val="24"/>
          <w:lang w:eastAsia="ar-SA"/>
        </w:rPr>
        <w:t>морају</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да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доставе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доказ</w:t>
      </w:r>
      <w:proofErr w:type="spellEnd"/>
      <w:r w:rsidRPr="003115D6">
        <w:rPr>
          <w:rFonts w:ascii="Arial" w:eastAsia="TimesNewRomanPS-BoldMT" w:hAnsi="Arial" w:cs="Arial"/>
          <w:bCs/>
          <w:kern w:val="1"/>
          <w:sz w:val="24"/>
          <w:szCs w:val="24"/>
          <w:lang w:eastAsia="ar-SA"/>
        </w:rPr>
        <w:t xml:space="preserve"> </w:t>
      </w:r>
      <w:r w:rsidRPr="003115D6">
        <w:rPr>
          <w:rFonts w:ascii="Arial" w:eastAsia="TimesNewRomanPS-BoldMT" w:hAnsi="Arial" w:cs="Arial"/>
          <w:bCs/>
          <w:kern w:val="1"/>
          <w:sz w:val="24"/>
          <w:szCs w:val="24"/>
          <w:lang w:val="sr-Cyrl-CS" w:eastAsia="ar-SA"/>
        </w:rPr>
        <w:t xml:space="preserve">из чл. 75. ст. 1. тач. </w:t>
      </w:r>
      <w:r w:rsidRPr="003115D6">
        <w:rPr>
          <w:rFonts w:ascii="Arial" w:eastAsia="TimesNewRomanPS-BoldMT" w:hAnsi="Arial" w:cs="Arial"/>
          <w:bCs/>
          <w:kern w:val="1"/>
          <w:sz w:val="24"/>
          <w:szCs w:val="24"/>
          <w:lang w:val="sr-Cyrl-RS" w:eastAsia="ar-SA"/>
        </w:rPr>
        <w:t>1 до 4).</w:t>
      </w:r>
      <w:r w:rsidRPr="003115D6">
        <w:rPr>
          <w:rFonts w:ascii="Arial" w:eastAsia="TimesNewRomanPS-BoldMT" w:hAnsi="Arial" w:cs="Arial"/>
          <w:bCs/>
          <w:kern w:val="1"/>
          <w:sz w:val="24"/>
          <w:szCs w:val="24"/>
          <w:lang w:val="sr-Cyrl-CS" w:eastAsia="ar-SA"/>
        </w:rPr>
        <w:t xml:space="preserve"> И</w:t>
      </w:r>
      <w:proofErr w:type="spellStart"/>
      <w:r w:rsidRPr="003115D6">
        <w:rPr>
          <w:rFonts w:ascii="Arial" w:eastAsia="TimesNewRomanPS-BoldMT" w:hAnsi="Arial" w:cs="Arial"/>
          <w:bCs/>
          <w:kern w:val="1"/>
          <w:sz w:val="24"/>
          <w:szCs w:val="24"/>
          <w:lang w:eastAsia="ar-SA"/>
        </w:rPr>
        <w:t>звод</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из</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регистра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Агенције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за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привредне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регистре</w:t>
      </w:r>
      <w:proofErr w:type="spellEnd"/>
      <w:r w:rsidRPr="003115D6">
        <w:rPr>
          <w:rFonts w:ascii="Arial" w:eastAsia="TimesNewRomanPS-BoldMT" w:hAnsi="Arial" w:cs="Arial"/>
          <w:bCs/>
          <w:kern w:val="1"/>
          <w:sz w:val="24"/>
          <w:szCs w:val="24"/>
          <w:lang w:eastAsia="ar-SA"/>
        </w:rPr>
        <w:t xml:space="preserve"> </w:t>
      </w:r>
      <w:r w:rsidRPr="003115D6">
        <w:rPr>
          <w:rFonts w:ascii="Arial" w:eastAsia="TimesNewRomanPS-BoldMT" w:hAnsi="Arial" w:cs="Arial"/>
          <w:bCs/>
          <w:kern w:val="1"/>
          <w:sz w:val="24"/>
          <w:szCs w:val="24"/>
          <w:lang w:val="sr-Cyrl-CS" w:eastAsia="ar-SA"/>
        </w:rPr>
        <w:t xml:space="preserve"> </w:t>
      </w:r>
      <w:proofErr w:type="spellStart"/>
      <w:r w:rsidRPr="003115D6">
        <w:rPr>
          <w:rFonts w:ascii="Arial" w:eastAsia="TimesNewRomanPS-BoldMT" w:hAnsi="Arial" w:cs="Arial"/>
          <w:bCs/>
          <w:kern w:val="1"/>
          <w:sz w:val="24"/>
          <w:szCs w:val="24"/>
          <w:lang w:eastAsia="ar-SA"/>
        </w:rPr>
        <w:t>је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јавно</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доступан</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на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интернет</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страници</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Агенције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за</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привредне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регистре</w:t>
      </w:r>
      <w:proofErr w:type="spellEnd"/>
      <w:r w:rsidRPr="003115D6">
        <w:rPr>
          <w:rFonts w:ascii="Arial" w:eastAsia="TimesNewRomanPS-BoldMT" w:hAnsi="Arial" w:cs="Arial"/>
          <w:bCs/>
          <w:kern w:val="1"/>
          <w:sz w:val="24"/>
          <w:szCs w:val="24"/>
          <w:lang w:eastAsia="ar-SA"/>
        </w:rPr>
        <w:t>.</w:t>
      </w:r>
    </w:p>
    <w:p w14:paraId="61E979A7"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Latn-RS" w:eastAsia="ar-SA"/>
        </w:rPr>
      </w:pPr>
    </w:p>
    <w:p w14:paraId="54ECEEFB" w14:textId="77777777" w:rsidR="003115D6" w:rsidRPr="003115D6" w:rsidRDefault="003115D6" w:rsidP="003115D6">
      <w:pPr>
        <w:tabs>
          <w:tab w:val="left" w:pos="680"/>
        </w:tabs>
        <w:suppressAutoHyphens/>
        <w:spacing w:after="0" w:line="100" w:lineRule="atLeast"/>
        <w:jc w:val="both"/>
        <w:rPr>
          <w:rFonts w:ascii="Arial" w:eastAsia="Arial Unicode MS" w:hAnsi="Arial" w:cs="Arial"/>
          <w:color w:val="000000"/>
          <w:kern w:val="1"/>
          <w:sz w:val="24"/>
          <w:szCs w:val="24"/>
          <w:lang w:val="sr-Cyrl-RS" w:eastAsia="ar-SA"/>
        </w:rPr>
      </w:pPr>
      <w:proofErr w:type="spellStart"/>
      <w:r w:rsidRPr="003115D6">
        <w:rPr>
          <w:rFonts w:ascii="Arial" w:eastAsia="TimesNewRomanPS-BoldMT" w:hAnsi="Arial" w:cs="Arial"/>
          <w:bCs/>
          <w:kern w:val="1"/>
          <w:sz w:val="24"/>
          <w:szCs w:val="24"/>
          <w:lang w:eastAsia="ar-SA"/>
        </w:rPr>
        <w:t>Наручилац</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неће</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одбити</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понуду</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као</w:t>
      </w:r>
      <w:proofErr w:type="spellEnd"/>
      <w:r w:rsidRPr="003115D6">
        <w:rPr>
          <w:rFonts w:ascii="Arial" w:eastAsia="TimesNewRomanPS-BoldMT" w:hAnsi="Arial" w:cs="Arial"/>
          <w:bCs/>
          <w:kern w:val="1"/>
          <w:sz w:val="24"/>
          <w:szCs w:val="24"/>
          <w:lang w:eastAsia="ar-SA"/>
        </w:rPr>
        <w:t xml:space="preserve"> </w:t>
      </w:r>
      <w:proofErr w:type="spellStart"/>
      <w:r w:rsidRPr="003115D6">
        <w:rPr>
          <w:rFonts w:ascii="Arial" w:eastAsia="TimesNewRomanPS-BoldMT" w:hAnsi="Arial" w:cs="Arial"/>
          <w:bCs/>
          <w:kern w:val="1"/>
          <w:sz w:val="24"/>
          <w:szCs w:val="24"/>
          <w:lang w:eastAsia="ar-SA"/>
        </w:rPr>
        <w:t>неприхватљиву</w:t>
      </w:r>
      <w:proofErr w:type="spellEnd"/>
      <w:r w:rsidRPr="003115D6">
        <w:rPr>
          <w:rFonts w:ascii="Arial" w:eastAsia="TimesNewRomanPS-BoldMT" w:hAnsi="Arial" w:cs="Arial"/>
          <w:bCs/>
          <w:kern w:val="1"/>
          <w:sz w:val="24"/>
          <w:szCs w:val="24"/>
          <w:lang w:eastAsia="ar-SA"/>
        </w:rPr>
        <w:t>,</w:t>
      </w:r>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уколико</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не</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садржи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доказ</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одређен</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конкурсном</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документацијом</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ако</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понуђач</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наведе</w:t>
      </w:r>
      <w:proofErr w:type="spellEnd"/>
      <w:r w:rsidRPr="003115D6">
        <w:rPr>
          <w:rFonts w:ascii="Arial" w:eastAsia="TimesNewRomanPS-BoldMT" w:hAnsi="Arial" w:cs="Arial"/>
          <w:bCs/>
          <w:color w:val="000000"/>
          <w:kern w:val="1"/>
          <w:sz w:val="24"/>
          <w:szCs w:val="24"/>
          <w:lang w:eastAsia="ar-SA"/>
        </w:rPr>
        <w:t xml:space="preserve"> у </w:t>
      </w:r>
      <w:proofErr w:type="spellStart"/>
      <w:r w:rsidRPr="003115D6">
        <w:rPr>
          <w:rFonts w:ascii="Arial" w:eastAsia="TimesNewRomanPS-BoldMT" w:hAnsi="Arial" w:cs="Arial"/>
          <w:bCs/>
          <w:color w:val="000000"/>
          <w:kern w:val="1"/>
          <w:sz w:val="24"/>
          <w:szCs w:val="24"/>
          <w:lang w:eastAsia="ar-SA"/>
        </w:rPr>
        <w:t>понуди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интернет</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страницу</w:t>
      </w:r>
      <w:proofErr w:type="spellEnd"/>
      <w:r w:rsidRPr="003115D6">
        <w:rPr>
          <w:rFonts w:ascii="Arial" w:eastAsia="TimesNewRomanPS-BoldMT" w:hAnsi="Arial" w:cs="Arial"/>
          <w:bCs/>
          <w:color w:val="000000"/>
          <w:kern w:val="1"/>
          <w:sz w:val="24"/>
          <w:szCs w:val="24"/>
          <w:lang w:eastAsia="ar-SA"/>
        </w:rPr>
        <w:t xml:space="preserve"> </w:t>
      </w:r>
      <w:r w:rsidRPr="003115D6">
        <w:rPr>
          <w:rFonts w:ascii="Arial" w:eastAsia="TimesNewRomanPS-BoldMT" w:hAnsi="Arial" w:cs="Arial"/>
          <w:bCs/>
          <w:color w:val="000000"/>
          <w:kern w:val="1"/>
          <w:sz w:val="24"/>
          <w:szCs w:val="24"/>
          <w:lang w:val="sr-Cyrl-RS" w:eastAsia="ar-SA"/>
        </w:rPr>
        <w:t>н</w:t>
      </w:r>
      <w:r w:rsidRPr="003115D6">
        <w:rPr>
          <w:rFonts w:ascii="Arial" w:eastAsia="TimesNewRomanPS-BoldMT" w:hAnsi="Arial" w:cs="Arial"/>
          <w:bCs/>
          <w:color w:val="000000"/>
          <w:kern w:val="1"/>
          <w:sz w:val="24"/>
          <w:szCs w:val="24"/>
          <w:lang w:eastAsia="ar-SA"/>
        </w:rPr>
        <w:t xml:space="preserve">а </w:t>
      </w:r>
      <w:proofErr w:type="spellStart"/>
      <w:r w:rsidRPr="003115D6">
        <w:rPr>
          <w:rFonts w:ascii="Arial" w:eastAsia="TimesNewRomanPS-BoldMT" w:hAnsi="Arial" w:cs="Arial"/>
          <w:bCs/>
          <w:color w:val="000000"/>
          <w:kern w:val="1"/>
          <w:sz w:val="24"/>
          <w:szCs w:val="24"/>
          <w:lang w:eastAsia="ar-SA"/>
        </w:rPr>
        <w:t>којој</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су</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подаци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који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су</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тражени</w:t>
      </w:r>
      <w:proofErr w:type="spellEnd"/>
      <w:r w:rsidRPr="003115D6">
        <w:rPr>
          <w:rFonts w:ascii="Arial" w:eastAsia="TimesNewRomanPS-BoldMT" w:hAnsi="Arial" w:cs="Arial"/>
          <w:bCs/>
          <w:color w:val="000000"/>
          <w:kern w:val="1"/>
          <w:sz w:val="24"/>
          <w:szCs w:val="24"/>
          <w:lang w:eastAsia="ar-SA"/>
        </w:rPr>
        <w:t xml:space="preserve"> у </w:t>
      </w:r>
      <w:proofErr w:type="spellStart"/>
      <w:r w:rsidRPr="003115D6">
        <w:rPr>
          <w:rFonts w:ascii="Arial" w:eastAsia="TimesNewRomanPS-BoldMT" w:hAnsi="Arial" w:cs="Arial"/>
          <w:bCs/>
          <w:color w:val="000000"/>
          <w:kern w:val="1"/>
          <w:sz w:val="24"/>
          <w:szCs w:val="24"/>
          <w:lang w:eastAsia="ar-SA"/>
        </w:rPr>
        <w:t>оквиру</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услова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јавно</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доступни</w:t>
      </w:r>
      <w:proofErr w:type="spellEnd"/>
      <w:r w:rsidRPr="003115D6">
        <w:rPr>
          <w:rFonts w:ascii="Arial" w:eastAsia="TimesNewRomanPS-BoldMT" w:hAnsi="Arial" w:cs="Arial"/>
          <w:bCs/>
          <w:color w:val="000000"/>
          <w:kern w:val="1"/>
          <w:sz w:val="24"/>
          <w:szCs w:val="24"/>
          <w:lang w:eastAsia="ar-SA"/>
        </w:rPr>
        <w:t>.</w:t>
      </w:r>
    </w:p>
    <w:p w14:paraId="209901EE" w14:textId="77777777" w:rsidR="003115D6" w:rsidRPr="003115D6" w:rsidRDefault="003115D6" w:rsidP="003115D6">
      <w:pPr>
        <w:tabs>
          <w:tab w:val="left" w:pos="680"/>
        </w:tabs>
        <w:suppressAutoHyphens/>
        <w:spacing w:after="0" w:line="100" w:lineRule="atLeast"/>
        <w:jc w:val="both"/>
        <w:rPr>
          <w:rFonts w:ascii="Arial" w:eastAsia="Arial Unicode MS" w:hAnsi="Arial" w:cs="Arial"/>
          <w:color w:val="000000"/>
          <w:kern w:val="1"/>
          <w:sz w:val="24"/>
          <w:szCs w:val="24"/>
          <w:lang w:val="sr-Cyrl-RS" w:eastAsia="ar-SA"/>
        </w:rPr>
      </w:pPr>
    </w:p>
    <w:p w14:paraId="28EBCCC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Уколико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доказ</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испуњености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услова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електронски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доставља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копију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електронског</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писаном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облику</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уређује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електронски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осим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уколико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подноси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електронску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доказ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доставља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изворном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електронском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облику</w:t>
      </w:r>
      <w:proofErr w:type="spellEnd"/>
      <w:r w:rsidRPr="003115D6">
        <w:rPr>
          <w:rFonts w:ascii="Arial" w:eastAsia="Arial Unicode MS" w:hAnsi="Arial" w:cs="Arial"/>
          <w:color w:val="000000"/>
          <w:kern w:val="1"/>
          <w:sz w:val="24"/>
          <w:szCs w:val="24"/>
          <w:lang w:eastAsia="ar-SA"/>
        </w:rPr>
        <w:t>.</w:t>
      </w:r>
    </w:p>
    <w:p w14:paraId="791B7C14" w14:textId="77777777" w:rsidR="003115D6" w:rsidRPr="003115D6" w:rsidRDefault="003115D6" w:rsidP="003115D6">
      <w:pPr>
        <w:tabs>
          <w:tab w:val="left" w:pos="680"/>
        </w:tabs>
        <w:suppressAutoHyphens/>
        <w:spacing w:after="0" w:line="100" w:lineRule="atLeast"/>
        <w:jc w:val="both"/>
        <w:rPr>
          <w:rFonts w:ascii="Arial" w:eastAsia="Arial Unicode MS" w:hAnsi="Arial" w:cs="Arial"/>
          <w:color w:val="000000"/>
          <w:kern w:val="1"/>
          <w:sz w:val="24"/>
          <w:szCs w:val="24"/>
          <w:lang w:eastAsia="ar-SA"/>
        </w:rPr>
      </w:pPr>
    </w:p>
    <w:p w14:paraId="2E73F54A" w14:textId="77777777" w:rsidR="003115D6" w:rsidRPr="003115D6" w:rsidRDefault="003115D6" w:rsidP="003115D6">
      <w:pPr>
        <w:tabs>
          <w:tab w:val="left" w:pos="680"/>
        </w:tabs>
        <w:suppressAutoHyphens/>
        <w:spacing w:after="0" w:line="100" w:lineRule="atLeast"/>
        <w:jc w:val="both"/>
        <w:rPr>
          <w:rFonts w:ascii="Arial" w:eastAsia="TimesNewRomanPS-BoldMT" w:hAnsi="Arial" w:cs="Arial"/>
          <w:bCs/>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Ако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држави</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којој</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има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седиште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издају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тражени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докази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може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уместо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доказа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приложити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своју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писану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изјаву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дату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кривичном</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материјалном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одговорношћу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оверену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пред</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судским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управним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органом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јавним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бележником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другим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надлежним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органом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те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државе</w:t>
      </w:r>
      <w:proofErr w:type="spellEnd"/>
      <w:r w:rsidRPr="003115D6">
        <w:rPr>
          <w:rFonts w:ascii="Arial" w:eastAsia="TimesNewRomanPSMT" w:hAnsi="Arial" w:cs="Arial"/>
          <w:bCs/>
          <w:color w:val="000000"/>
          <w:kern w:val="1"/>
          <w:sz w:val="24"/>
          <w:szCs w:val="24"/>
          <w:lang w:eastAsia="ar-SA"/>
        </w:rPr>
        <w:t>.</w:t>
      </w:r>
    </w:p>
    <w:p w14:paraId="3195F29F" w14:textId="77777777" w:rsidR="003115D6" w:rsidRPr="003115D6" w:rsidRDefault="003115D6" w:rsidP="003115D6">
      <w:pPr>
        <w:tabs>
          <w:tab w:val="left" w:pos="680"/>
        </w:tabs>
        <w:suppressAutoHyphens/>
        <w:spacing w:after="0" w:line="100" w:lineRule="atLeast"/>
        <w:jc w:val="both"/>
        <w:rPr>
          <w:rFonts w:ascii="Arial" w:eastAsia="TimesNewRomanPS-BoldMT" w:hAnsi="Arial" w:cs="Arial"/>
          <w:bCs/>
          <w:color w:val="000000"/>
          <w:kern w:val="1"/>
          <w:sz w:val="24"/>
          <w:szCs w:val="24"/>
          <w:lang w:eastAsia="ar-SA"/>
        </w:rPr>
      </w:pPr>
    </w:p>
    <w:p w14:paraId="60899653" w14:textId="77777777" w:rsidR="003115D6" w:rsidRPr="003115D6" w:rsidRDefault="003115D6" w:rsidP="003115D6">
      <w:pPr>
        <w:tabs>
          <w:tab w:val="left" w:pos="680"/>
        </w:tabs>
        <w:suppressAutoHyphens/>
        <w:spacing w:after="0" w:line="100" w:lineRule="atLeast"/>
        <w:jc w:val="both"/>
        <w:rPr>
          <w:rFonts w:ascii="Arial" w:eastAsia="TimesNewRomanPSMT" w:hAnsi="Arial" w:cs="Arial"/>
          <w:bCs/>
          <w:color w:val="000000"/>
          <w:kern w:val="1"/>
          <w:sz w:val="24"/>
          <w:szCs w:val="24"/>
          <w:lang w:eastAsia="ar-SA"/>
        </w:rPr>
      </w:pPr>
      <w:proofErr w:type="spellStart"/>
      <w:r w:rsidRPr="003115D6">
        <w:rPr>
          <w:rFonts w:ascii="Arial" w:eastAsia="TimesNewRomanPS-BoldMT" w:hAnsi="Arial" w:cs="Arial"/>
          <w:bCs/>
          <w:color w:val="000000"/>
          <w:kern w:val="1"/>
          <w:sz w:val="24"/>
          <w:szCs w:val="24"/>
          <w:lang w:eastAsia="ar-SA"/>
        </w:rPr>
        <w:lastRenderedPageBreak/>
        <w:t>Ако</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понуђач</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има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седиште</w:t>
      </w:r>
      <w:proofErr w:type="spellEnd"/>
      <w:r w:rsidRPr="003115D6">
        <w:rPr>
          <w:rFonts w:ascii="Arial" w:eastAsia="TimesNewRomanPS-BoldMT" w:hAnsi="Arial" w:cs="Arial"/>
          <w:bCs/>
          <w:color w:val="000000"/>
          <w:kern w:val="1"/>
          <w:sz w:val="24"/>
          <w:szCs w:val="24"/>
          <w:lang w:eastAsia="ar-SA"/>
        </w:rPr>
        <w:t xml:space="preserve"> у </w:t>
      </w:r>
      <w:proofErr w:type="spellStart"/>
      <w:r w:rsidRPr="003115D6">
        <w:rPr>
          <w:rFonts w:ascii="Arial" w:eastAsia="TimesNewRomanPS-BoldMT" w:hAnsi="Arial" w:cs="Arial"/>
          <w:bCs/>
          <w:color w:val="000000"/>
          <w:kern w:val="1"/>
          <w:sz w:val="24"/>
          <w:szCs w:val="24"/>
          <w:lang w:eastAsia="ar-SA"/>
        </w:rPr>
        <w:t>другој</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држави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наручилац</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може</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провери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ли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су</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документи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којима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понуђач</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доказује</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испуњеност</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тражених</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услова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издати</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од</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стране</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надлежних</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органа</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те</w:t>
      </w:r>
      <w:proofErr w:type="spellEnd"/>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државе</w:t>
      </w:r>
      <w:proofErr w:type="spellEnd"/>
      <w:r w:rsidRPr="003115D6">
        <w:rPr>
          <w:rFonts w:ascii="Arial" w:eastAsia="TimesNewRomanPSMT" w:hAnsi="Arial" w:cs="Arial"/>
          <w:bCs/>
          <w:color w:val="000000"/>
          <w:kern w:val="1"/>
          <w:sz w:val="24"/>
          <w:szCs w:val="24"/>
          <w:lang w:eastAsia="ar-SA"/>
        </w:rPr>
        <w:t>.</w:t>
      </w:r>
    </w:p>
    <w:p w14:paraId="1958E2D2" w14:textId="77777777" w:rsidR="003115D6" w:rsidRPr="003115D6" w:rsidRDefault="003115D6" w:rsidP="003115D6">
      <w:pPr>
        <w:tabs>
          <w:tab w:val="left" w:pos="680"/>
        </w:tabs>
        <w:suppressAutoHyphens/>
        <w:spacing w:after="0" w:line="100" w:lineRule="atLeast"/>
        <w:jc w:val="both"/>
        <w:rPr>
          <w:rFonts w:ascii="Arial" w:eastAsia="TimesNewRomanPSMT" w:hAnsi="Arial" w:cs="Arial"/>
          <w:bCs/>
          <w:color w:val="000000"/>
          <w:kern w:val="1"/>
          <w:sz w:val="24"/>
          <w:szCs w:val="24"/>
          <w:lang w:eastAsia="ar-SA"/>
        </w:rPr>
      </w:pPr>
    </w:p>
    <w:p w14:paraId="02023EA7" w14:textId="77777777" w:rsidR="003115D6" w:rsidRPr="003115D6" w:rsidRDefault="003115D6" w:rsidP="003115D6">
      <w:pPr>
        <w:tabs>
          <w:tab w:val="left" w:pos="680"/>
        </w:tabs>
        <w:suppressAutoHyphens/>
        <w:spacing w:after="0" w:line="100" w:lineRule="atLeast"/>
        <w:jc w:val="both"/>
        <w:rPr>
          <w:rFonts w:ascii="Arial" w:eastAsia="Arial Unicode MS" w:hAnsi="Arial" w:cs="Arial"/>
          <w:b/>
          <w:iCs/>
          <w:kern w:val="1"/>
          <w:sz w:val="24"/>
          <w:szCs w:val="24"/>
          <w:lang w:eastAsia="ar-SA"/>
        </w:rPr>
      </w:pPr>
      <w:proofErr w:type="spellStart"/>
      <w:r w:rsidRPr="003115D6">
        <w:rPr>
          <w:rFonts w:ascii="Arial" w:eastAsia="TimesNewRomanPSMT" w:hAnsi="Arial" w:cs="Arial"/>
          <w:bCs/>
          <w:color w:val="000000"/>
          <w:kern w:val="1"/>
          <w:sz w:val="24"/>
          <w:szCs w:val="24"/>
          <w:lang w:eastAsia="ar-SA"/>
        </w:rPr>
        <w:t>Понуђач</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дужан</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без</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одлагања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писмено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обавести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наручиоца</w:t>
      </w:r>
      <w:proofErr w:type="spellEnd"/>
      <w:r w:rsidRPr="003115D6">
        <w:rPr>
          <w:rFonts w:ascii="Arial" w:eastAsia="TimesNewRomanPSMT" w:hAnsi="Arial" w:cs="Arial"/>
          <w:bCs/>
          <w:color w:val="000000"/>
          <w:kern w:val="1"/>
          <w:sz w:val="24"/>
          <w:szCs w:val="24"/>
          <w:lang w:eastAsia="ar-SA"/>
        </w:rPr>
        <w:t xml:space="preserve"> о </w:t>
      </w:r>
      <w:proofErr w:type="spellStart"/>
      <w:r w:rsidRPr="003115D6">
        <w:rPr>
          <w:rFonts w:ascii="Arial" w:eastAsia="TimesNewRomanPSMT" w:hAnsi="Arial" w:cs="Arial"/>
          <w:bCs/>
          <w:color w:val="000000"/>
          <w:kern w:val="1"/>
          <w:sz w:val="24"/>
          <w:szCs w:val="24"/>
          <w:lang w:eastAsia="ar-SA"/>
        </w:rPr>
        <w:t>било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којој</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промени</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вези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испуњеношћу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услова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из</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поступка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јавне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набавке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која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наступи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kern w:val="1"/>
          <w:sz w:val="24"/>
          <w:szCs w:val="24"/>
          <w:lang w:eastAsia="ar-SA"/>
        </w:rPr>
        <w:t>до</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доношења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одлуке</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односно</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закључења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уговора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односно</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током</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важења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уговора</w:t>
      </w:r>
      <w:proofErr w:type="spellEnd"/>
      <w:r w:rsidRPr="003115D6">
        <w:rPr>
          <w:rFonts w:ascii="Arial" w:eastAsia="TimesNewRomanPSMT" w:hAnsi="Arial" w:cs="Arial"/>
          <w:bCs/>
          <w:kern w:val="1"/>
          <w:sz w:val="24"/>
          <w:szCs w:val="24"/>
          <w:lang w:eastAsia="ar-SA"/>
        </w:rPr>
        <w:t xml:space="preserve"> о </w:t>
      </w:r>
      <w:proofErr w:type="spellStart"/>
      <w:r w:rsidRPr="003115D6">
        <w:rPr>
          <w:rFonts w:ascii="Arial" w:eastAsia="TimesNewRomanPSMT" w:hAnsi="Arial" w:cs="Arial"/>
          <w:bCs/>
          <w:kern w:val="1"/>
          <w:sz w:val="24"/>
          <w:szCs w:val="24"/>
          <w:lang w:eastAsia="ar-SA"/>
        </w:rPr>
        <w:t>јавној</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набавци</w:t>
      </w:r>
      <w:proofErr w:type="spellEnd"/>
      <w:r w:rsidRPr="003115D6">
        <w:rPr>
          <w:rFonts w:ascii="Arial" w:eastAsia="TimesNewRomanPSMT" w:hAnsi="Arial" w:cs="Arial"/>
          <w:bCs/>
          <w:kern w:val="1"/>
          <w:sz w:val="24"/>
          <w:szCs w:val="24"/>
          <w:lang w:eastAsia="ar-SA"/>
        </w:rPr>
        <w:t xml:space="preserve"> и </w:t>
      </w:r>
      <w:proofErr w:type="spellStart"/>
      <w:r w:rsidRPr="003115D6">
        <w:rPr>
          <w:rFonts w:ascii="Arial" w:eastAsia="TimesNewRomanPSMT" w:hAnsi="Arial" w:cs="Arial"/>
          <w:bCs/>
          <w:kern w:val="1"/>
          <w:sz w:val="24"/>
          <w:szCs w:val="24"/>
          <w:lang w:eastAsia="ar-SA"/>
        </w:rPr>
        <w:t>да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је</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документује</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на</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прописани</w:t>
      </w:r>
      <w:proofErr w:type="spellEnd"/>
      <w:r w:rsidRPr="003115D6">
        <w:rPr>
          <w:rFonts w:ascii="Arial" w:eastAsia="TimesNewRomanPSMT" w:hAnsi="Arial" w:cs="Arial"/>
          <w:bCs/>
          <w:kern w:val="1"/>
          <w:sz w:val="24"/>
          <w:szCs w:val="24"/>
          <w:lang w:eastAsia="ar-SA"/>
        </w:rPr>
        <w:t xml:space="preserve"> </w:t>
      </w:r>
      <w:proofErr w:type="spellStart"/>
      <w:r w:rsidRPr="003115D6">
        <w:rPr>
          <w:rFonts w:ascii="Arial" w:eastAsia="TimesNewRomanPSMT" w:hAnsi="Arial" w:cs="Arial"/>
          <w:bCs/>
          <w:kern w:val="1"/>
          <w:sz w:val="24"/>
          <w:szCs w:val="24"/>
          <w:lang w:eastAsia="ar-SA"/>
        </w:rPr>
        <w:t>начин</w:t>
      </w:r>
      <w:proofErr w:type="spellEnd"/>
      <w:r w:rsidRPr="003115D6">
        <w:rPr>
          <w:rFonts w:ascii="Arial" w:eastAsia="TimesNewRomanPSMT" w:hAnsi="Arial" w:cs="Arial"/>
          <w:bCs/>
          <w:kern w:val="1"/>
          <w:sz w:val="24"/>
          <w:szCs w:val="24"/>
          <w:lang w:eastAsia="ar-SA"/>
        </w:rPr>
        <w:t>.</w:t>
      </w:r>
    </w:p>
    <w:p w14:paraId="2B2A2E2A" w14:textId="77777777" w:rsidR="003115D6" w:rsidRPr="003115D6" w:rsidRDefault="003115D6" w:rsidP="003115D6">
      <w:pPr>
        <w:tabs>
          <w:tab w:val="left" w:pos="680"/>
        </w:tabs>
        <w:suppressAutoHyphens/>
        <w:spacing w:after="0" w:line="100" w:lineRule="atLeast"/>
        <w:jc w:val="both"/>
        <w:rPr>
          <w:rFonts w:ascii="Arial" w:eastAsia="Arial Unicode MS" w:hAnsi="Arial" w:cs="Arial"/>
          <w:b/>
          <w:iCs/>
          <w:kern w:val="1"/>
          <w:sz w:val="24"/>
          <w:szCs w:val="24"/>
          <w:lang w:eastAsia="ar-SA"/>
        </w:rPr>
      </w:pPr>
    </w:p>
    <w:p w14:paraId="0C39BC28" w14:textId="77777777" w:rsidR="003115D6" w:rsidRPr="003115D6" w:rsidRDefault="003115D6" w:rsidP="003115D6">
      <w:pPr>
        <w:tabs>
          <w:tab w:val="left" w:pos="680"/>
        </w:tabs>
        <w:suppressAutoHyphens/>
        <w:spacing w:after="0" w:line="100" w:lineRule="atLeast"/>
        <w:jc w:val="both"/>
        <w:rPr>
          <w:rFonts w:ascii="Arial" w:eastAsia="Arial Unicode MS" w:hAnsi="Arial" w:cs="Arial"/>
          <w:b/>
          <w:iCs/>
          <w:kern w:val="1"/>
          <w:sz w:val="24"/>
          <w:szCs w:val="24"/>
          <w:lang w:eastAsia="ar-SA"/>
        </w:rPr>
      </w:pPr>
      <w:proofErr w:type="spellStart"/>
      <w:r w:rsidRPr="003115D6">
        <w:rPr>
          <w:rFonts w:ascii="Arial" w:eastAsia="Arial Unicode MS" w:hAnsi="Arial" w:cs="Arial"/>
          <w:b/>
          <w:iCs/>
          <w:kern w:val="1"/>
          <w:sz w:val="24"/>
          <w:szCs w:val="24"/>
          <w:lang w:eastAsia="ar-SA"/>
        </w:rPr>
        <w:t>Напомена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Понуђач</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није</w:t>
      </w:r>
      <w:proofErr w:type="spellEnd"/>
      <w:r w:rsidRPr="003115D6">
        <w:rPr>
          <w:rFonts w:ascii="Arial" w:eastAsia="Arial Unicode MS" w:hAnsi="Arial" w:cs="Arial"/>
          <w:b/>
          <w:iCs/>
          <w:kern w:val="1"/>
          <w:sz w:val="24"/>
          <w:szCs w:val="24"/>
          <w:lang w:eastAsia="ar-SA"/>
        </w:rPr>
        <w:t xml:space="preserve"> у </w:t>
      </w:r>
      <w:proofErr w:type="spellStart"/>
      <w:r w:rsidRPr="003115D6">
        <w:rPr>
          <w:rFonts w:ascii="Arial" w:eastAsia="Arial Unicode MS" w:hAnsi="Arial" w:cs="Arial"/>
          <w:b/>
          <w:iCs/>
          <w:kern w:val="1"/>
          <w:sz w:val="24"/>
          <w:szCs w:val="24"/>
          <w:lang w:eastAsia="ar-SA"/>
        </w:rPr>
        <w:t>обавези</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доставља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доказе</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који</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су</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јавно</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доступни</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на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интернет</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страницама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надлежних</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органа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али</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је</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дужан</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да</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наведе</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који</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су</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то</w:t>
      </w:r>
      <w:proofErr w:type="spellEnd"/>
      <w:r w:rsidRPr="003115D6">
        <w:rPr>
          <w:rFonts w:ascii="Arial" w:eastAsia="Arial Unicode MS" w:hAnsi="Arial" w:cs="Arial"/>
          <w:b/>
          <w:iCs/>
          <w:kern w:val="1"/>
          <w:sz w:val="24"/>
          <w:szCs w:val="24"/>
          <w:lang w:eastAsia="ar-SA"/>
        </w:rPr>
        <w:t xml:space="preserve"> </w:t>
      </w:r>
      <w:proofErr w:type="spellStart"/>
      <w:r w:rsidRPr="003115D6">
        <w:rPr>
          <w:rFonts w:ascii="Arial" w:eastAsia="Arial Unicode MS" w:hAnsi="Arial" w:cs="Arial"/>
          <w:b/>
          <w:iCs/>
          <w:kern w:val="1"/>
          <w:sz w:val="24"/>
          <w:szCs w:val="24"/>
          <w:lang w:eastAsia="ar-SA"/>
        </w:rPr>
        <w:t>докази</w:t>
      </w:r>
      <w:proofErr w:type="spellEnd"/>
      <w:r w:rsidRPr="003115D6">
        <w:rPr>
          <w:rFonts w:ascii="Arial" w:eastAsia="Arial Unicode MS" w:hAnsi="Arial" w:cs="Arial"/>
          <w:b/>
          <w:iCs/>
          <w:kern w:val="1"/>
          <w:sz w:val="24"/>
          <w:szCs w:val="24"/>
          <w:lang w:eastAsia="ar-SA"/>
        </w:rPr>
        <w:t>.</w:t>
      </w:r>
    </w:p>
    <w:p w14:paraId="1DF40C2C"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3683ABF5"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468A3C7"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D5FF7F6" w14:textId="77777777" w:rsidR="003115D6" w:rsidRP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03C54FCE" w14:textId="00AC9A86" w:rsidR="003115D6" w:rsidRDefault="003115D6"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8B0AB3E" w14:textId="2CA65BF1"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0521F9A8" w14:textId="037351FD"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A1D13F9" w14:textId="48943915"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95EBDC2" w14:textId="42A2A13B"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41021AF" w14:textId="29E91AD4"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EB7125A" w14:textId="0047F0A6"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2E7BDC9" w14:textId="6F68ABAC"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1D8EE40A" w14:textId="0DCF2588"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5EDF9A56" w14:textId="4330BD78"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3FE17178" w14:textId="46CAF05F"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27435F0" w14:textId="6F4638B0"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3F9A58E" w14:textId="4B512EE6"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04810034" w14:textId="63F18BC7"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48C36AC" w14:textId="521A351B"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527437BB" w14:textId="4F8AE27D"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1E1FC249" w14:textId="436D1B13"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BB4765A" w14:textId="652D3B5A"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134AD1AD" w14:textId="385A957E"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0625CCBB" w14:textId="732BE01F"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541FC52" w14:textId="7F79C7C0"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DF11B97" w14:textId="25BC6006"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6BC9CDF" w14:textId="4CDAF6EB"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073F8265" w14:textId="2A7A1B2F"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2971A049" w14:textId="071ECB91"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374323F" w14:textId="5BB87A0B"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F2EEC0F" w14:textId="5622E326"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137111A2" w14:textId="73BE2BBF"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1A12B8E" w14:textId="7F10D973"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472FC13" w14:textId="0A3D42F1"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B3DC973" w14:textId="3C663FEE"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39AF70BE" w14:textId="1A84F65A"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9EB9F8D" w14:textId="5F54E1A7"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5661A034" w14:textId="7A4BD13D"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9A71602" w14:textId="2A042684"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6D807464" w14:textId="73FE0A33" w:rsidR="00BD5A4C"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73DA39B0" w14:textId="77777777" w:rsidR="00BD5A4C" w:rsidRPr="003115D6" w:rsidRDefault="00BD5A4C" w:rsidP="003115D6">
      <w:pPr>
        <w:tabs>
          <w:tab w:val="left" w:pos="680"/>
        </w:tabs>
        <w:suppressAutoHyphens/>
        <w:spacing w:after="0" w:line="100" w:lineRule="atLeast"/>
        <w:jc w:val="both"/>
        <w:rPr>
          <w:rFonts w:ascii="Arial" w:eastAsia="Arial Unicode MS" w:hAnsi="Arial" w:cs="Arial"/>
          <w:kern w:val="1"/>
          <w:sz w:val="24"/>
          <w:szCs w:val="24"/>
          <w:lang w:val="sr-Cyrl-RS" w:eastAsia="ar-SA"/>
        </w:rPr>
      </w:pPr>
    </w:p>
    <w:p w14:paraId="43933BF2"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4"/>
          <w:szCs w:val="24"/>
          <w:lang w:val="sr-Latn-RS" w:eastAsia="ar-SA"/>
        </w:rPr>
      </w:pPr>
      <w:r w:rsidRPr="003115D6">
        <w:rPr>
          <w:rFonts w:ascii="Arial" w:eastAsia="Arial Unicode MS" w:hAnsi="Arial" w:cs="Arial"/>
          <w:b/>
          <w:bCs/>
          <w:i/>
          <w:iCs/>
          <w:color w:val="000000"/>
          <w:kern w:val="1"/>
          <w:sz w:val="24"/>
          <w:szCs w:val="24"/>
          <w:lang w:val="sr-Latn-RS" w:eastAsia="ar-SA"/>
        </w:rPr>
        <w:lastRenderedPageBreak/>
        <w:t>ОБРАЗАЦ ИЗЈАВЕ О ИСПУЊАВАЊУ УСЛОВА ИЗ ЧЛ. 75. ЗАКОНА</w:t>
      </w:r>
    </w:p>
    <w:p w14:paraId="026F8FE7" w14:textId="77777777" w:rsidR="003115D6" w:rsidRPr="003115D6" w:rsidRDefault="003115D6" w:rsidP="003115D6">
      <w:pPr>
        <w:shd w:val="clear" w:color="auto" w:fill="C6D9F1"/>
        <w:suppressAutoHyphens/>
        <w:spacing w:after="0" w:line="100" w:lineRule="atLeast"/>
        <w:rPr>
          <w:rFonts w:ascii="Arial" w:eastAsia="Arial Unicode MS" w:hAnsi="Arial" w:cs="Arial"/>
          <w:b/>
          <w:bCs/>
          <w:i/>
          <w:iCs/>
          <w:color w:val="000000"/>
          <w:kern w:val="1"/>
          <w:sz w:val="24"/>
          <w:szCs w:val="24"/>
          <w:lang w:val="sr-Latn-RS" w:eastAsia="ar-SA"/>
        </w:rPr>
      </w:pPr>
    </w:p>
    <w:p w14:paraId="0CF0545B"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7AE0ECD1" w14:textId="77777777" w:rsidR="003115D6" w:rsidRPr="003115D6" w:rsidRDefault="003115D6" w:rsidP="003115D6">
      <w:pPr>
        <w:tabs>
          <w:tab w:val="left" w:pos="680"/>
        </w:tabs>
        <w:suppressAutoHyphens/>
        <w:spacing w:after="0" w:line="100" w:lineRule="atLeast"/>
        <w:ind w:left="720"/>
        <w:jc w:val="center"/>
        <w:rPr>
          <w:rFonts w:ascii="Arial" w:eastAsia="TimesNewRomanPSMT" w:hAnsi="Arial" w:cs="Arial"/>
          <w:b/>
          <w:bCs/>
          <w:color w:val="000000"/>
          <w:kern w:val="1"/>
          <w:sz w:val="24"/>
          <w:szCs w:val="24"/>
          <w:lang w:val="sr-Latn-RS" w:eastAsia="ar-SA"/>
        </w:rPr>
      </w:pPr>
      <w:r w:rsidRPr="003115D6">
        <w:rPr>
          <w:rFonts w:ascii="Arial" w:eastAsia="TimesNewRomanPSMT" w:hAnsi="Arial" w:cs="Arial"/>
          <w:b/>
          <w:bCs/>
          <w:i/>
          <w:iCs/>
          <w:color w:val="000000"/>
          <w:kern w:val="1"/>
          <w:sz w:val="24"/>
          <w:szCs w:val="24"/>
          <w:lang w:val="sr-Latn-RS" w:eastAsia="ar-SA"/>
        </w:rPr>
        <w:t>ИЗЈАВА ПОНУЂАЧА</w:t>
      </w:r>
    </w:p>
    <w:p w14:paraId="21EA02E2" w14:textId="77777777" w:rsidR="003115D6" w:rsidRPr="003115D6" w:rsidRDefault="003115D6" w:rsidP="003115D6">
      <w:pPr>
        <w:tabs>
          <w:tab w:val="left" w:pos="680"/>
        </w:tabs>
        <w:suppressAutoHyphens/>
        <w:spacing w:after="0" w:line="100" w:lineRule="atLeast"/>
        <w:ind w:left="720"/>
        <w:jc w:val="center"/>
        <w:rPr>
          <w:rFonts w:ascii="Arial" w:eastAsia="TimesNewRomanPSMT" w:hAnsi="Arial" w:cs="Arial"/>
          <w:bCs/>
          <w:color w:val="000000"/>
          <w:kern w:val="1"/>
          <w:sz w:val="24"/>
          <w:szCs w:val="24"/>
          <w:lang w:val="sr-Cyrl-RS" w:eastAsia="ar-SA"/>
        </w:rPr>
      </w:pPr>
      <w:r w:rsidRPr="003115D6">
        <w:rPr>
          <w:rFonts w:ascii="Arial" w:eastAsia="TimesNewRomanPSMT" w:hAnsi="Arial" w:cs="Arial"/>
          <w:b/>
          <w:bCs/>
          <w:color w:val="000000"/>
          <w:kern w:val="1"/>
          <w:sz w:val="24"/>
          <w:szCs w:val="24"/>
          <w:lang w:val="sr-Latn-RS" w:eastAsia="ar-SA"/>
        </w:rPr>
        <w:t>О ИСПУЊАВАЊУ УСЛОВА ИЗ ЧЛ. 75. ЗАКОНА У ПОСТУПКУ ЈАВНЕ</w:t>
      </w:r>
      <w:r w:rsidRPr="003115D6">
        <w:rPr>
          <w:rFonts w:ascii="Arial" w:eastAsia="TimesNewRomanPSMT" w:hAnsi="Arial" w:cs="Arial"/>
          <w:b/>
          <w:bCs/>
          <w:color w:val="000000"/>
          <w:kern w:val="1"/>
          <w:sz w:val="24"/>
          <w:szCs w:val="24"/>
          <w:lang w:val="sr-Cyrl-RS" w:eastAsia="ar-SA"/>
        </w:rPr>
        <w:t xml:space="preserve"> </w:t>
      </w:r>
      <w:r w:rsidRPr="003115D6">
        <w:rPr>
          <w:rFonts w:ascii="Arial" w:eastAsia="TimesNewRomanPSMT" w:hAnsi="Arial" w:cs="Arial"/>
          <w:b/>
          <w:bCs/>
          <w:color w:val="000000"/>
          <w:kern w:val="1"/>
          <w:sz w:val="24"/>
          <w:szCs w:val="24"/>
          <w:lang w:val="sr-Latn-RS" w:eastAsia="ar-SA"/>
        </w:rPr>
        <w:t>НАБАВКЕ МАЛЕ ВРЕДНОСТИ</w:t>
      </w:r>
    </w:p>
    <w:p w14:paraId="297D5120"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Cyrl-RS" w:eastAsia="ar-SA"/>
        </w:rPr>
      </w:pPr>
    </w:p>
    <w:p w14:paraId="479DF4DE"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Cyrl-RS" w:eastAsia="ar-SA"/>
        </w:rPr>
      </w:pPr>
      <w:r w:rsidRPr="003115D6">
        <w:rPr>
          <w:rFonts w:ascii="Arial" w:eastAsia="TimesNewRomanPSMT" w:hAnsi="Arial" w:cs="Arial"/>
          <w:bCs/>
          <w:color w:val="000000"/>
          <w:kern w:val="1"/>
          <w:sz w:val="24"/>
          <w:szCs w:val="24"/>
          <w:lang w:val="sr-Latn-RS" w:eastAsia="ar-SA"/>
        </w:rPr>
        <w:t>У складу са чланом 77. став 4. Закона, под пуном материјалном и кривичном одговорношћу, као заступник понуђача, дајем следећу</w:t>
      </w:r>
    </w:p>
    <w:p w14:paraId="11C7C3FD"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Cyrl-RS" w:eastAsia="ar-SA"/>
        </w:rPr>
      </w:pPr>
    </w:p>
    <w:p w14:paraId="37B6847F" w14:textId="77777777" w:rsidR="003115D6" w:rsidRPr="003115D6" w:rsidRDefault="003115D6" w:rsidP="003115D6">
      <w:pPr>
        <w:tabs>
          <w:tab w:val="left" w:pos="680"/>
        </w:tabs>
        <w:suppressAutoHyphens/>
        <w:spacing w:after="0" w:line="100" w:lineRule="atLeast"/>
        <w:ind w:left="720"/>
        <w:jc w:val="center"/>
        <w:rPr>
          <w:rFonts w:ascii="Arial" w:eastAsia="TimesNewRomanPSMT" w:hAnsi="Arial" w:cs="Arial"/>
          <w:bCs/>
          <w:color w:val="000000"/>
          <w:kern w:val="1"/>
          <w:sz w:val="24"/>
          <w:szCs w:val="24"/>
          <w:lang w:val="sr-Cyrl-RS" w:eastAsia="ar-SA"/>
        </w:rPr>
      </w:pPr>
      <w:r w:rsidRPr="003115D6">
        <w:rPr>
          <w:rFonts w:ascii="Arial" w:eastAsia="TimesNewRomanPSMT" w:hAnsi="Arial" w:cs="Arial"/>
          <w:b/>
          <w:bCs/>
          <w:color w:val="000000"/>
          <w:kern w:val="1"/>
          <w:sz w:val="24"/>
          <w:szCs w:val="24"/>
          <w:lang w:val="sr-Latn-RS" w:eastAsia="ar-SA"/>
        </w:rPr>
        <w:t>И З Ј А В У</w:t>
      </w:r>
    </w:p>
    <w:p w14:paraId="7005CFD4" w14:textId="77777777" w:rsidR="003115D6" w:rsidRPr="003115D6" w:rsidRDefault="003115D6" w:rsidP="003115D6">
      <w:pPr>
        <w:tabs>
          <w:tab w:val="left" w:pos="680"/>
        </w:tabs>
        <w:suppressAutoHyphens/>
        <w:spacing w:after="0" w:line="100" w:lineRule="atLeast"/>
        <w:ind w:left="720"/>
        <w:jc w:val="center"/>
        <w:rPr>
          <w:rFonts w:ascii="Arial" w:eastAsia="TimesNewRomanPSMT" w:hAnsi="Arial" w:cs="Arial"/>
          <w:bCs/>
          <w:color w:val="000000"/>
          <w:kern w:val="1"/>
          <w:sz w:val="24"/>
          <w:szCs w:val="24"/>
          <w:lang w:val="sr-Cyrl-RS" w:eastAsia="ar-SA"/>
        </w:rPr>
      </w:pPr>
    </w:p>
    <w:p w14:paraId="2A02F419" w14:textId="39EDBC16" w:rsidR="003115D6" w:rsidRPr="003115D6" w:rsidRDefault="003115D6" w:rsidP="003115D6">
      <w:pPr>
        <w:keepLines/>
        <w:suppressAutoHyphens/>
        <w:spacing w:after="0" w:line="100" w:lineRule="atLeast"/>
        <w:jc w:val="both"/>
        <w:rPr>
          <w:rFonts w:ascii="Arial" w:eastAsia="Arial Unicode MS" w:hAnsi="Arial" w:cs="Arial"/>
          <w:b/>
          <w:bCs/>
          <w:i/>
          <w:iCs/>
          <w:color w:val="000000"/>
          <w:kern w:val="1"/>
          <w:sz w:val="24"/>
          <w:szCs w:val="24"/>
          <w:lang w:eastAsia="ar-SA"/>
        </w:rPr>
      </w:pPr>
      <w:r w:rsidRPr="003115D6">
        <w:rPr>
          <w:rFonts w:ascii="Arial" w:eastAsia="TimesNewRomanPSMT" w:hAnsi="Arial" w:cs="Arial"/>
          <w:bCs/>
          <w:color w:val="000000"/>
          <w:kern w:val="1"/>
          <w:sz w:val="24"/>
          <w:szCs w:val="24"/>
          <w:lang w:val="sr-Latn-RS" w:eastAsia="ar-SA"/>
        </w:rPr>
        <w:t>Понуђач</w:t>
      </w:r>
      <w:r w:rsidRPr="003115D6">
        <w:rPr>
          <w:rFonts w:ascii="Arial" w:eastAsia="TimesNewRomanPSMT" w:hAnsi="Arial" w:cs="Arial"/>
          <w:bCs/>
          <w:i/>
          <w:iCs/>
          <w:color w:val="000000"/>
          <w:kern w:val="1"/>
          <w:sz w:val="24"/>
          <w:szCs w:val="24"/>
          <w:lang w:val="sr-Latn-RS" w:eastAsia="ar-SA"/>
        </w:rPr>
        <w:t>_____________________________________________[навести назив понуђача]</w:t>
      </w:r>
      <w:r w:rsidRPr="003115D6">
        <w:rPr>
          <w:rFonts w:ascii="Arial" w:eastAsia="TimesNewRomanPSMT" w:hAnsi="Arial" w:cs="Arial"/>
          <w:bCs/>
          <w:color w:val="000000"/>
          <w:kern w:val="1"/>
          <w:sz w:val="24"/>
          <w:szCs w:val="24"/>
          <w:lang w:val="sr-Latn-RS" w:eastAsia="ar-SA"/>
        </w:rPr>
        <w:t>у поступку јавне набавке</w:t>
      </w:r>
      <w:r w:rsidRPr="003115D6">
        <w:rPr>
          <w:rFonts w:ascii="Arial" w:eastAsia="TimesNewRomanPSMT" w:hAnsi="Arial" w:cs="Arial"/>
          <w:bCs/>
          <w:color w:val="000000"/>
          <w:kern w:val="1"/>
          <w:sz w:val="24"/>
          <w:szCs w:val="24"/>
          <w:lang w:val="sr-Cyrl-RS" w:eastAsia="ar-SA"/>
        </w:rPr>
        <w:t xml:space="preserve"> -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TimesNewRomanPSMT" w:hAnsi="Arial" w:cs="Arial"/>
          <w:b/>
          <w:bCs/>
          <w:color w:val="000000"/>
          <w:kern w:val="1"/>
          <w:sz w:val="24"/>
          <w:szCs w:val="24"/>
          <w:lang w:val="sr-Cyrl-RS" w:eastAsia="ar-SA"/>
        </w:rPr>
        <w:t xml:space="preserve">, број </w:t>
      </w:r>
      <w:r w:rsidRPr="003115D6">
        <w:rPr>
          <w:rFonts w:ascii="Arial" w:eastAsia="TimesNewRomanPSMT" w:hAnsi="Arial" w:cs="Arial"/>
          <w:b/>
          <w:bCs/>
          <w:color w:val="000000"/>
          <w:kern w:val="1"/>
          <w:sz w:val="24"/>
          <w:szCs w:val="24"/>
          <w:lang w:val="sr-Latn-RS" w:eastAsia="ar-SA"/>
        </w:rPr>
        <w:t>404-</w:t>
      </w:r>
      <w:r w:rsidR="0090384A">
        <w:rPr>
          <w:rFonts w:ascii="Arial" w:eastAsia="TimesNewRomanPSMT" w:hAnsi="Arial" w:cs="Arial"/>
          <w:b/>
          <w:bCs/>
          <w:color w:val="000000"/>
          <w:kern w:val="1"/>
          <w:sz w:val="24"/>
          <w:szCs w:val="24"/>
          <w:lang w:val="sr-Cyrl-RS" w:eastAsia="ar-SA"/>
        </w:rPr>
        <w:t>40</w:t>
      </w:r>
      <w:r w:rsidRPr="003115D6">
        <w:rPr>
          <w:rFonts w:ascii="Arial" w:eastAsia="TimesNewRomanPSMT" w:hAnsi="Arial" w:cs="Arial"/>
          <w:b/>
          <w:bCs/>
          <w:color w:val="000000"/>
          <w:kern w:val="1"/>
          <w:sz w:val="24"/>
          <w:szCs w:val="24"/>
          <w:lang w:val="sr-Latn-RS" w:eastAsia="ar-SA"/>
        </w:rPr>
        <w:t>/</w:t>
      </w:r>
      <w:r w:rsidRPr="003115D6">
        <w:rPr>
          <w:rFonts w:ascii="Arial" w:eastAsia="TimesNewRomanPSMT" w:hAnsi="Arial" w:cs="Arial"/>
          <w:b/>
          <w:bCs/>
          <w:color w:val="000000"/>
          <w:kern w:val="1"/>
          <w:sz w:val="24"/>
          <w:szCs w:val="24"/>
          <w:lang w:val="sr-Cyrl-RS" w:eastAsia="ar-SA"/>
        </w:rPr>
        <w:t>201</w:t>
      </w:r>
      <w:r w:rsidR="0090384A">
        <w:rPr>
          <w:rFonts w:ascii="Arial" w:eastAsia="TimesNewRomanPSMT" w:hAnsi="Arial" w:cs="Arial"/>
          <w:b/>
          <w:bCs/>
          <w:color w:val="000000"/>
          <w:kern w:val="1"/>
          <w:sz w:val="24"/>
          <w:szCs w:val="24"/>
          <w:lang w:val="sr-Cyrl-RS" w:eastAsia="ar-SA"/>
        </w:rPr>
        <w:t>9</w:t>
      </w:r>
      <w:r w:rsidRPr="003115D6">
        <w:rPr>
          <w:rFonts w:ascii="Arial" w:eastAsia="TimesNewRomanPSMT" w:hAnsi="Arial" w:cs="Arial"/>
          <w:bCs/>
          <w:color w:val="000000"/>
          <w:kern w:val="1"/>
          <w:sz w:val="24"/>
          <w:szCs w:val="24"/>
          <w:lang w:val="sr-Latn-RS" w:eastAsia="ar-SA"/>
        </w:rPr>
        <w:t>, испуњава услове дефинисане конкурсном документацијом за предметну јавну набавку,и то:</w:t>
      </w:r>
    </w:p>
    <w:p w14:paraId="4E5B3521"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Cyrl-RS" w:eastAsia="ar-SA"/>
        </w:rPr>
      </w:pPr>
    </w:p>
    <w:p w14:paraId="1C1208DC" w14:textId="77777777" w:rsidR="003115D6" w:rsidRPr="003115D6" w:rsidRDefault="003115D6" w:rsidP="003115D6">
      <w:pPr>
        <w:numPr>
          <w:ilvl w:val="0"/>
          <w:numId w:val="18"/>
        </w:numPr>
        <w:tabs>
          <w:tab w:val="clear" w:pos="0"/>
          <w:tab w:val="left" w:pos="680"/>
          <w:tab w:val="num" w:pos="720"/>
        </w:tabs>
        <w:suppressAutoHyphens/>
        <w:spacing w:after="0" w:line="100" w:lineRule="atLeast"/>
        <w:ind w:left="720" w:firstLine="0"/>
        <w:jc w:val="both"/>
        <w:rPr>
          <w:rFonts w:ascii="Arial" w:eastAsia="Arial Unicode MS" w:hAnsi="Arial" w:cs="Arial"/>
          <w:color w:val="000000"/>
          <w:kern w:val="1"/>
          <w:sz w:val="24"/>
          <w:szCs w:val="24"/>
          <w:lang w:eastAsia="ar-SA"/>
        </w:rPr>
      </w:pPr>
      <w:r w:rsidRPr="003115D6">
        <w:rPr>
          <w:rFonts w:ascii="Arial" w:eastAsia="TimesNewRomanPSMT" w:hAnsi="Arial" w:cs="Arial"/>
          <w:bCs/>
          <w:color w:val="000000"/>
          <w:kern w:val="1"/>
          <w:sz w:val="24"/>
          <w:szCs w:val="24"/>
          <w:lang w:val="sr-Latn-RS" w:eastAsia="ar-SA"/>
        </w:rPr>
        <w:t>Понуђач је регистрован код надлежног органа, односно уписан у одговарајући регистар;</w:t>
      </w:r>
    </w:p>
    <w:p w14:paraId="7AEA998A" w14:textId="77777777" w:rsidR="003115D6" w:rsidRPr="003115D6" w:rsidRDefault="003115D6" w:rsidP="003115D6">
      <w:pPr>
        <w:numPr>
          <w:ilvl w:val="0"/>
          <w:numId w:val="18"/>
        </w:numPr>
        <w:tabs>
          <w:tab w:val="clear" w:pos="0"/>
          <w:tab w:val="left" w:pos="680"/>
          <w:tab w:val="num" w:pos="720"/>
        </w:tabs>
        <w:suppressAutoHyphens/>
        <w:spacing w:after="0" w:line="100" w:lineRule="atLeast"/>
        <w:ind w:left="720" w:firstLine="0"/>
        <w:jc w:val="both"/>
        <w:rPr>
          <w:rFonts w:ascii="Arial" w:eastAsia="TimesNewRomanPSMT" w:hAnsi="Arial" w:cs="Arial"/>
          <w:bCs/>
          <w:color w:val="000000"/>
          <w:kern w:val="1"/>
          <w:sz w:val="24"/>
          <w:szCs w:val="24"/>
          <w:lang w:val="sr-Latn-RS" w:eastAsia="ar-SA"/>
        </w:rPr>
      </w:pP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његов</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законски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заступник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нису</w:t>
      </w:r>
      <w:proofErr w:type="spellEnd"/>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14:paraId="15113720" w14:textId="77777777" w:rsidR="003115D6" w:rsidRPr="003115D6" w:rsidRDefault="003115D6" w:rsidP="003115D6">
      <w:pPr>
        <w:numPr>
          <w:ilvl w:val="0"/>
          <w:numId w:val="18"/>
        </w:numPr>
        <w:tabs>
          <w:tab w:val="clear" w:pos="0"/>
          <w:tab w:val="left" w:pos="680"/>
          <w:tab w:val="num" w:pos="720"/>
        </w:tabs>
        <w:suppressAutoHyphens/>
        <w:spacing w:after="0" w:line="100" w:lineRule="atLeast"/>
        <w:ind w:left="720" w:firstLine="0"/>
        <w:jc w:val="both"/>
        <w:rPr>
          <w:rFonts w:ascii="Arial" w:eastAsia="TimesNewRomanPS-BoldMT" w:hAnsi="Arial" w:cs="Arial"/>
          <w:bCs/>
          <w:kern w:val="1"/>
          <w:sz w:val="24"/>
          <w:szCs w:val="24"/>
          <w:lang w:val="sr-Cyrl-RS" w:eastAsia="ar-SA"/>
        </w:rPr>
      </w:pPr>
      <w:r w:rsidRPr="003115D6">
        <w:rPr>
          <w:rFonts w:ascii="Arial" w:eastAsia="TimesNewRomanPSMT" w:hAnsi="Arial" w:cs="Arial"/>
          <w:bCs/>
          <w:color w:val="000000"/>
          <w:kern w:val="1"/>
          <w:sz w:val="24"/>
          <w:szCs w:val="24"/>
          <w:lang w:val="sr-Latn-RS" w:eastAsia="ar-SA"/>
        </w:rPr>
        <w:t>Понуђач</w:t>
      </w:r>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је измирио доспеле порезе, доприносе и друге јавне дажбине   у складу са</w:t>
      </w:r>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прописима Републике Србије (</w:t>
      </w:r>
      <w:r w:rsidRPr="003115D6">
        <w:rPr>
          <w:rFonts w:ascii="Arial" w:eastAsia="TimesNewRomanPSMT" w:hAnsi="Arial" w:cs="Arial"/>
          <w:bCs/>
          <w:i/>
          <w:iCs/>
          <w:color w:val="000000"/>
          <w:kern w:val="1"/>
          <w:sz w:val="24"/>
          <w:szCs w:val="24"/>
          <w:lang w:val="sr-Latn-RS" w:eastAsia="ar-SA"/>
        </w:rPr>
        <w:t>или стране државе када има седиште на њеној територији);</w:t>
      </w:r>
    </w:p>
    <w:p w14:paraId="507C80FE" w14:textId="77777777" w:rsidR="003115D6" w:rsidRPr="003115D6" w:rsidRDefault="003115D6" w:rsidP="003115D6">
      <w:pPr>
        <w:tabs>
          <w:tab w:val="left" w:pos="680"/>
        </w:tabs>
        <w:suppressAutoHyphens/>
        <w:spacing w:after="0" w:line="100" w:lineRule="atLeast"/>
        <w:ind w:left="1080"/>
        <w:jc w:val="both"/>
        <w:rPr>
          <w:rFonts w:ascii="Arial" w:eastAsia="TimesNewRomanPS-BoldMT" w:hAnsi="Arial" w:cs="Arial"/>
          <w:bCs/>
          <w:kern w:val="1"/>
          <w:sz w:val="24"/>
          <w:szCs w:val="24"/>
          <w:lang w:val="sr-Cyrl-CS" w:eastAsia="ar-SA"/>
        </w:rPr>
      </w:pPr>
    </w:p>
    <w:p w14:paraId="536D7D38" w14:textId="77777777" w:rsidR="003115D6" w:rsidRPr="003115D6" w:rsidRDefault="003115D6" w:rsidP="003115D6">
      <w:pPr>
        <w:tabs>
          <w:tab w:val="left" w:pos="680"/>
        </w:tabs>
        <w:suppressAutoHyphens/>
        <w:spacing w:after="0" w:line="100" w:lineRule="atLeast"/>
        <w:ind w:left="1080"/>
        <w:jc w:val="both"/>
        <w:rPr>
          <w:rFonts w:ascii="Arial" w:eastAsia="TimesNewRomanPS-BoldMT" w:hAnsi="Arial" w:cs="Arial"/>
          <w:bCs/>
          <w:kern w:val="1"/>
          <w:sz w:val="24"/>
          <w:szCs w:val="24"/>
          <w:lang w:val="sr-Cyrl-CS" w:eastAsia="ar-SA"/>
        </w:rPr>
      </w:pPr>
    </w:p>
    <w:p w14:paraId="2A69AB3B" w14:textId="77777777" w:rsidR="003115D6" w:rsidRPr="003115D6" w:rsidRDefault="003115D6" w:rsidP="003115D6">
      <w:pPr>
        <w:tabs>
          <w:tab w:val="left" w:pos="680"/>
        </w:tabs>
        <w:suppressAutoHyphens/>
        <w:spacing w:after="0" w:line="100" w:lineRule="atLeast"/>
        <w:ind w:left="1080"/>
        <w:jc w:val="both"/>
        <w:rPr>
          <w:rFonts w:ascii="Arial" w:eastAsia="TimesNewRomanPSMT" w:hAnsi="Arial" w:cs="Arial"/>
          <w:bCs/>
          <w:color w:val="000000"/>
          <w:kern w:val="1"/>
          <w:sz w:val="24"/>
          <w:szCs w:val="24"/>
          <w:lang w:val="sr-Cyrl-RS" w:eastAsia="ar-SA"/>
        </w:rPr>
      </w:pPr>
    </w:p>
    <w:p w14:paraId="32DAC0C3"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10"/>
          <w:szCs w:val="10"/>
          <w:lang w:val="sr-Cyrl-RS" w:eastAsia="ar-SA"/>
        </w:rPr>
      </w:pPr>
    </w:p>
    <w:p w14:paraId="0D21D9E0"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Latn-RS" w:eastAsia="ar-SA"/>
        </w:rPr>
      </w:pPr>
      <w:r w:rsidRPr="003115D6">
        <w:rPr>
          <w:rFonts w:ascii="Arial" w:eastAsia="TimesNewRomanPSMT" w:hAnsi="Arial" w:cs="Arial"/>
          <w:bCs/>
          <w:color w:val="000000"/>
          <w:kern w:val="1"/>
          <w:sz w:val="24"/>
          <w:szCs w:val="24"/>
          <w:lang w:val="sr-Latn-RS" w:eastAsia="ar-SA"/>
        </w:rPr>
        <w:t>Место:_____________                                                            Понуђач:</w:t>
      </w:r>
    </w:p>
    <w:p w14:paraId="66B02277"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Cs/>
          <w:color w:val="000000"/>
          <w:kern w:val="1"/>
          <w:sz w:val="24"/>
          <w:szCs w:val="24"/>
          <w:lang w:val="sr-Latn-RS" w:eastAsia="ar-SA"/>
        </w:rPr>
      </w:pPr>
      <w:r w:rsidRPr="003115D6">
        <w:rPr>
          <w:rFonts w:ascii="Arial" w:eastAsia="TimesNewRomanPSMT" w:hAnsi="Arial" w:cs="Arial"/>
          <w:bCs/>
          <w:color w:val="000000"/>
          <w:kern w:val="1"/>
          <w:sz w:val="24"/>
          <w:szCs w:val="24"/>
          <w:lang w:val="sr-Latn-RS" w:eastAsia="ar-SA"/>
        </w:rPr>
        <w:t xml:space="preserve">Датум:_____________                         М.П.                     _______________     </w:t>
      </w:r>
    </w:p>
    <w:p w14:paraId="0E2722FF" w14:textId="77777777" w:rsidR="003115D6" w:rsidRPr="003115D6" w:rsidRDefault="003115D6" w:rsidP="003115D6">
      <w:pPr>
        <w:tabs>
          <w:tab w:val="left" w:pos="680"/>
        </w:tabs>
        <w:suppressAutoHyphens/>
        <w:spacing w:after="0" w:line="100" w:lineRule="atLeast"/>
        <w:ind w:left="720"/>
        <w:jc w:val="both"/>
        <w:rPr>
          <w:rFonts w:ascii="Arial" w:eastAsia="TimesNewRomanPSMT" w:hAnsi="Arial" w:cs="Arial"/>
          <w:b/>
          <w:bCs/>
          <w:i/>
          <w:iCs/>
          <w:color w:val="000000"/>
          <w:kern w:val="1"/>
          <w:sz w:val="20"/>
          <w:szCs w:val="20"/>
          <w:lang w:val="sr-Latn-RS" w:eastAsia="ar-SA"/>
        </w:rPr>
      </w:pPr>
      <w:r w:rsidRPr="003115D6">
        <w:rPr>
          <w:rFonts w:ascii="Arial" w:eastAsia="TimesNewRomanPSMT" w:hAnsi="Arial" w:cs="Arial"/>
          <w:bCs/>
          <w:color w:val="000000"/>
          <w:kern w:val="1"/>
          <w:sz w:val="24"/>
          <w:szCs w:val="24"/>
          <w:lang w:val="sr-Latn-RS" w:eastAsia="ar-SA"/>
        </w:rPr>
        <w:t xml:space="preserve">                                                   </w:t>
      </w:r>
    </w:p>
    <w:p w14:paraId="0E765C78" w14:textId="77777777" w:rsidR="003115D6" w:rsidRPr="003115D6" w:rsidRDefault="003115D6" w:rsidP="003115D6">
      <w:pPr>
        <w:suppressAutoHyphens/>
        <w:spacing w:after="0" w:line="100" w:lineRule="atLeast"/>
        <w:ind w:left="720"/>
        <w:rPr>
          <w:rFonts w:ascii="Arial" w:eastAsia="TimesNewRomanPSMT" w:hAnsi="Arial" w:cs="Arial"/>
          <w:b/>
          <w:bCs/>
          <w:i/>
          <w:iCs/>
          <w:color w:val="000000"/>
          <w:kern w:val="1"/>
          <w:sz w:val="20"/>
          <w:szCs w:val="20"/>
          <w:lang w:val="sr-Cyrl-RS" w:eastAsia="ar-SA"/>
        </w:rPr>
      </w:pPr>
    </w:p>
    <w:p w14:paraId="6DC6142C" w14:textId="77777777" w:rsidR="003115D6" w:rsidRPr="003115D6" w:rsidRDefault="003115D6" w:rsidP="003115D6">
      <w:pPr>
        <w:suppressAutoHyphens/>
        <w:spacing w:after="0" w:line="100" w:lineRule="atLeast"/>
        <w:ind w:left="720"/>
        <w:rPr>
          <w:rFonts w:ascii="Arial" w:eastAsia="TimesNewRomanPSMT" w:hAnsi="Arial" w:cs="Arial"/>
          <w:b/>
          <w:bCs/>
          <w:i/>
          <w:iCs/>
          <w:color w:val="000000"/>
          <w:kern w:val="1"/>
          <w:sz w:val="20"/>
          <w:szCs w:val="20"/>
          <w:lang w:val="sr-Cyrl-RS" w:eastAsia="ar-SA"/>
        </w:rPr>
      </w:pPr>
    </w:p>
    <w:p w14:paraId="6300DF1B" w14:textId="77777777" w:rsidR="003115D6" w:rsidRPr="003115D6" w:rsidRDefault="003115D6" w:rsidP="003115D6">
      <w:pPr>
        <w:suppressAutoHyphens/>
        <w:spacing w:after="0" w:line="100" w:lineRule="atLeast"/>
        <w:ind w:left="720"/>
        <w:rPr>
          <w:rFonts w:ascii="Arial" w:eastAsia="TimesNewRomanPSMT" w:hAnsi="Arial" w:cs="Arial"/>
          <w:bCs/>
          <w:i/>
          <w:iCs/>
          <w:color w:val="000000"/>
          <w:kern w:val="1"/>
          <w:sz w:val="24"/>
          <w:szCs w:val="24"/>
          <w:lang w:val="sr-Cyrl-RS" w:eastAsia="ar-SA"/>
        </w:rPr>
      </w:pPr>
      <w:r w:rsidRPr="003115D6">
        <w:rPr>
          <w:rFonts w:ascii="Arial" w:eastAsia="TimesNewRomanPSMT" w:hAnsi="Arial" w:cs="Arial"/>
          <w:b/>
          <w:bCs/>
          <w:i/>
          <w:iCs/>
          <w:color w:val="000000"/>
          <w:kern w:val="1"/>
          <w:sz w:val="20"/>
          <w:szCs w:val="20"/>
          <w:lang w:val="sr-Latn-RS" w:eastAsia="ar-SA"/>
        </w:rPr>
        <w:t>Напомена:Уколико понуду подноси група понуђача,</w:t>
      </w:r>
      <w:r w:rsidRPr="003115D6">
        <w:rPr>
          <w:rFonts w:ascii="Arial" w:eastAsia="TimesNewRomanPSMT" w:hAnsi="Arial" w:cs="Arial"/>
          <w:bCs/>
          <w:i/>
          <w:iCs/>
          <w:color w:val="000000"/>
          <w:kern w:val="1"/>
          <w:sz w:val="20"/>
          <w:szCs w:val="20"/>
          <w:lang w:val="sr-Latn-RS" w:eastAsia="ar-SA"/>
        </w:rPr>
        <w:t>Изјава мора бити потписана од стране овлашћеног лица сваког понуђача</w:t>
      </w:r>
      <w:r w:rsidRPr="003115D6">
        <w:rPr>
          <w:rFonts w:ascii="Arial" w:eastAsia="TimesNewRomanPSMT" w:hAnsi="Arial" w:cs="Arial"/>
          <w:bCs/>
          <w:i/>
          <w:iCs/>
          <w:color w:val="000000"/>
          <w:kern w:val="1"/>
          <w:sz w:val="20"/>
          <w:szCs w:val="20"/>
          <w:lang w:val="sr-Cyrl-RS" w:eastAsia="ar-SA"/>
        </w:rPr>
        <w:t xml:space="preserve"> </w:t>
      </w:r>
      <w:r w:rsidRPr="003115D6">
        <w:rPr>
          <w:rFonts w:ascii="Arial" w:eastAsia="TimesNewRomanPSMT" w:hAnsi="Arial" w:cs="Arial"/>
          <w:bCs/>
          <w:i/>
          <w:iCs/>
          <w:color w:val="000000"/>
          <w:kern w:val="1"/>
          <w:sz w:val="20"/>
          <w:szCs w:val="20"/>
          <w:lang w:val="sr-Latn-RS" w:eastAsia="ar-SA"/>
        </w:rPr>
        <w:t>из групе понуђача</w:t>
      </w:r>
      <w:r w:rsidRPr="003115D6">
        <w:rPr>
          <w:rFonts w:ascii="Arial" w:eastAsia="TimesNewRomanPSMT" w:hAnsi="Arial" w:cs="Arial"/>
          <w:bCs/>
          <w:i/>
          <w:iCs/>
          <w:color w:val="000000"/>
          <w:kern w:val="1"/>
          <w:sz w:val="20"/>
          <w:szCs w:val="20"/>
          <w:lang w:val="sr-Cyrl-RS" w:eastAsia="ar-SA"/>
        </w:rPr>
        <w:t xml:space="preserve"> </w:t>
      </w:r>
      <w:r w:rsidRPr="003115D6">
        <w:rPr>
          <w:rFonts w:ascii="Arial" w:eastAsia="TimesNewRomanPSMT" w:hAnsi="Arial" w:cs="Arial"/>
          <w:bCs/>
          <w:i/>
          <w:iCs/>
          <w:color w:val="000000"/>
          <w:kern w:val="1"/>
          <w:sz w:val="20"/>
          <w:szCs w:val="20"/>
          <w:lang w:val="sr-Latn-RS" w:eastAsia="ar-SA"/>
        </w:rPr>
        <w:t>и оверена печатом.</w:t>
      </w:r>
    </w:p>
    <w:p w14:paraId="337C0A37" w14:textId="77777777" w:rsidR="003115D6" w:rsidRPr="003115D6" w:rsidRDefault="003115D6" w:rsidP="003115D6">
      <w:pPr>
        <w:suppressAutoHyphens/>
        <w:spacing w:after="0" w:line="100" w:lineRule="atLeast"/>
        <w:ind w:left="720"/>
        <w:rPr>
          <w:rFonts w:ascii="Arial" w:eastAsia="TimesNewRomanPSMT" w:hAnsi="Arial" w:cs="Arial"/>
          <w:bCs/>
          <w:i/>
          <w:iCs/>
          <w:color w:val="000000"/>
          <w:kern w:val="1"/>
          <w:sz w:val="24"/>
          <w:szCs w:val="24"/>
          <w:lang w:val="sr-Cyrl-RS" w:eastAsia="ar-SA"/>
        </w:rPr>
      </w:pPr>
    </w:p>
    <w:p w14:paraId="38A0C00A"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09F4143B"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73B8D1AE"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1450ED89"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7FB554D7"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6A84C586"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029A849E"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7CDE5A31"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7936FDDD"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4DB605FD"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5B109ABE" w14:textId="77777777" w:rsidR="003115D6" w:rsidRP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270D5114" w14:textId="15E41C30" w:rsidR="003115D6" w:rsidRDefault="003115D6"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6B1A0BAA" w14:textId="77777777" w:rsidR="00BD5A4C" w:rsidRDefault="00BD5A4C"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02FCC8AB" w14:textId="36AAE98A" w:rsidR="00F65634" w:rsidRDefault="00F65634"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55CE2D6C" w14:textId="77777777" w:rsidR="00F65634" w:rsidRPr="003115D6" w:rsidRDefault="00F65634" w:rsidP="003115D6">
      <w:pPr>
        <w:suppressAutoHyphens/>
        <w:spacing w:after="0" w:line="100" w:lineRule="atLeast"/>
        <w:ind w:left="720"/>
        <w:rPr>
          <w:rFonts w:ascii="Arial" w:eastAsia="TimesNewRomanPSMT" w:hAnsi="Arial" w:cs="Arial"/>
          <w:bCs/>
          <w:color w:val="000000"/>
          <w:kern w:val="1"/>
          <w:sz w:val="24"/>
          <w:szCs w:val="24"/>
          <w:lang w:val="sr-Cyrl-RS" w:eastAsia="ar-SA"/>
        </w:rPr>
      </w:pPr>
    </w:p>
    <w:p w14:paraId="44EC2EE0" w14:textId="77777777" w:rsidR="003115D6" w:rsidRPr="003115D6" w:rsidRDefault="003115D6" w:rsidP="003115D6">
      <w:pPr>
        <w:suppressAutoHyphens/>
        <w:spacing w:after="0" w:line="100" w:lineRule="atLeast"/>
        <w:jc w:val="center"/>
        <w:rPr>
          <w:rFonts w:ascii="Arial" w:eastAsia="TimesNewRomanPSMT" w:hAnsi="Arial" w:cs="Arial"/>
          <w:b/>
          <w:bCs/>
          <w:color w:val="000000"/>
          <w:kern w:val="1"/>
          <w:sz w:val="24"/>
          <w:szCs w:val="24"/>
          <w:lang w:val="sr-Latn-RS" w:eastAsia="ar-SA"/>
        </w:rPr>
      </w:pPr>
      <w:r w:rsidRPr="003115D6">
        <w:rPr>
          <w:rFonts w:ascii="Arial" w:eastAsia="TimesNewRomanPSMT" w:hAnsi="Arial" w:cs="Arial"/>
          <w:b/>
          <w:bCs/>
          <w:color w:val="000000"/>
          <w:kern w:val="1"/>
          <w:sz w:val="24"/>
          <w:szCs w:val="24"/>
          <w:lang w:val="sr-Latn-RS" w:eastAsia="ar-SA"/>
        </w:rPr>
        <w:lastRenderedPageBreak/>
        <w:t>ИЗЈАВА ПОДИЗВОЂАЧА</w:t>
      </w:r>
    </w:p>
    <w:p w14:paraId="33CF3393" w14:textId="77777777" w:rsidR="003115D6" w:rsidRPr="003115D6" w:rsidRDefault="003115D6" w:rsidP="003115D6">
      <w:pPr>
        <w:suppressAutoHyphens/>
        <w:spacing w:after="0" w:line="100" w:lineRule="atLeast"/>
        <w:jc w:val="center"/>
        <w:rPr>
          <w:rFonts w:ascii="Arial" w:eastAsia="TimesNewRomanPSMT" w:hAnsi="Arial" w:cs="Arial"/>
          <w:b/>
          <w:bCs/>
          <w:color w:val="000000"/>
          <w:kern w:val="1"/>
          <w:sz w:val="24"/>
          <w:szCs w:val="24"/>
          <w:lang w:val="sr-Latn-RS" w:eastAsia="ar-SA"/>
        </w:rPr>
      </w:pPr>
      <w:r w:rsidRPr="003115D6">
        <w:rPr>
          <w:rFonts w:ascii="Arial" w:eastAsia="TimesNewRomanPSMT" w:hAnsi="Arial" w:cs="Arial"/>
          <w:b/>
          <w:bCs/>
          <w:color w:val="000000"/>
          <w:kern w:val="1"/>
          <w:sz w:val="24"/>
          <w:szCs w:val="24"/>
          <w:lang w:val="sr-Latn-RS" w:eastAsia="ar-SA"/>
        </w:rPr>
        <w:t>О ИСПУЊАВАЊУ УСЛОВА ИЗ ЧЛ. 75. ЗАКОНА У ПОСТУПКУ ЈАВНЕ</w:t>
      </w:r>
    </w:p>
    <w:p w14:paraId="2EFA4CF8" w14:textId="77777777" w:rsidR="003115D6" w:rsidRPr="003115D6" w:rsidRDefault="003115D6" w:rsidP="003115D6">
      <w:pPr>
        <w:suppressAutoHyphens/>
        <w:spacing w:after="0" w:line="100" w:lineRule="atLeast"/>
        <w:jc w:val="center"/>
        <w:rPr>
          <w:rFonts w:ascii="Arial" w:eastAsia="TimesNewRomanPSMT" w:hAnsi="Arial" w:cs="Arial"/>
          <w:bCs/>
          <w:color w:val="000000"/>
          <w:kern w:val="1"/>
          <w:sz w:val="24"/>
          <w:szCs w:val="24"/>
          <w:lang w:val="sr-Cyrl-RS" w:eastAsia="ar-SA"/>
        </w:rPr>
      </w:pPr>
      <w:r w:rsidRPr="003115D6">
        <w:rPr>
          <w:rFonts w:ascii="Arial" w:eastAsia="TimesNewRomanPSMT" w:hAnsi="Arial" w:cs="Arial"/>
          <w:b/>
          <w:bCs/>
          <w:color w:val="000000"/>
          <w:kern w:val="1"/>
          <w:sz w:val="24"/>
          <w:szCs w:val="24"/>
          <w:lang w:val="sr-Latn-RS" w:eastAsia="ar-SA"/>
        </w:rPr>
        <w:t>НАБАВКЕ МАЛЕ ВРЕДНОСТИ</w:t>
      </w:r>
    </w:p>
    <w:p w14:paraId="53679345"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sr-Cyrl-RS" w:eastAsia="ar-SA"/>
        </w:rPr>
      </w:pPr>
    </w:p>
    <w:p w14:paraId="47899B5A"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r w:rsidRPr="003115D6">
        <w:rPr>
          <w:rFonts w:ascii="Arial" w:eastAsia="TimesNewRomanPSMT" w:hAnsi="Arial" w:cs="Arial"/>
          <w:bCs/>
          <w:color w:val="000000"/>
          <w:kern w:val="1"/>
          <w:sz w:val="24"/>
          <w:szCs w:val="24"/>
          <w:lang w:val="sr-Latn-RS" w:eastAsia="ar-SA"/>
        </w:rPr>
        <w:t>У складу са чланом 77. став 4. Закона, под пуном материјалном и кривичном одговорношћу, као заступник подизвођача, дајем следећу</w:t>
      </w:r>
    </w:p>
    <w:p w14:paraId="0519AB02"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44C22100" w14:textId="77777777" w:rsidR="003115D6" w:rsidRPr="003115D6" w:rsidRDefault="003115D6" w:rsidP="003115D6">
      <w:pPr>
        <w:tabs>
          <w:tab w:val="left" w:pos="680"/>
        </w:tabs>
        <w:suppressAutoHyphens/>
        <w:spacing w:after="0" w:line="100" w:lineRule="atLeast"/>
        <w:jc w:val="center"/>
        <w:rPr>
          <w:rFonts w:ascii="Arial" w:eastAsia="TimesNewRomanPSMT" w:hAnsi="Arial" w:cs="Arial"/>
          <w:bCs/>
          <w:color w:val="000000"/>
          <w:kern w:val="1"/>
          <w:sz w:val="24"/>
          <w:szCs w:val="24"/>
          <w:lang w:val="sr-Cyrl-RS" w:eastAsia="ar-SA"/>
        </w:rPr>
      </w:pPr>
      <w:r w:rsidRPr="003115D6">
        <w:rPr>
          <w:rFonts w:ascii="Arial" w:eastAsia="TimesNewRomanPSMT" w:hAnsi="Arial" w:cs="Arial"/>
          <w:b/>
          <w:bCs/>
          <w:color w:val="000000"/>
          <w:kern w:val="1"/>
          <w:sz w:val="24"/>
          <w:szCs w:val="24"/>
          <w:lang w:val="sr-Latn-RS" w:eastAsia="ar-SA"/>
        </w:rPr>
        <w:t>И З Ј А В У</w:t>
      </w:r>
    </w:p>
    <w:p w14:paraId="6678DC75" w14:textId="77777777" w:rsidR="003115D6" w:rsidRPr="003115D6" w:rsidRDefault="003115D6" w:rsidP="003115D6">
      <w:pPr>
        <w:tabs>
          <w:tab w:val="left" w:pos="680"/>
        </w:tabs>
        <w:suppressAutoHyphens/>
        <w:spacing w:after="0" w:line="100" w:lineRule="atLeast"/>
        <w:jc w:val="both"/>
        <w:rPr>
          <w:rFonts w:ascii="Arial" w:eastAsia="TimesNewRomanPSMT" w:hAnsi="Arial" w:cs="Arial"/>
          <w:bCs/>
          <w:color w:val="000000"/>
          <w:kern w:val="1"/>
          <w:sz w:val="24"/>
          <w:szCs w:val="24"/>
          <w:lang w:val="sr-Cyrl-RS" w:eastAsia="ar-SA"/>
        </w:rPr>
      </w:pPr>
    </w:p>
    <w:p w14:paraId="45AE5E14" w14:textId="1721E814" w:rsidR="003115D6" w:rsidRPr="003115D6" w:rsidRDefault="003115D6" w:rsidP="003115D6">
      <w:pPr>
        <w:keepLines/>
        <w:suppressAutoHyphens/>
        <w:spacing w:after="0" w:line="100" w:lineRule="atLeast"/>
        <w:jc w:val="both"/>
        <w:rPr>
          <w:rFonts w:ascii="Arial" w:eastAsia="Arial Unicode MS" w:hAnsi="Arial" w:cs="Arial"/>
          <w:b/>
          <w:bCs/>
          <w:i/>
          <w:iCs/>
          <w:color w:val="000000"/>
          <w:kern w:val="1"/>
          <w:sz w:val="24"/>
          <w:szCs w:val="24"/>
          <w:lang w:eastAsia="ar-SA"/>
        </w:rPr>
      </w:pPr>
      <w:r w:rsidRPr="003115D6">
        <w:rPr>
          <w:rFonts w:ascii="Arial" w:eastAsia="TimesNewRomanPSMT" w:hAnsi="Arial" w:cs="Arial"/>
          <w:bCs/>
          <w:color w:val="000000"/>
          <w:kern w:val="1"/>
          <w:sz w:val="24"/>
          <w:szCs w:val="24"/>
          <w:lang w:val="sr-Latn-RS" w:eastAsia="ar-SA"/>
        </w:rPr>
        <w:t>Подизвођач</w:t>
      </w:r>
      <w:r w:rsidRPr="003115D6">
        <w:rPr>
          <w:rFonts w:ascii="Arial" w:eastAsia="TimesNewRomanPSMT" w:hAnsi="Arial" w:cs="Arial"/>
          <w:bCs/>
          <w:i/>
          <w:iCs/>
          <w:color w:val="000000"/>
          <w:kern w:val="1"/>
          <w:sz w:val="24"/>
          <w:szCs w:val="24"/>
          <w:lang w:val="sr-Latn-RS" w:eastAsia="ar-SA"/>
        </w:rPr>
        <w:t>_____________________________________</w:t>
      </w:r>
      <w:r w:rsidRPr="003115D6">
        <w:rPr>
          <w:rFonts w:ascii="Arial" w:eastAsia="TimesNewRomanPSMT" w:hAnsi="Arial" w:cs="Arial"/>
          <w:bCs/>
          <w:color w:val="000000"/>
          <w:kern w:val="1"/>
          <w:sz w:val="24"/>
          <w:szCs w:val="24"/>
          <w:lang w:val="sr-Latn-RS" w:eastAsia="ar-SA"/>
        </w:rPr>
        <w:t>_______</w:t>
      </w:r>
      <w:r w:rsidRPr="003115D6">
        <w:rPr>
          <w:rFonts w:ascii="Arial" w:eastAsia="TimesNewRomanPSMT" w:hAnsi="Arial" w:cs="Arial"/>
          <w:bCs/>
          <w:i/>
          <w:iCs/>
          <w:color w:val="000000"/>
          <w:kern w:val="1"/>
          <w:sz w:val="24"/>
          <w:szCs w:val="24"/>
          <w:lang w:val="sr-Latn-RS" w:eastAsia="ar-SA"/>
        </w:rPr>
        <w:t>[навести назив подизвођача]</w:t>
      </w:r>
      <w:r w:rsidRPr="003115D6">
        <w:rPr>
          <w:rFonts w:ascii="Arial" w:eastAsia="TimesNewRomanPSMT" w:hAnsi="Arial" w:cs="Arial"/>
          <w:bCs/>
          <w:i/>
          <w:i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у поступку јавне набавке</w:t>
      </w:r>
      <w:r w:rsidRPr="003115D6">
        <w:rPr>
          <w:rFonts w:ascii="Arial" w:eastAsia="TimesNewRomanPSMT" w:hAnsi="Arial" w:cs="Arial"/>
          <w:b/>
          <w:bCs/>
          <w:color w:val="000000"/>
          <w:kern w:val="1"/>
          <w:sz w:val="24"/>
          <w:szCs w:val="24"/>
          <w:lang w:val="sr-Cyrl-RS" w:eastAsia="ar-SA"/>
        </w:rPr>
        <w:t xml:space="preserve"> -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TimesNewRomanPSMT" w:hAnsi="Arial" w:cs="Arial"/>
          <w:b/>
          <w:bCs/>
          <w:color w:val="000000"/>
          <w:kern w:val="1"/>
          <w:sz w:val="24"/>
          <w:szCs w:val="24"/>
          <w:lang w:val="sr-Cyrl-RS" w:eastAsia="ar-SA"/>
        </w:rPr>
        <w:t>, број 404-</w:t>
      </w:r>
      <w:r w:rsidR="0090384A">
        <w:rPr>
          <w:rFonts w:ascii="Arial" w:eastAsia="TimesNewRomanPSMT" w:hAnsi="Arial" w:cs="Arial"/>
          <w:b/>
          <w:bCs/>
          <w:color w:val="000000"/>
          <w:kern w:val="1"/>
          <w:sz w:val="24"/>
          <w:szCs w:val="24"/>
          <w:lang w:val="sr-Cyrl-RS" w:eastAsia="ar-SA"/>
        </w:rPr>
        <w:t>40</w:t>
      </w:r>
      <w:r w:rsidRPr="003115D6">
        <w:rPr>
          <w:rFonts w:ascii="Arial" w:eastAsia="TimesNewRomanPSMT" w:hAnsi="Arial" w:cs="Arial"/>
          <w:b/>
          <w:bCs/>
          <w:color w:val="000000"/>
          <w:kern w:val="1"/>
          <w:sz w:val="24"/>
          <w:szCs w:val="24"/>
          <w:lang w:val="sr-Cyrl-RS" w:eastAsia="ar-SA"/>
        </w:rPr>
        <w:t>/201</w:t>
      </w:r>
      <w:r w:rsidR="0090384A">
        <w:rPr>
          <w:rFonts w:ascii="Arial" w:eastAsia="TimesNewRomanPSMT" w:hAnsi="Arial" w:cs="Arial"/>
          <w:b/>
          <w:bCs/>
          <w:color w:val="000000"/>
          <w:kern w:val="1"/>
          <w:sz w:val="24"/>
          <w:szCs w:val="24"/>
          <w:lang w:val="sr-Cyrl-RS" w:eastAsia="ar-SA"/>
        </w:rPr>
        <w:t>9</w:t>
      </w:r>
      <w:r w:rsidRPr="003115D6">
        <w:rPr>
          <w:rFonts w:ascii="Arial" w:eastAsia="TimesNewRomanPSMT" w:hAnsi="Arial" w:cs="Arial"/>
          <w:bCs/>
          <w:color w:val="000000"/>
          <w:kern w:val="1"/>
          <w:sz w:val="24"/>
          <w:szCs w:val="24"/>
          <w:lang w:val="sr-Latn-RS" w:eastAsia="ar-SA"/>
        </w:rPr>
        <w:t>, испуњава све услове из чл. 75. Закона, односно услове дефинисане конкурсном документацијом за предметну јавну набавку,и то:</w:t>
      </w:r>
    </w:p>
    <w:p w14:paraId="4D5BFC7B" w14:textId="77777777" w:rsidR="003115D6" w:rsidRPr="003115D6" w:rsidRDefault="003115D6" w:rsidP="003115D6">
      <w:pPr>
        <w:tabs>
          <w:tab w:val="left" w:pos="680"/>
        </w:tabs>
        <w:suppressAutoHyphens/>
        <w:spacing w:after="0" w:line="100" w:lineRule="atLeast"/>
        <w:jc w:val="both"/>
        <w:rPr>
          <w:rFonts w:ascii="Arial" w:eastAsia="TimesNewRomanPSMT" w:hAnsi="Arial" w:cs="Arial"/>
          <w:bCs/>
          <w:color w:val="000000"/>
          <w:kern w:val="1"/>
          <w:sz w:val="24"/>
          <w:szCs w:val="24"/>
          <w:lang w:val="sr-Latn-RS" w:eastAsia="ar-SA"/>
        </w:rPr>
      </w:pPr>
      <w:r w:rsidRPr="003115D6">
        <w:rPr>
          <w:rFonts w:ascii="Arial" w:eastAsia="TimesNewRomanPSMT" w:hAnsi="Arial" w:cs="Arial"/>
          <w:bCs/>
          <w:color w:val="000000"/>
          <w:kern w:val="1"/>
          <w:sz w:val="24"/>
          <w:szCs w:val="24"/>
          <w:lang w:val="sr-Latn-RS" w:eastAsia="ar-SA"/>
        </w:rPr>
        <w:t>1) Подизвођач</w:t>
      </w:r>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је регистрован код надлежног органа, односно уписан у одговарајући регистар;</w:t>
      </w:r>
    </w:p>
    <w:p w14:paraId="5CF1E501" w14:textId="77777777" w:rsidR="003115D6" w:rsidRPr="003115D6" w:rsidRDefault="003115D6" w:rsidP="003115D6">
      <w:pPr>
        <w:tabs>
          <w:tab w:val="left" w:pos="680"/>
        </w:tabs>
        <w:suppressAutoHyphens/>
        <w:spacing w:after="0" w:line="100" w:lineRule="atLeast"/>
        <w:jc w:val="both"/>
        <w:rPr>
          <w:rFonts w:ascii="Arial" w:eastAsia="TimesNewRomanPSMT" w:hAnsi="Arial" w:cs="Arial"/>
          <w:bCs/>
          <w:color w:val="000000"/>
          <w:kern w:val="1"/>
          <w:sz w:val="24"/>
          <w:szCs w:val="24"/>
          <w:lang w:val="sr-Cyrl-RS" w:eastAsia="ar-SA"/>
        </w:rPr>
      </w:pPr>
      <w:r w:rsidRPr="003115D6">
        <w:rPr>
          <w:rFonts w:ascii="Arial" w:eastAsia="TimesNewRomanPSMT" w:hAnsi="Arial" w:cs="Arial"/>
          <w:bCs/>
          <w:color w:val="000000"/>
          <w:kern w:val="1"/>
          <w:sz w:val="24"/>
          <w:szCs w:val="24"/>
          <w:lang w:val="sr-Latn-RS" w:eastAsia="ar-SA"/>
        </w:rPr>
        <w:t>2) Подизвођач</w:t>
      </w:r>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и његов законски заступник нису</w:t>
      </w:r>
      <w:r w:rsidRPr="003115D6">
        <w:rPr>
          <w:rFonts w:ascii="Arial" w:eastAsia="TimesNewRomanPSMT" w:hAnsi="Arial" w:cs="Arial"/>
          <w:b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sr-Latn-RS" w:eastAsia="ar-SA"/>
        </w:rPr>
        <w:t>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14:paraId="46EB4DE6"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sr-Cyrl-RS" w:eastAsia="ar-SA"/>
        </w:rPr>
      </w:pPr>
      <w:r w:rsidRPr="003115D6">
        <w:rPr>
          <w:rFonts w:ascii="Arial" w:eastAsia="TimesNewRomanPSMT" w:hAnsi="Arial" w:cs="Arial"/>
          <w:bCs/>
          <w:color w:val="000000"/>
          <w:kern w:val="1"/>
          <w:sz w:val="24"/>
          <w:szCs w:val="24"/>
          <w:lang w:val="sr-Cyrl-RS" w:eastAsia="ar-SA"/>
        </w:rPr>
        <w:t>3</w:t>
      </w:r>
      <w:r w:rsidRPr="003115D6">
        <w:rPr>
          <w:rFonts w:ascii="Arial" w:eastAsia="TimesNewRomanPSMT" w:hAnsi="Arial" w:cs="Arial"/>
          <w:bCs/>
          <w:color w:val="000000"/>
          <w:kern w:val="1"/>
          <w:sz w:val="24"/>
          <w:szCs w:val="24"/>
          <w:lang w:val="sr-Latn-RS" w:eastAsia="ar-SA"/>
        </w:rPr>
        <w:t xml:space="preserve">) Подизвођач је измирио доспеле порезе, доприносе и друге јавне дажбине у складу са прописима Републике </w:t>
      </w:r>
      <w:r w:rsidRPr="003115D6">
        <w:rPr>
          <w:rFonts w:ascii="Arial" w:eastAsia="TimesNewRomanPSMT" w:hAnsi="Arial" w:cs="Arial"/>
          <w:bCs/>
          <w:color w:val="000000"/>
          <w:kern w:val="1"/>
          <w:sz w:val="24"/>
          <w:szCs w:val="24"/>
          <w:lang w:val="sr-Cyrl-RS" w:eastAsia="ar-SA"/>
        </w:rPr>
        <w:t>Србије</w:t>
      </w:r>
      <w:r w:rsidRPr="003115D6">
        <w:rPr>
          <w:rFonts w:ascii="Arial" w:eastAsia="TimesNewRomanPSMT" w:hAnsi="Arial" w:cs="Arial"/>
          <w:bCs/>
          <w:color w:val="000000"/>
          <w:kern w:val="1"/>
          <w:sz w:val="24"/>
          <w:szCs w:val="24"/>
          <w:lang w:val="sr-Latn-RS" w:eastAsia="ar-SA"/>
        </w:rPr>
        <w:t xml:space="preserve"> (</w:t>
      </w:r>
      <w:r w:rsidRPr="003115D6">
        <w:rPr>
          <w:rFonts w:ascii="Arial" w:eastAsia="TimesNewRomanPSMT" w:hAnsi="Arial" w:cs="Arial"/>
          <w:bCs/>
          <w:i/>
          <w:iCs/>
          <w:color w:val="000000"/>
          <w:kern w:val="1"/>
          <w:sz w:val="24"/>
          <w:szCs w:val="24"/>
          <w:lang w:val="sr-Latn-RS" w:eastAsia="ar-SA"/>
        </w:rPr>
        <w:t>или стране државе када има седиште на њеној територији).</w:t>
      </w:r>
    </w:p>
    <w:p w14:paraId="4C185808"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5CF5FED3"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643DCF46"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32459C7A"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3390CB50"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54D4917B"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79DDF838"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538862B2"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323F254D"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3B86BE42" w14:textId="77777777" w:rsidR="003115D6" w:rsidRPr="003115D6" w:rsidRDefault="003115D6" w:rsidP="003115D6">
      <w:pPr>
        <w:suppressAutoHyphens/>
        <w:spacing w:after="0" w:line="100" w:lineRule="atLeast"/>
        <w:rPr>
          <w:rFonts w:ascii="Arial" w:eastAsia="TimesNewRomanPSMT" w:hAnsi="Arial" w:cs="Arial"/>
          <w:bCs/>
          <w:color w:val="000000"/>
          <w:kern w:val="1"/>
          <w:sz w:val="24"/>
          <w:szCs w:val="24"/>
          <w:lang w:val="sr-Cyrl-RS" w:eastAsia="ar-SA"/>
        </w:rPr>
      </w:pPr>
    </w:p>
    <w:p w14:paraId="3B3DC829"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Latn-RS" w:eastAsia="ar-SA"/>
        </w:rPr>
      </w:pPr>
      <w:r w:rsidRPr="003115D6">
        <w:rPr>
          <w:rFonts w:ascii="Arial" w:eastAsia="TimesNewRomanPSMT" w:hAnsi="Arial" w:cs="Arial"/>
          <w:bCs/>
          <w:color w:val="000000"/>
          <w:kern w:val="1"/>
          <w:sz w:val="24"/>
          <w:szCs w:val="24"/>
          <w:lang w:val="sr-Latn-RS" w:eastAsia="ar-SA"/>
        </w:rPr>
        <w:t xml:space="preserve">Место:_____________                               </w:t>
      </w:r>
      <w:r w:rsidRPr="003115D6">
        <w:rPr>
          <w:rFonts w:ascii="Arial" w:eastAsia="TimesNewRomanPSMT" w:hAnsi="Arial" w:cs="Arial"/>
          <w:bCs/>
          <w:color w:val="000000"/>
          <w:kern w:val="1"/>
          <w:sz w:val="24"/>
          <w:szCs w:val="24"/>
          <w:lang w:val="sr-Cyrl-RS" w:eastAsia="ar-SA"/>
        </w:rPr>
        <w:tab/>
      </w:r>
      <w:r w:rsidRPr="003115D6">
        <w:rPr>
          <w:rFonts w:ascii="Arial" w:eastAsia="TimesNewRomanPSMT" w:hAnsi="Arial" w:cs="Arial"/>
          <w:bCs/>
          <w:color w:val="000000"/>
          <w:kern w:val="1"/>
          <w:sz w:val="24"/>
          <w:szCs w:val="24"/>
          <w:lang w:val="sr-Cyrl-RS" w:eastAsia="ar-SA"/>
        </w:rPr>
        <w:tab/>
      </w:r>
      <w:r w:rsidRPr="003115D6">
        <w:rPr>
          <w:rFonts w:ascii="Arial" w:eastAsia="TimesNewRomanPSMT" w:hAnsi="Arial" w:cs="Arial"/>
          <w:bCs/>
          <w:color w:val="000000"/>
          <w:kern w:val="1"/>
          <w:sz w:val="24"/>
          <w:szCs w:val="24"/>
          <w:lang w:val="sr-Cyrl-RS" w:eastAsia="ar-SA"/>
        </w:rPr>
        <w:tab/>
      </w:r>
      <w:r w:rsidRPr="003115D6">
        <w:rPr>
          <w:rFonts w:ascii="Arial" w:eastAsia="TimesNewRomanPSMT" w:hAnsi="Arial" w:cs="Arial"/>
          <w:bCs/>
          <w:color w:val="000000"/>
          <w:kern w:val="1"/>
          <w:sz w:val="24"/>
          <w:szCs w:val="24"/>
          <w:lang w:val="sr-Latn-RS" w:eastAsia="ar-SA"/>
        </w:rPr>
        <w:t>П</w:t>
      </w:r>
      <w:r w:rsidRPr="003115D6">
        <w:rPr>
          <w:rFonts w:ascii="Arial" w:eastAsia="TimesNewRomanPSMT" w:hAnsi="Arial" w:cs="Arial"/>
          <w:bCs/>
          <w:i/>
          <w:iCs/>
          <w:color w:val="000000"/>
          <w:kern w:val="1"/>
          <w:sz w:val="24"/>
          <w:szCs w:val="24"/>
          <w:lang w:val="sr-Latn-RS" w:eastAsia="ar-SA"/>
        </w:rPr>
        <w:t>одизвођач</w:t>
      </w:r>
      <w:r w:rsidRPr="003115D6">
        <w:rPr>
          <w:rFonts w:ascii="Arial" w:eastAsia="TimesNewRomanPSMT" w:hAnsi="Arial" w:cs="Arial"/>
          <w:bCs/>
          <w:color w:val="000000"/>
          <w:kern w:val="1"/>
          <w:sz w:val="24"/>
          <w:szCs w:val="24"/>
          <w:lang w:val="sr-Latn-RS" w:eastAsia="ar-SA"/>
        </w:rPr>
        <w:t>:</w:t>
      </w:r>
    </w:p>
    <w:p w14:paraId="4C34B319"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Cyrl-RS" w:eastAsia="ar-SA"/>
        </w:rPr>
      </w:pPr>
      <w:r w:rsidRPr="003115D6">
        <w:rPr>
          <w:rFonts w:ascii="Arial" w:eastAsia="TimesNewRomanPSMT" w:hAnsi="Arial" w:cs="Arial"/>
          <w:bCs/>
          <w:color w:val="000000"/>
          <w:kern w:val="1"/>
          <w:sz w:val="24"/>
          <w:szCs w:val="24"/>
          <w:lang w:val="sr-Latn-RS" w:eastAsia="ar-SA"/>
        </w:rPr>
        <w:t xml:space="preserve">Датум:_____________                         М.П.                          ___________  </w:t>
      </w:r>
    </w:p>
    <w:p w14:paraId="1CC796A2"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Cyrl-RS" w:eastAsia="ar-SA"/>
        </w:rPr>
      </w:pPr>
    </w:p>
    <w:p w14:paraId="2FEA8272"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Cyrl-RS" w:eastAsia="ar-SA"/>
        </w:rPr>
      </w:pPr>
    </w:p>
    <w:p w14:paraId="529B0EBA"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Cyrl-RS" w:eastAsia="ar-SA"/>
        </w:rPr>
      </w:pPr>
    </w:p>
    <w:p w14:paraId="2190E212" w14:textId="77777777" w:rsidR="003115D6" w:rsidRPr="003115D6" w:rsidRDefault="003115D6" w:rsidP="003115D6">
      <w:pPr>
        <w:tabs>
          <w:tab w:val="left" w:pos="680"/>
        </w:tabs>
        <w:suppressAutoHyphens/>
        <w:spacing w:after="0" w:line="100" w:lineRule="atLeast"/>
        <w:rPr>
          <w:rFonts w:ascii="Arial" w:eastAsia="TimesNewRomanPSMT" w:hAnsi="Arial" w:cs="Arial"/>
          <w:bCs/>
          <w:color w:val="000000"/>
          <w:kern w:val="1"/>
          <w:sz w:val="24"/>
          <w:szCs w:val="24"/>
          <w:lang w:val="sr-Cyrl-RS" w:eastAsia="ar-SA"/>
        </w:rPr>
      </w:pPr>
    </w:p>
    <w:p w14:paraId="4E3D809D" w14:textId="77777777" w:rsidR="003115D6" w:rsidRPr="003115D6" w:rsidRDefault="003115D6" w:rsidP="003115D6">
      <w:pPr>
        <w:tabs>
          <w:tab w:val="left" w:pos="680"/>
        </w:tabs>
        <w:suppressAutoHyphens/>
        <w:spacing w:after="0" w:line="100" w:lineRule="atLeast"/>
        <w:rPr>
          <w:rFonts w:ascii="Arial" w:eastAsia="TimesNewRomanPSMT" w:hAnsi="Arial" w:cs="Arial"/>
          <w:bCs/>
          <w:color w:val="000000"/>
          <w:kern w:val="1"/>
          <w:sz w:val="24"/>
          <w:szCs w:val="24"/>
          <w:lang w:val="sr-Cyrl-RS" w:eastAsia="ar-SA"/>
        </w:rPr>
      </w:pPr>
    </w:p>
    <w:p w14:paraId="287BEA18"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Cs/>
          <w:color w:val="000000"/>
          <w:kern w:val="1"/>
          <w:sz w:val="24"/>
          <w:szCs w:val="24"/>
          <w:lang w:val="sr-Cyrl-RS" w:eastAsia="ar-SA"/>
        </w:rPr>
      </w:pPr>
    </w:p>
    <w:p w14:paraId="34D05324" w14:textId="77777777" w:rsidR="003115D6" w:rsidRPr="003115D6" w:rsidRDefault="003115D6" w:rsidP="003115D6">
      <w:pPr>
        <w:tabs>
          <w:tab w:val="left" w:pos="680"/>
        </w:tabs>
        <w:suppressAutoHyphens/>
        <w:spacing w:after="0" w:line="100" w:lineRule="atLeast"/>
        <w:ind w:left="720"/>
        <w:rPr>
          <w:rFonts w:ascii="Arial" w:eastAsia="TimesNewRomanPSMT" w:hAnsi="Arial" w:cs="Arial"/>
          <w:b/>
          <w:bCs/>
          <w:i/>
          <w:iCs/>
          <w:color w:val="000000"/>
          <w:kern w:val="1"/>
          <w:sz w:val="24"/>
          <w:szCs w:val="24"/>
          <w:lang w:val="sr-Latn-RS" w:eastAsia="ar-SA"/>
        </w:rPr>
      </w:pPr>
      <w:r w:rsidRPr="003115D6">
        <w:rPr>
          <w:rFonts w:ascii="Arial" w:eastAsia="TimesNewRomanPSMT" w:hAnsi="Arial" w:cs="Arial"/>
          <w:bCs/>
          <w:color w:val="000000"/>
          <w:kern w:val="1"/>
          <w:sz w:val="24"/>
          <w:szCs w:val="24"/>
          <w:lang w:val="sr-Latn-RS" w:eastAsia="ar-SA"/>
        </w:rPr>
        <w:t xml:space="preserve">                                 </w:t>
      </w:r>
    </w:p>
    <w:p w14:paraId="37125D4D" w14:textId="77777777" w:rsidR="003115D6" w:rsidRPr="003115D6" w:rsidRDefault="003115D6" w:rsidP="003115D6">
      <w:pPr>
        <w:suppressAutoHyphens/>
        <w:spacing w:after="0" w:line="100" w:lineRule="atLeast"/>
        <w:ind w:left="720"/>
        <w:rPr>
          <w:rFonts w:ascii="Arial" w:eastAsia="TimesNewRomanPSMT" w:hAnsi="Arial" w:cs="Arial"/>
          <w:bCs/>
          <w:i/>
          <w:iCs/>
          <w:color w:val="000000"/>
          <w:kern w:val="1"/>
          <w:sz w:val="24"/>
          <w:szCs w:val="24"/>
          <w:lang w:val="sr-Cyrl-RS" w:eastAsia="ar-SA"/>
        </w:rPr>
      </w:pPr>
      <w:r w:rsidRPr="003115D6">
        <w:rPr>
          <w:rFonts w:ascii="Arial" w:eastAsia="TimesNewRomanPSMT" w:hAnsi="Arial" w:cs="Arial"/>
          <w:b/>
          <w:bCs/>
          <w:i/>
          <w:iCs/>
          <w:color w:val="000000"/>
          <w:kern w:val="1"/>
          <w:sz w:val="24"/>
          <w:szCs w:val="24"/>
          <w:lang w:val="sr-Latn-RS" w:eastAsia="ar-SA"/>
        </w:rPr>
        <w:t>Уколико понуђач подноси понуду са подизвођачем</w:t>
      </w:r>
      <w:r w:rsidRPr="003115D6">
        <w:rPr>
          <w:rFonts w:ascii="Arial" w:eastAsia="TimesNewRomanPSMT" w:hAnsi="Arial" w:cs="Arial"/>
          <w:bCs/>
          <w:i/>
          <w:iCs/>
          <w:color w:val="000000"/>
          <w:kern w:val="1"/>
          <w:sz w:val="24"/>
          <w:szCs w:val="24"/>
          <w:lang w:val="sr-Latn-RS" w:eastAsia="ar-SA"/>
        </w:rPr>
        <w:t>, Изјава</w:t>
      </w:r>
      <w:r w:rsidRPr="003115D6">
        <w:rPr>
          <w:rFonts w:ascii="Arial" w:eastAsia="TimesNewRomanPSMT" w:hAnsi="Arial" w:cs="Arial"/>
          <w:bCs/>
          <w:i/>
          <w:iCs/>
          <w:color w:val="000000"/>
          <w:kern w:val="1"/>
          <w:sz w:val="24"/>
          <w:szCs w:val="24"/>
          <w:lang w:val="sr-Cyrl-RS" w:eastAsia="ar-SA"/>
        </w:rPr>
        <w:t xml:space="preserve"> </w:t>
      </w:r>
      <w:r w:rsidRPr="003115D6">
        <w:rPr>
          <w:rFonts w:ascii="Arial" w:eastAsia="TimesNewRomanPSMT" w:hAnsi="Arial" w:cs="Arial"/>
          <w:bCs/>
          <w:i/>
          <w:iCs/>
          <w:color w:val="000000"/>
          <w:kern w:val="1"/>
          <w:sz w:val="24"/>
          <w:szCs w:val="24"/>
          <w:lang w:val="sr-Latn-RS" w:eastAsia="ar-SA"/>
        </w:rPr>
        <w:t>мора бити потписана</w:t>
      </w:r>
      <w:r w:rsidRPr="003115D6">
        <w:rPr>
          <w:rFonts w:ascii="Arial" w:eastAsia="TimesNewRomanPSMT" w:hAnsi="Arial" w:cs="Arial"/>
          <w:bCs/>
          <w:i/>
          <w:iCs/>
          <w:color w:val="000000"/>
          <w:kern w:val="1"/>
          <w:sz w:val="24"/>
          <w:szCs w:val="24"/>
          <w:lang w:val="sr-Cyrl-RS" w:eastAsia="ar-SA"/>
        </w:rPr>
        <w:t xml:space="preserve"> </w:t>
      </w:r>
      <w:r w:rsidRPr="003115D6">
        <w:rPr>
          <w:rFonts w:ascii="Arial" w:eastAsia="TimesNewRomanPSMT" w:hAnsi="Arial" w:cs="Arial"/>
          <w:bCs/>
          <w:i/>
          <w:iCs/>
          <w:color w:val="000000"/>
          <w:kern w:val="1"/>
          <w:sz w:val="24"/>
          <w:szCs w:val="24"/>
          <w:lang w:val="sr-Latn-RS" w:eastAsia="ar-SA"/>
        </w:rPr>
        <w:t>од стране овлашћеног лица подизвођача и оверена</w:t>
      </w:r>
      <w:r w:rsidRPr="003115D6">
        <w:rPr>
          <w:rFonts w:ascii="Arial" w:eastAsia="TimesNewRomanPSMT" w:hAnsi="Arial" w:cs="Arial"/>
          <w:bCs/>
          <w:i/>
          <w:iCs/>
          <w:color w:val="000000"/>
          <w:kern w:val="1"/>
          <w:sz w:val="24"/>
          <w:szCs w:val="24"/>
          <w:lang w:val="sr-Cyrl-RS" w:eastAsia="ar-SA"/>
        </w:rPr>
        <w:t xml:space="preserve"> </w:t>
      </w:r>
      <w:r w:rsidRPr="003115D6">
        <w:rPr>
          <w:rFonts w:ascii="Arial" w:eastAsia="TimesNewRomanPSMT" w:hAnsi="Arial" w:cs="Arial"/>
          <w:bCs/>
          <w:i/>
          <w:iCs/>
          <w:color w:val="000000"/>
          <w:kern w:val="1"/>
          <w:sz w:val="24"/>
          <w:szCs w:val="24"/>
          <w:lang w:val="sr-Latn-RS" w:eastAsia="ar-SA"/>
        </w:rPr>
        <w:t>печатом.</w:t>
      </w:r>
    </w:p>
    <w:p w14:paraId="569228EA" w14:textId="77777777" w:rsidR="003115D6" w:rsidRPr="003115D6" w:rsidRDefault="003115D6" w:rsidP="003115D6">
      <w:pPr>
        <w:suppressAutoHyphens/>
        <w:spacing w:after="0" w:line="100" w:lineRule="atLeast"/>
        <w:ind w:left="720"/>
        <w:rPr>
          <w:rFonts w:ascii="Arial" w:eastAsia="Arial Unicode MS" w:hAnsi="Arial" w:cs="Arial"/>
          <w:kern w:val="1"/>
          <w:sz w:val="24"/>
          <w:szCs w:val="24"/>
          <w:lang w:val="sr-Latn-RS" w:eastAsia="ar-SA"/>
        </w:rPr>
      </w:pPr>
    </w:p>
    <w:p w14:paraId="40387FF6" w14:textId="77777777" w:rsidR="003115D6" w:rsidRPr="003115D6" w:rsidRDefault="003115D6" w:rsidP="003115D6">
      <w:pPr>
        <w:suppressAutoHyphens/>
        <w:spacing w:after="0" w:line="100" w:lineRule="atLeast"/>
        <w:ind w:left="720"/>
        <w:rPr>
          <w:rFonts w:ascii="Arial" w:eastAsia="Arial Unicode MS" w:hAnsi="Arial" w:cs="Arial"/>
          <w:kern w:val="1"/>
          <w:sz w:val="24"/>
          <w:szCs w:val="24"/>
          <w:lang w:val="sr-Latn-RS" w:eastAsia="ar-SA"/>
        </w:rPr>
      </w:pPr>
    </w:p>
    <w:p w14:paraId="5291C9DF" w14:textId="77777777" w:rsidR="003115D6" w:rsidRPr="003115D6" w:rsidRDefault="003115D6" w:rsidP="003115D6">
      <w:pPr>
        <w:suppressAutoHyphens/>
        <w:spacing w:after="0" w:line="100" w:lineRule="atLeast"/>
        <w:ind w:left="720"/>
        <w:rPr>
          <w:rFonts w:ascii="Arial" w:eastAsia="Arial Unicode MS" w:hAnsi="Arial" w:cs="Arial"/>
          <w:kern w:val="1"/>
          <w:sz w:val="24"/>
          <w:szCs w:val="24"/>
          <w:lang w:val="sr-Latn-RS" w:eastAsia="ar-SA"/>
        </w:rPr>
      </w:pPr>
    </w:p>
    <w:p w14:paraId="3DFA511F" w14:textId="61B1745B" w:rsidR="003115D6" w:rsidRDefault="003115D6" w:rsidP="003115D6">
      <w:pPr>
        <w:suppressAutoHyphens/>
        <w:spacing w:after="0" w:line="100" w:lineRule="atLeast"/>
        <w:ind w:left="720"/>
        <w:rPr>
          <w:rFonts w:ascii="Arial" w:eastAsia="Arial Unicode MS" w:hAnsi="Arial" w:cs="Arial"/>
          <w:kern w:val="1"/>
          <w:sz w:val="24"/>
          <w:szCs w:val="24"/>
          <w:lang w:val="sr-Latn-RS" w:eastAsia="ar-SA"/>
        </w:rPr>
      </w:pPr>
    </w:p>
    <w:p w14:paraId="6FC9A504" w14:textId="25CC821E" w:rsidR="00F65634" w:rsidRDefault="00F65634" w:rsidP="003115D6">
      <w:pPr>
        <w:suppressAutoHyphens/>
        <w:spacing w:after="0" w:line="100" w:lineRule="atLeast"/>
        <w:ind w:left="720"/>
        <w:rPr>
          <w:rFonts w:ascii="Arial" w:eastAsia="Arial Unicode MS" w:hAnsi="Arial" w:cs="Arial"/>
          <w:kern w:val="1"/>
          <w:sz w:val="24"/>
          <w:szCs w:val="24"/>
          <w:lang w:val="sr-Latn-RS" w:eastAsia="ar-SA"/>
        </w:rPr>
      </w:pPr>
    </w:p>
    <w:p w14:paraId="31A86F86" w14:textId="25CB2B1E" w:rsidR="00F65634" w:rsidRDefault="00F65634" w:rsidP="003115D6">
      <w:pPr>
        <w:suppressAutoHyphens/>
        <w:spacing w:after="0" w:line="100" w:lineRule="atLeast"/>
        <w:ind w:left="720"/>
        <w:rPr>
          <w:rFonts w:ascii="Arial" w:eastAsia="Arial Unicode MS" w:hAnsi="Arial" w:cs="Arial"/>
          <w:kern w:val="1"/>
          <w:sz w:val="24"/>
          <w:szCs w:val="24"/>
          <w:lang w:val="sr-Latn-RS" w:eastAsia="ar-SA"/>
        </w:rPr>
      </w:pPr>
    </w:p>
    <w:p w14:paraId="7E41E3A7" w14:textId="77777777" w:rsidR="00F65634" w:rsidRPr="003115D6" w:rsidRDefault="00F65634" w:rsidP="003115D6">
      <w:pPr>
        <w:suppressAutoHyphens/>
        <w:spacing w:after="0" w:line="100" w:lineRule="atLeast"/>
        <w:ind w:left="720"/>
        <w:rPr>
          <w:rFonts w:ascii="Arial" w:eastAsia="Arial Unicode MS" w:hAnsi="Arial" w:cs="Arial"/>
          <w:kern w:val="1"/>
          <w:sz w:val="24"/>
          <w:szCs w:val="24"/>
          <w:lang w:val="sr-Latn-RS" w:eastAsia="ar-SA"/>
        </w:rPr>
      </w:pPr>
    </w:p>
    <w:p w14:paraId="4706D553" w14:textId="77777777" w:rsidR="003115D6" w:rsidRPr="003115D6" w:rsidRDefault="003115D6" w:rsidP="003115D6">
      <w:pPr>
        <w:suppressAutoHyphens/>
        <w:spacing w:after="0" w:line="100" w:lineRule="atLeast"/>
        <w:ind w:left="720"/>
        <w:rPr>
          <w:rFonts w:ascii="Arial" w:eastAsia="Arial Unicode MS" w:hAnsi="Arial" w:cs="Arial"/>
          <w:kern w:val="1"/>
          <w:sz w:val="24"/>
          <w:szCs w:val="24"/>
          <w:lang w:val="sr-Latn-RS" w:eastAsia="ar-SA"/>
        </w:rPr>
      </w:pPr>
    </w:p>
    <w:p w14:paraId="6C329A6E"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roofErr w:type="gramStart"/>
      <w:r w:rsidRPr="003115D6">
        <w:rPr>
          <w:rFonts w:ascii="Arial" w:eastAsia="Arial Unicode MS" w:hAnsi="Arial" w:cs="Arial"/>
          <w:b/>
          <w:bCs/>
          <w:i/>
          <w:iCs/>
          <w:color w:val="000000"/>
          <w:kern w:val="1"/>
          <w:sz w:val="28"/>
          <w:szCs w:val="28"/>
          <w:lang w:eastAsia="ar-SA"/>
        </w:rPr>
        <w:lastRenderedPageBreak/>
        <w:t>VI  УПУТСТВО</w:t>
      </w:r>
      <w:proofErr w:type="gramEnd"/>
      <w:r w:rsidRPr="003115D6">
        <w:rPr>
          <w:rFonts w:ascii="Arial" w:eastAsia="Arial Unicode MS" w:hAnsi="Arial" w:cs="Arial"/>
          <w:b/>
          <w:bCs/>
          <w:i/>
          <w:iCs/>
          <w:color w:val="000000"/>
          <w:kern w:val="1"/>
          <w:sz w:val="28"/>
          <w:szCs w:val="28"/>
          <w:lang w:eastAsia="ar-SA"/>
        </w:rPr>
        <w:t xml:space="preserve"> ПОНУЂАЧИМА КАКО ДА САЧИНЕ ПОНУДУ</w:t>
      </w:r>
    </w:p>
    <w:p w14:paraId="6C5B6086"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0892EA8C"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8"/>
          <w:szCs w:val="28"/>
          <w:lang w:eastAsia="ar-SA"/>
        </w:rPr>
      </w:pPr>
    </w:p>
    <w:p w14:paraId="073CA5B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b/>
          <w:bCs/>
          <w:i/>
          <w:iCs/>
          <w:color w:val="000000"/>
          <w:kern w:val="1"/>
          <w:sz w:val="24"/>
          <w:szCs w:val="24"/>
          <w:lang w:eastAsia="ar-SA"/>
        </w:rPr>
        <w:t>1. ПОДАЦИ О ЈЕЗИКУ НА КОЈЕМ ПОНУДА МОРА ДА БУДЕ САСТАВЉЕНА</w:t>
      </w:r>
    </w:p>
    <w:p w14:paraId="3CAD774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подноси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српском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језику</w:t>
      </w:r>
      <w:proofErr w:type="spellEnd"/>
      <w:r w:rsidRPr="003115D6">
        <w:rPr>
          <w:rFonts w:ascii="Arial" w:eastAsia="Arial Unicode MS" w:hAnsi="Arial" w:cs="Arial"/>
          <w:color w:val="000000"/>
          <w:kern w:val="1"/>
          <w:sz w:val="24"/>
          <w:szCs w:val="24"/>
          <w:lang w:eastAsia="ar-SA"/>
        </w:rPr>
        <w:t>.</w:t>
      </w:r>
    </w:p>
    <w:p w14:paraId="65C5C1E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6EAD607C"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r w:rsidRPr="003115D6">
        <w:rPr>
          <w:rFonts w:ascii="Arial" w:eastAsia="Arial Unicode MS" w:hAnsi="Arial" w:cs="Arial"/>
          <w:b/>
          <w:bCs/>
          <w:i/>
          <w:iCs/>
          <w:color w:val="000000"/>
          <w:kern w:val="1"/>
          <w:sz w:val="24"/>
          <w:szCs w:val="24"/>
          <w:lang w:eastAsia="ar-SA"/>
        </w:rPr>
        <w:t>2. НАЧИН НА КОЈИ ПОНУДА МОРА ДА БУДЕ САЧИЊЕНА</w:t>
      </w:r>
    </w:p>
    <w:p w14:paraId="0C5B6884"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Понуђач</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подноси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непосредно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путем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поште</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затвореној</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коверти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кутији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затворену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начин</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приликом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отварања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може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сигурношћу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утврдити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први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пут</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отвара</w:t>
      </w:r>
      <w:proofErr w:type="spellEnd"/>
      <w:r w:rsidRPr="003115D6">
        <w:rPr>
          <w:rFonts w:ascii="Arial" w:eastAsia="TimesNewRomanPSMT" w:hAnsi="Arial" w:cs="Arial"/>
          <w:bCs/>
          <w:color w:val="000000"/>
          <w:kern w:val="1"/>
          <w:sz w:val="24"/>
          <w:szCs w:val="24"/>
          <w:lang w:eastAsia="ar-SA"/>
        </w:rPr>
        <w:t xml:space="preserve">. </w:t>
      </w:r>
    </w:p>
    <w:p w14:paraId="29C53FFC"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полеђини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коверте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кутији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навести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назив</w:t>
      </w:r>
      <w:proofErr w:type="spellEnd"/>
      <w:r w:rsidRPr="003115D6">
        <w:rPr>
          <w:rFonts w:ascii="Arial" w:eastAsia="TimesNewRomanPSMT" w:hAnsi="Arial" w:cs="Arial"/>
          <w:bCs/>
          <w:color w:val="000000"/>
          <w:kern w:val="1"/>
          <w:sz w:val="24"/>
          <w:szCs w:val="24"/>
          <w:lang w:val="sr-Cyrl-CS" w:eastAsia="ar-SA"/>
        </w:rPr>
        <w:t xml:space="preserve"> и адресу</w:t>
      </w:r>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w:t>
      </w:r>
    </w:p>
    <w:p w14:paraId="0F346A96"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r w:rsidRPr="003115D6">
        <w:rPr>
          <w:rFonts w:ascii="Arial" w:eastAsia="TimesNewRomanPSMT" w:hAnsi="Arial" w:cs="Arial"/>
          <w:bCs/>
          <w:color w:val="000000"/>
          <w:kern w:val="1"/>
          <w:sz w:val="24"/>
          <w:szCs w:val="24"/>
          <w:lang w:eastAsia="ar-SA"/>
        </w:rPr>
        <w:t xml:space="preserve">У </w:t>
      </w:r>
      <w:proofErr w:type="spellStart"/>
      <w:r w:rsidRPr="003115D6">
        <w:rPr>
          <w:rFonts w:ascii="Arial" w:eastAsia="TimesNewRomanPSMT" w:hAnsi="Arial" w:cs="Arial"/>
          <w:bCs/>
          <w:color w:val="000000"/>
          <w:kern w:val="1"/>
          <w:sz w:val="24"/>
          <w:szCs w:val="24"/>
          <w:lang w:eastAsia="ar-SA"/>
        </w:rPr>
        <w:t>случају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подноси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група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коверти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потребно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назначити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ради</w:t>
      </w:r>
      <w:proofErr w:type="spellEnd"/>
      <w:r w:rsidRPr="003115D6">
        <w:rPr>
          <w:rFonts w:ascii="Arial" w:eastAsia="TimesNewRomanPSMT" w:hAnsi="Arial" w:cs="Arial"/>
          <w:bCs/>
          <w:color w:val="000000"/>
          <w:kern w:val="1"/>
          <w:sz w:val="24"/>
          <w:szCs w:val="24"/>
          <w:lang w:eastAsia="ar-SA"/>
        </w:rPr>
        <w:t xml:space="preserve"> о </w:t>
      </w:r>
      <w:proofErr w:type="spellStart"/>
      <w:r w:rsidRPr="003115D6">
        <w:rPr>
          <w:rFonts w:ascii="Arial" w:eastAsia="TimesNewRomanPSMT" w:hAnsi="Arial" w:cs="Arial"/>
          <w:bCs/>
          <w:color w:val="000000"/>
          <w:kern w:val="1"/>
          <w:sz w:val="24"/>
          <w:szCs w:val="24"/>
          <w:lang w:eastAsia="ar-SA"/>
        </w:rPr>
        <w:t>групи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навести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називе</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адресу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свих</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учесника</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заједничкој</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понуди</w:t>
      </w:r>
      <w:proofErr w:type="spellEnd"/>
      <w:r w:rsidRPr="003115D6">
        <w:rPr>
          <w:rFonts w:ascii="Arial" w:eastAsia="TimesNewRomanPSMT" w:hAnsi="Arial" w:cs="Arial"/>
          <w:bCs/>
          <w:color w:val="000000"/>
          <w:kern w:val="1"/>
          <w:sz w:val="24"/>
          <w:szCs w:val="24"/>
          <w:lang w:eastAsia="ar-SA"/>
        </w:rPr>
        <w:t>.</w:t>
      </w:r>
    </w:p>
    <w:p w14:paraId="68E9AD45" w14:textId="07A2663F" w:rsidR="003115D6" w:rsidRPr="003115D6" w:rsidRDefault="003115D6" w:rsidP="003115D6">
      <w:pPr>
        <w:keepLines/>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Понуду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доставити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адресу</w:t>
      </w:r>
      <w:proofErr w:type="spellEnd"/>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bCs/>
          <w:color w:val="000000"/>
          <w:kern w:val="1"/>
          <w:sz w:val="24"/>
          <w:szCs w:val="24"/>
          <w:lang w:val="sr-Cyrl-CS" w:eastAsia="ar-SA"/>
        </w:rPr>
        <w:t>Општин</w:t>
      </w:r>
      <w:r w:rsidR="0090384A">
        <w:rPr>
          <w:rFonts w:ascii="Arial" w:eastAsia="TimesNewRomanPSMT" w:hAnsi="Arial" w:cs="Arial"/>
          <w:bCs/>
          <w:color w:val="000000"/>
          <w:kern w:val="1"/>
          <w:sz w:val="24"/>
          <w:szCs w:val="24"/>
          <w:lang w:val="sr-Cyrl-CS" w:eastAsia="ar-SA"/>
        </w:rPr>
        <w:t>ска управа</w:t>
      </w:r>
      <w:r w:rsidRPr="003115D6">
        <w:rPr>
          <w:rFonts w:ascii="Arial" w:eastAsia="TimesNewRomanPSMT" w:hAnsi="Arial" w:cs="Arial"/>
          <w:bCs/>
          <w:color w:val="000000"/>
          <w:kern w:val="1"/>
          <w:sz w:val="24"/>
          <w:szCs w:val="24"/>
          <w:lang w:val="sr-Cyrl-CS" w:eastAsia="ar-SA"/>
        </w:rPr>
        <w:t xml:space="preserve"> Опова, ул. Бориса Кидрича бр.10, 26204 Опово</w:t>
      </w:r>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назнаком</w:t>
      </w:r>
      <w:proofErr w:type="spellEnd"/>
      <w:proofErr w:type="gramStart"/>
      <w:r w:rsidRPr="003115D6">
        <w:rPr>
          <w:rFonts w:ascii="Arial" w:eastAsia="TimesNewRomanPSMT" w:hAnsi="Arial" w:cs="Arial"/>
          <w:bCs/>
          <w:color w:val="000000"/>
          <w:kern w:val="1"/>
          <w:sz w:val="24"/>
          <w:szCs w:val="24"/>
          <w:lang w:eastAsia="ar-SA"/>
        </w:rPr>
        <w:t xml:space="preserve">: </w:t>
      </w:r>
      <w:r w:rsidRPr="003115D6">
        <w:rPr>
          <w:rFonts w:ascii="Arial" w:eastAsia="TimesNewRomanPS-BoldMT" w:hAnsi="Arial" w:cs="Arial"/>
          <w:b/>
          <w:bCs/>
          <w:color w:val="000000"/>
          <w:kern w:val="1"/>
          <w:sz w:val="24"/>
          <w:szCs w:val="24"/>
          <w:lang w:eastAsia="ar-SA"/>
        </w:rPr>
        <w:t>,,</w:t>
      </w:r>
      <w:proofErr w:type="spellStart"/>
      <w:r w:rsidRPr="003115D6">
        <w:rPr>
          <w:rFonts w:ascii="Arial" w:eastAsia="TimesNewRomanPS-BoldMT" w:hAnsi="Arial" w:cs="Arial"/>
          <w:b/>
          <w:bCs/>
          <w:color w:val="000000"/>
          <w:kern w:val="1"/>
          <w:sz w:val="24"/>
          <w:szCs w:val="24"/>
          <w:lang w:eastAsia="ar-SA"/>
        </w:rPr>
        <w:t>Понуда</w:t>
      </w:r>
      <w:proofErr w:type="spellEnd"/>
      <w:proofErr w:type="gram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за</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јавну</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набавку</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b/>
          <w:color w:val="000000"/>
          <w:kern w:val="1"/>
          <w:sz w:val="24"/>
          <w:szCs w:val="24"/>
          <w:lang w:val="sr-Cyrl-RS" w:eastAsia="ar-SA"/>
        </w:rPr>
        <w:t xml:space="preserve">радова </w:t>
      </w:r>
      <w:r w:rsidRPr="003115D6">
        <w:rPr>
          <w:rFonts w:ascii="Arial" w:eastAsia="Arial Unicode MS" w:hAnsi="Arial" w:cs="Arial"/>
          <w:color w:val="000000"/>
          <w:kern w:val="1"/>
          <w:sz w:val="24"/>
          <w:szCs w:val="24"/>
          <w:lang w:eastAsia="ar-SA"/>
        </w:rPr>
        <w:t xml:space="preserve">– </w:t>
      </w:r>
      <w:bookmarkStart w:id="2" w:name="_Hlk514917699"/>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bookmarkEnd w:id="2"/>
      <w:proofErr w:type="spellEnd"/>
      <w:r w:rsidRPr="003115D6">
        <w:rPr>
          <w:rFonts w:ascii="Arial" w:eastAsia="Arial Unicode MS" w:hAnsi="Arial" w:cs="Arial"/>
          <w:color w:val="000000"/>
          <w:kern w:val="1"/>
          <w:sz w:val="24"/>
          <w:szCs w:val="24"/>
          <w:lang w:eastAsia="ar-SA"/>
        </w:rPr>
        <w:t>,</w:t>
      </w:r>
      <w:r w:rsidRPr="003115D6">
        <w:rPr>
          <w:rFonts w:ascii="Arial" w:eastAsia="TimesNewRomanPS-BoldMT" w:hAnsi="Arial" w:cs="Arial"/>
          <w:b/>
          <w:bCs/>
          <w:color w:val="002060"/>
          <w:kern w:val="1"/>
          <w:sz w:val="24"/>
          <w:szCs w:val="24"/>
          <w:lang w:eastAsia="ar-SA"/>
        </w:rPr>
        <w:t xml:space="preserve"> </w:t>
      </w:r>
      <w:r w:rsidRPr="003115D6">
        <w:rPr>
          <w:rFonts w:ascii="Arial" w:eastAsia="TimesNewRomanPS-BoldMT" w:hAnsi="Arial" w:cs="Arial"/>
          <w:b/>
          <w:bCs/>
          <w:color w:val="000000"/>
          <w:kern w:val="1"/>
          <w:sz w:val="24"/>
          <w:szCs w:val="24"/>
          <w:lang w:eastAsia="ar-SA"/>
        </w:rPr>
        <w:t xml:space="preserve">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R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MT" w:hAnsi="Arial" w:cs="Arial"/>
          <w:b/>
          <w:bCs/>
          <w:color w:val="000000"/>
          <w:kern w:val="1"/>
          <w:sz w:val="24"/>
          <w:szCs w:val="24"/>
          <w:lang w:eastAsia="ar-SA"/>
        </w:rPr>
        <w:t xml:space="preserve">- </w:t>
      </w:r>
      <w:r w:rsidRPr="003115D6">
        <w:rPr>
          <w:rFonts w:ascii="Arial" w:eastAsia="TimesNewRomanPS-BoldMT" w:hAnsi="Arial" w:cs="Arial"/>
          <w:b/>
          <w:bCs/>
          <w:color w:val="000000"/>
          <w:kern w:val="1"/>
          <w:sz w:val="24"/>
          <w:szCs w:val="24"/>
          <w:lang w:eastAsia="ar-SA"/>
        </w:rPr>
        <w:t>НЕ ОТВАРАТИ”</w:t>
      </w:r>
      <w:r w:rsidRPr="003115D6">
        <w:rPr>
          <w:rFonts w:ascii="Arial" w:eastAsia="Arial Unicode MS" w:hAnsi="Arial" w:cs="Arial"/>
          <w:b/>
          <w:color w:val="000000"/>
          <w:kern w:val="1"/>
          <w:sz w:val="24"/>
          <w:szCs w:val="24"/>
          <w:lang w:val="sr-Cyrl-RS" w:eastAsia="ar-SA"/>
        </w:rPr>
        <w:t>.</w:t>
      </w:r>
      <w:r w:rsidRPr="003115D6">
        <w:rPr>
          <w:rFonts w:ascii="Arial" w:eastAsia="Arial Unicode MS" w:hAnsi="Arial" w:cs="Arial"/>
          <w:color w:val="FF0000"/>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сматра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благовременом</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уколико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је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примљена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од</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стране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наручиоца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до</w:t>
      </w:r>
      <w:proofErr w:type="spellEnd"/>
      <w:r w:rsidRPr="003115D6">
        <w:rPr>
          <w:rFonts w:ascii="Arial" w:eastAsia="Arial Unicode MS" w:hAnsi="Arial" w:cs="Arial"/>
          <w:kern w:val="1"/>
          <w:sz w:val="24"/>
          <w:szCs w:val="24"/>
          <w:lang w:eastAsia="ar-SA"/>
        </w:rPr>
        <w:t xml:space="preserve"> </w:t>
      </w:r>
      <w:r w:rsidRPr="003115D6">
        <w:rPr>
          <w:rFonts w:ascii="Arial" w:eastAsia="Arial Unicode MS" w:hAnsi="Arial" w:cs="Arial"/>
          <w:b/>
          <w:kern w:val="1"/>
          <w:sz w:val="24"/>
          <w:szCs w:val="24"/>
          <w:lang w:val="sr-Latn-RS" w:eastAsia="ar-SA"/>
        </w:rPr>
        <w:t xml:space="preserve"> </w:t>
      </w:r>
      <w:r w:rsidR="00E728AB">
        <w:rPr>
          <w:rFonts w:ascii="Arial" w:eastAsia="Arial Unicode MS" w:hAnsi="Arial" w:cs="Arial"/>
          <w:b/>
          <w:kern w:val="1"/>
          <w:sz w:val="24"/>
          <w:szCs w:val="24"/>
          <w:lang w:val="sr-Cyrl-RS" w:eastAsia="ar-SA"/>
        </w:rPr>
        <w:t>18.04.2019.</w:t>
      </w:r>
      <w:bookmarkStart w:id="3" w:name="_GoBack"/>
      <w:bookmarkEnd w:id="3"/>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b/>
          <w:color w:val="000000"/>
          <w:kern w:val="1"/>
          <w:sz w:val="24"/>
          <w:szCs w:val="24"/>
          <w:lang w:val="sr-Cyrl-CS" w:eastAsia="ar-SA"/>
        </w:rPr>
        <w:t>10,</w:t>
      </w:r>
      <w:r w:rsidRPr="003115D6">
        <w:rPr>
          <w:rFonts w:ascii="Arial" w:eastAsia="Arial Unicode MS" w:hAnsi="Arial" w:cs="Arial"/>
          <w:b/>
          <w:color w:val="000000"/>
          <w:kern w:val="1"/>
          <w:sz w:val="24"/>
          <w:szCs w:val="24"/>
          <w:lang w:val="sr-Cyrl-RS" w:eastAsia="ar-SA"/>
        </w:rPr>
        <w:t>00</w:t>
      </w:r>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часова</w:t>
      </w:r>
      <w:r w:rsidRPr="003115D6">
        <w:rPr>
          <w:rFonts w:ascii="Arial" w:eastAsia="Arial Unicode MS" w:hAnsi="Arial" w:cs="Arial"/>
          <w:i/>
          <w:iCs/>
          <w:color w:val="000000"/>
          <w:kern w:val="1"/>
          <w:sz w:val="24"/>
          <w:szCs w:val="24"/>
          <w:lang w:val="sr-Cyrl-RS" w:eastAsia="ar-SA"/>
        </w:rPr>
        <w:t xml:space="preserve">. </w:t>
      </w:r>
    </w:p>
    <w:p w14:paraId="67A9136B" w14:textId="77777777" w:rsidR="003115D6" w:rsidRPr="003115D6" w:rsidRDefault="003115D6" w:rsidP="003115D6">
      <w:pPr>
        <w:suppressAutoHyphens/>
        <w:autoSpaceDE w:val="0"/>
        <w:spacing w:after="0" w:line="240" w:lineRule="auto"/>
        <w:jc w:val="both"/>
        <w:rPr>
          <w:rFonts w:ascii="Arial" w:eastAsia="Arial Unicode MS" w:hAnsi="Arial" w:cs="Arial"/>
          <w:color w:val="000000"/>
          <w:kern w:val="1"/>
          <w:sz w:val="24"/>
          <w:szCs w:val="24"/>
          <w:lang w:val="sr-Cyrl-CS" w:eastAsia="ar-SA"/>
        </w:rPr>
      </w:pPr>
    </w:p>
    <w:p w14:paraId="5C5AEA87" w14:textId="77777777" w:rsidR="003115D6" w:rsidRPr="003115D6" w:rsidRDefault="003115D6" w:rsidP="003115D6">
      <w:pPr>
        <w:suppressAutoHyphens/>
        <w:autoSpaceDE w:val="0"/>
        <w:spacing w:after="0" w:line="240" w:lineRule="auto"/>
        <w:jc w:val="both"/>
        <w:rPr>
          <w:rFonts w:ascii="Arial" w:eastAsia="Arial Unicode MS" w:hAnsi="Arial" w:cs="Arial"/>
          <w:kern w:val="1"/>
          <w:sz w:val="24"/>
          <w:szCs w:val="24"/>
          <w:lang w:eastAsia="ar-SA"/>
        </w:rPr>
      </w:pP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пријему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одређене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коверти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односно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кутији</w:t>
      </w:r>
      <w:proofErr w:type="spellEnd"/>
      <w:r w:rsidRPr="003115D6">
        <w:rPr>
          <w:rFonts w:ascii="Arial" w:eastAsia="Arial Unicode MS" w:hAnsi="Arial" w:cs="Arial"/>
          <w:kern w:val="1"/>
          <w:sz w:val="24"/>
          <w:szCs w:val="24"/>
          <w:lang w:eastAsia="ar-SA"/>
        </w:rPr>
        <w:t xml:space="preserve"> у </w:t>
      </w:r>
      <w:proofErr w:type="spellStart"/>
      <w:r w:rsidRPr="003115D6">
        <w:rPr>
          <w:rFonts w:ascii="Arial" w:eastAsia="Arial Unicode MS" w:hAnsi="Arial" w:cs="Arial"/>
          <w:kern w:val="1"/>
          <w:sz w:val="24"/>
          <w:szCs w:val="24"/>
          <w:lang w:eastAsia="ar-SA"/>
        </w:rPr>
        <w:t>којој</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налази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обележити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време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пријема</w:t>
      </w:r>
      <w:proofErr w:type="spellEnd"/>
      <w:r w:rsidRPr="003115D6">
        <w:rPr>
          <w:rFonts w:ascii="Arial" w:eastAsia="Arial Unicode MS" w:hAnsi="Arial" w:cs="Arial"/>
          <w:kern w:val="1"/>
          <w:sz w:val="24"/>
          <w:szCs w:val="24"/>
          <w:lang w:eastAsia="ar-SA"/>
        </w:rPr>
        <w:t xml:space="preserve"> и </w:t>
      </w:r>
      <w:proofErr w:type="spellStart"/>
      <w:r w:rsidRPr="003115D6">
        <w:rPr>
          <w:rFonts w:ascii="Arial" w:eastAsia="Arial Unicode MS" w:hAnsi="Arial" w:cs="Arial"/>
          <w:kern w:val="1"/>
          <w:sz w:val="24"/>
          <w:szCs w:val="24"/>
          <w:lang w:eastAsia="ar-SA"/>
        </w:rPr>
        <w:t>евидентирати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број</w:t>
      </w:r>
      <w:proofErr w:type="spellEnd"/>
      <w:r w:rsidRPr="003115D6">
        <w:rPr>
          <w:rFonts w:ascii="Arial" w:eastAsia="Arial Unicode MS" w:hAnsi="Arial" w:cs="Arial"/>
          <w:kern w:val="1"/>
          <w:sz w:val="24"/>
          <w:szCs w:val="24"/>
          <w:lang w:eastAsia="ar-SA"/>
        </w:rPr>
        <w:t xml:space="preserve"> и </w:t>
      </w:r>
      <w:proofErr w:type="spellStart"/>
      <w:r w:rsidRPr="003115D6">
        <w:rPr>
          <w:rFonts w:ascii="Arial" w:eastAsia="Arial Unicode MS" w:hAnsi="Arial" w:cs="Arial"/>
          <w:kern w:val="1"/>
          <w:sz w:val="24"/>
          <w:szCs w:val="24"/>
          <w:lang w:eastAsia="ar-SA"/>
        </w:rPr>
        <w:t>датум</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према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редоследу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приспећа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Уколико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је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достављена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непосредно</w:t>
      </w:r>
      <w:proofErr w:type="spellEnd"/>
      <w:r w:rsidRPr="003115D6">
        <w:rPr>
          <w:rFonts w:ascii="Arial" w:eastAsia="Arial Unicode MS" w:hAnsi="Arial" w:cs="Arial"/>
          <w:kern w:val="1"/>
          <w:sz w:val="24"/>
          <w:szCs w:val="24"/>
          <w:lang w:eastAsia="ar-SA"/>
        </w:rPr>
        <w:t xml:space="preserve"> </w:t>
      </w:r>
      <w:r w:rsidRPr="003115D6">
        <w:rPr>
          <w:rFonts w:ascii="Arial" w:eastAsia="Arial Unicode MS" w:hAnsi="Arial" w:cs="Arial"/>
          <w:kern w:val="1"/>
          <w:sz w:val="24"/>
          <w:szCs w:val="24"/>
          <w:lang w:val="sr-Cyrl-CS" w:eastAsia="ar-SA"/>
        </w:rPr>
        <w:t>н</w:t>
      </w:r>
      <w:proofErr w:type="spellStart"/>
      <w:r w:rsidRPr="003115D6">
        <w:rPr>
          <w:rFonts w:ascii="Arial" w:eastAsia="Arial Unicode MS" w:hAnsi="Arial" w:cs="Arial"/>
          <w:kern w:val="1"/>
          <w:sz w:val="24"/>
          <w:szCs w:val="24"/>
          <w:lang w:eastAsia="ar-SA"/>
        </w:rPr>
        <w:t>аручулац</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ће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понуђачу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предати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потврду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пријема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понуде</w:t>
      </w:r>
      <w:proofErr w:type="spellEnd"/>
      <w:r w:rsidRPr="003115D6">
        <w:rPr>
          <w:rFonts w:ascii="Arial" w:eastAsia="Arial Unicode MS" w:hAnsi="Arial" w:cs="Arial"/>
          <w:kern w:val="1"/>
          <w:sz w:val="24"/>
          <w:szCs w:val="24"/>
          <w:lang w:eastAsia="ar-SA"/>
        </w:rPr>
        <w:t xml:space="preserve">. У </w:t>
      </w:r>
      <w:proofErr w:type="spellStart"/>
      <w:r w:rsidRPr="003115D6">
        <w:rPr>
          <w:rFonts w:ascii="Arial" w:eastAsia="Arial Unicode MS" w:hAnsi="Arial" w:cs="Arial"/>
          <w:kern w:val="1"/>
          <w:sz w:val="24"/>
          <w:szCs w:val="24"/>
          <w:lang w:eastAsia="ar-SA"/>
        </w:rPr>
        <w:t>потврди</w:t>
      </w:r>
      <w:proofErr w:type="spellEnd"/>
      <w:r w:rsidRPr="003115D6">
        <w:rPr>
          <w:rFonts w:ascii="Arial" w:eastAsia="Arial Unicode MS" w:hAnsi="Arial" w:cs="Arial"/>
          <w:kern w:val="1"/>
          <w:sz w:val="24"/>
          <w:szCs w:val="24"/>
          <w:lang w:eastAsia="ar-SA"/>
        </w:rPr>
        <w:t xml:space="preserve"> о </w:t>
      </w:r>
      <w:proofErr w:type="spellStart"/>
      <w:r w:rsidRPr="003115D6">
        <w:rPr>
          <w:rFonts w:ascii="Arial" w:eastAsia="Arial Unicode MS" w:hAnsi="Arial" w:cs="Arial"/>
          <w:kern w:val="1"/>
          <w:sz w:val="24"/>
          <w:szCs w:val="24"/>
          <w:lang w:eastAsia="ar-SA"/>
        </w:rPr>
        <w:t>пријему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наручилац</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ће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навести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датум</w:t>
      </w:r>
      <w:proofErr w:type="spellEnd"/>
      <w:r w:rsidRPr="003115D6">
        <w:rPr>
          <w:rFonts w:ascii="Arial" w:eastAsia="Arial Unicode MS" w:hAnsi="Arial" w:cs="Arial"/>
          <w:kern w:val="1"/>
          <w:sz w:val="24"/>
          <w:szCs w:val="24"/>
          <w:lang w:eastAsia="ar-SA"/>
        </w:rPr>
        <w:t xml:space="preserve"> и </w:t>
      </w:r>
      <w:proofErr w:type="spellStart"/>
      <w:r w:rsidRPr="003115D6">
        <w:rPr>
          <w:rFonts w:ascii="Arial" w:eastAsia="Arial Unicode MS" w:hAnsi="Arial" w:cs="Arial"/>
          <w:kern w:val="1"/>
          <w:sz w:val="24"/>
          <w:szCs w:val="24"/>
          <w:lang w:eastAsia="ar-SA"/>
        </w:rPr>
        <w:t>сат</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пријема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понуде</w:t>
      </w:r>
      <w:proofErr w:type="spellEnd"/>
      <w:r w:rsidRPr="003115D6">
        <w:rPr>
          <w:rFonts w:ascii="Arial" w:eastAsia="Arial Unicode MS" w:hAnsi="Arial" w:cs="Arial"/>
          <w:kern w:val="1"/>
          <w:sz w:val="24"/>
          <w:szCs w:val="24"/>
          <w:lang w:eastAsia="ar-SA"/>
        </w:rPr>
        <w:t xml:space="preserve">. </w:t>
      </w:r>
    </w:p>
    <w:p w14:paraId="26E42425" w14:textId="77777777" w:rsidR="003115D6" w:rsidRPr="003115D6" w:rsidRDefault="003115D6" w:rsidP="003115D6">
      <w:pPr>
        <w:suppressAutoHyphens/>
        <w:autoSpaceDE w:val="0"/>
        <w:spacing w:after="0" w:line="240" w:lineRule="auto"/>
        <w:jc w:val="both"/>
        <w:rPr>
          <w:rFonts w:ascii="Arial" w:eastAsia="TimesNewRomanPSMT" w:hAnsi="Arial" w:cs="Arial"/>
          <w:bCs/>
          <w:color w:val="000000"/>
          <w:kern w:val="1"/>
          <w:sz w:val="10"/>
          <w:szCs w:val="10"/>
          <w:lang w:val="sr-Cyrl-CS" w:eastAsia="ar-SA"/>
        </w:rPr>
      </w:pPr>
      <w:proofErr w:type="spellStart"/>
      <w:r w:rsidRPr="003115D6">
        <w:rPr>
          <w:rFonts w:ascii="Arial" w:eastAsia="Arial Unicode MS" w:hAnsi="Arial" w:cs="Arial"/>
          <w:kern w:val="1"/>
          <w:sz w:val="24"/>
          <w:szCs w:val="24"/>
          <w:lang w:eastAsia="ar-SA"/>
        </w:rPr>
        <w:t>Понуда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коју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наручилац</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није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примио</w:t>
      </w:r>
      <w:proofErr w:type="spellEnd"/>
      <w:r w:rsidRPr="003115D6">
        <w:rPr>
          <w:rFonts w:ascii="Arial" w:eastAsia="Arial Unicode MS" w:hAnsi="Arial" w:cs="Arial"/>
          <w:kern w:val="1"/>
          <w:sz w:val="24"/>
          <w:szCs w:val="24"/>
          <w:lang w:eastAsia="ar-SA"/>
        </w:rPr>
        <w:t xml:space="preserve"> у </w:t>
      </w:r>
      <w:proofErr w:type="spellStart"/>
      <w:r w:rsidRPr="003115D6">
        <w:rPr>
          <w:rFonts w:ascii="Arial" w:eastAsia="Arial Unicode MS" w:hAnsi="Arial" w:cs="Arial"/>
          <w:kern w:val="1"/>
          <w:sz w:val="24"/>
          <w:szCs w:val="24"/>
          <w:lang w:eastAsia="ar-SA"/>
        </w:rPr>
        <w:t>року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одређеном</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за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подношење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односно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која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је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примљена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истеку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дана</w:t>
      </w:r>
      <w:proofErr w:type="spellEnd"/>
      <w:r w:rsidRPr="003115D6">
        <w:rPr>
          <w:rFonts w:ascii="Arial" w:eastAsia="Arial Unicode MS" w:hAnsi="Arial" w:cs="Arial"/>
          <w:kern w:val="1"/>
          <w:sz w:val="24"/>
          <w:szCs w:val="24"/>
          <w:lang w:eastAsia="ar-SA"/>
        </w:rPr>
        <w:t xml:space="preserve"> и </w:t>
      </w:r>
      <w:proofErr w:type="spellStart"/>
      <w:r w:rsidRPr="003115D6">
        <w:rPr>
          <w:rFonts w:ascii="Arial" w:eastAsia="Arial Unicode MS" w:hAnsi="Arial" w:cs="Arial"/>
          <w:kern w:val="1"/>
          <w:sz w:val="24"/>
          <w:szCs w:val="24"/>
          <w:lang w:eastAsia="ar-SA"/>
        </w:rPr>
        <w:t>сата</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до</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којег</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могу</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понуде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подносити</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сматраће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се</w:t>
      </w:r>
      <w:proofErr w:type="spellEnd"/>
      <w:r w:rsidRPr="003115D6">
        <w:rPr>
          <w:rFonts w:ascii="Arial" w:eastAsia="Arial Unicode MS" w:hAnsi="Arial" w:cs="Arial"/>
          <w:kern w:val="1"/>
          <w:sz w:val="24"/>
          <w:szCs w:val="24"/>
          <w:lang w:eastAsia="ar-SA"/>
        </w:rPr>
        <w:t xml:space="preserve"> </w:t>
      </w:r>
      <w:proofErr w:type="spellStart"/>
      <w:r w:rsidRPr="003115D6">
        <w:rPr>
          <w:rFonts w:ascii="Arial" w:eastAsia="Arial Unicode MS" w:hAnsi="Arial" w:cs="Arial"/>
          <w:kern w:val="1"/>
          <w:sz w:val="24"/>
          <w:szCs w:val="24"/>
          <w:lang w:eastAsia="ar-SA"/>
        </w:rPr>
        <w:t>неблаговременом</w:t>
      </w:r>
      <w:proofErr w:type="spellEnd"/>
      <w:r w:rsidRPr="003115D6">
        <w:rPr>
          <w:rFonts w:ascii="Arial" w:eastAsia="Arial Unicode MS" w:hAnsi="Arial" w:cs="Arial"/>
          <w:kern w:val="1"/>
          <w:sz w:val="24"/>
          <w:szCs w:val="24"/>
          <w:lang w:eastAsia="ar-SA"/>
        </w:rPr>
        <w:t>.</w:t>
      </w:r>
    </w:p>
    <w:p w14:paraId="194B76E3"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10"/>
          <w:szCs w:val="10"/>
          <w:lang w:val="sr-Cyrl-CS" w:eastAsia="ar-SA"/>
        </w:rPr>
      </w:pPr>
    </w:p>
    <w:p w14:paraId="7F1C94F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proofErr w:type="spellStart"/>
      <w:r w:rsidRPr="003115D6">
        <w:rPr>
          <w:rFonts w:ascii="Arial" w:eastAsia="TimesNewRomanPSMT" w:hAnsi="Arial" w:cs="Arial"/>
          <w:bCs/>
          <w:color w:val="000000"/>
          <w:kern w:val="1"/>
          <w:sz w:val="24"/>
          <w:szCs w:val="24"/>
          <w:lang w:eastAsia="ar-SA"/>
        </w:rPr>
        <w:t>Понуда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мора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садржи</w:t>
      </w:r>
      <w:proofErr w:type="spellEnd"/>
      <w:r w:rsidRPr="003115D6">
        <w:rPr>
          <w:rFonts w:ascii="Arial" w:eastAsia="TimesNewRomanPSMT" w:hAnsi="Arial" w:cs="Arial"/>
          <w:bCs/>
          <w:color w:val="000000"/>
          <w:kern w:val="1"/>
          <w:sz w:val="24"/>
          <w:szCs w:val="24"/>
          <w:lang w:val="sr-Cyrl-CS" w:eastAsia="ar-SA"/>
        </w:rPr>
        <w:t xml:space="preserve"> попуњене, печатом оверене и потписане следеће Обрасце</w:t>
      </w:r>
      <w:r w:rsidRPr="003115D6">
        <w:rPr>
          <w:rFonts w:ascii="Arial" w:eastAsia="TimesNewRomanPSMT" w:hAnsi="Arial" w:cs="Arial"/>
          <w:bCs/>
          <w:color w:val="000000"/>
          <w:kern w:val="1"/>
          <w:sz w:val="24"/>
          <w:szCs w:val="24"/>
          <w:lang w:eastAsia="ar-SA"/>
        </w:rPr>
        <w:t>:</w:t>
      </w:r>
    </w:p>
    <w:p w14:paraId="068BB1E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p>
    <w:tbl>
      <w:tblPr>
        <w:tblW w:w="0" w:type="auto"/>
        <w:tblInd w:w="-260" w:type="dxa"/>
        <w:tblLayout w:type="fixed"/>
        <w:tblLook w:val="0000" w:firstRow="0" w:lastRow="0" w:firstColumn="0" w:lastColumn="0" w:noHBand="0" w:noVBand="0"/>
      </w:tblPr>
      <w:tblGrid>
        <w:gridCol w:w="724"/>
        <w:gridCol w:w="8416"/>
      </w:tblGrid>
      <w:tr w:rsidR="003115D6" w:rsidRPr="003115D6" w14:paraId="4DBA298C" w14:textId="77777777" w:rsidTr="003115D6">
        <w:tc>
          <w:tcPr>
            <w:tcW w:w="724" w:type="dxa"/>
            <w:tcBorders>
              <w:top w:val="single" w:sz="4" w:space="0" w:color="000000"/>
              <w:left w:val="single" w:sz="4" w:space="0" w:color="000000"/>
              <w:bottom w:val="single" w:sz="4" w:space="0" w:color="000000"/>
            </w:tcBorders>
            <w:shd w:val="clear" w:color="auto" w:fill="auto"/>
          </w:tcPr>
          <w:p w14:paraId="3834D398"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color w:val="000000"/>
                <w:kern w:val="1"/>
                <w:sz w:val="24"/>
                <w:szCs w:val="24"/>
                <w:lang w:eastAsia="ar-SA"/>
              </w:rPr>
            </w:pPr>
            <w:r w:rsidRPr="003115D6">
              <w:rPr>
                <w:rFonts w:ascii="Arial" w:eastAsia="Arial Unicode MS" w:hAnsi="Arial" w:cs="Arial"/>
                <w:color w:val="000000"/>
                <w:kern w:val="1"/>
                <w:lang w:val="sr-Cyrl-RS" w:eastAsia="ar-SA"/>
              </w:rPr>
              <w:t>1</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5DA63E8A"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RS" w:eastAsia="ar-SA"/>
              </w:rPr>
            </w:pP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bCs/>
                <w:color w:val="000000"/>
                <w:kern w:val="1"/>
                <w:sz w:val="24"/>
                <w:szCs w:val="24"/>
                <w:lang w:val="sr-Latn-CS" w:eastAsia="ar-SA"/>
              </w:rPr>
              <w:t>VII</w:t>
            </w:r>
            <w:r w:rsidRPr="003115D6">
              <w:rPr>
                <w:rFonts w:ascii="Arial" w:eastAsia="TimesNewRomanPSMT" w:hAnsi="Arial" w:cs="Arial"/>
                <w:bCs/>
                <w:color w:val="000000"/>
                <w:kern w:val="1"/>
                <w:sz w:val="24"/>
                <w:szCs w:val="24"/>
                <w:lang w:eastAsia="ar-SA"/>
              </w:rPr>
              <w:t xml:space="preserve"> – </w:t>
            </w: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понуде</w:t>
            </w:r>
            <w:proofErr w:type="spellEnd"/>
          </w:p>
        </w:tc>
      </w:tr>
      <w:tr w:rsidR="003115D6" w:rsidRPr="003115D6" w14:paraId="23A85429" w14:textId="77777777" w:rsidTr="003115D6">
        <w:tc>
          <w:tcPr>
            <w:tcW w:w="724" w:type="dxa"/>
            <w:tcBorders>
              <w:top w:val="single" w:sz="4" w:space="0" w:color="000000"/>
              <w:left w:val="single" w:sz="4" w:space="0" w:color="000000"/>
              <w:bottom w:val="single" w:sz="4" w:space="0" w:color="000000"/>
            </w:tcBorders>
            <w:shd w:val="clear" w:color="auto" w:fill="auto"/>
          </w:tcPr>
          <w:p w14:paraId="79D8AB89"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color w:val="000000"/>
                <w:kern w:val="1"/>
                <w:sz w:val="24"/>
                <w:szCs w:val="24"/>
                <w:lang w:eastAsia="ar-SA"/>
              </w:rPr>
            </w:pPr>
            <w:r w:rsidRPr="003115D6">
              <w:rPr>
                <w:rFonts w:ascii="Arial" w:eastAsia="Arial Unicode MS" w:hAnsi="Arial" w:cs="Arial"/>
                <w:color w:val="000000"/>
                <w:kern w:val="1"/>
                <w:lang w:val="sr-Cyrl-RS" w:eastAsia="ar-SA"/>
              </w:rPr>
              <w:t>2</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08399225"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RS" w:eastAsia="ar-SA"/>
              </w:rPr>
            </w:pP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VIII – </w:t>
            </w:r>
            <w:proofErr w:type="spellStart"/>
            <w:r w:rsidRPr="003115D6">
              <w:rPr>
                <w:rFonts w:ascii="Arial" w:eastAsia="TimesNewRomanPSMT" w:hAnsi="Arial" w:cs="Arial"/>
                <w:bCs/>
                <w:color w:val="000000"/>
                <w:kern w:val="1"/>
                <w:sz w:val="24"/>
                <w:szCs w:val="24"/>
                <w:lang w:eastAsia="ar-SA"/>
              </w:rPr>
              <w:t>Модел</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уговора</w:t>
            </w:r>
            <w:proofErr w:type="spellEnd"/>
          </w:p>
        </w:tc>
      </w:tr>
      <w:tr w:rsidR="003115D6" w:rsidRPr="003115D6" w14:paraId="0DD63E9C" w14:textId="77777777" w:rsidTr="003115D6">
        <w:tc>
          <w:tcPr>
            <w:tcW w:w="724" w:type="dxa"/>
            <w:tcBorders>
              <w:top w:val="single" w:sz="4" w:space="0" w:color="000000"/>
              <w:left w:val="single" w:sz="4" w:space="0" w:color="000000"/>
              <w:bottom w:val="single" w:sz="4" w:space="0" w:color="000000"/>
            </w:tcBorders>
            <w:shd w:val="clear" w:color="auto" w:fill="auto"/>
          </w:tcPr>
          <w:p w14:paraId="0BB15DA6"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color w:val="000000"/>
                <w:kern w:val="1"/>
                <w:sz w:val="24"/>
                <w:szCs w:val="24"/>
                <w:lang w:eastAsia="ar-SA"/>
              </w:rPr>
            </w:pPr>
            <w:r w:rsidRPr="003115D6">
              <w:rPr>
                <w:rFonts w:ascii="Arial" w:eastAsia="Arial Unicode MS" w:hAnsi="Arial" w:cs="Arial"/>
                <w:color w:val="000000"/>
                <w:kern w:val="1"/>
                <w:lang w:val="sr-Cyrl-RS" w:eastAsia="ar-SA"/>
              </w:rPr>
              <w:t>3</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2E6257FD"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bCs/>
                <w:color w:val="000000"/>
                <w:kern w:val="1"/>
                <w:sz w:val="24"/>
                <w:szCs w:val="24"/>
                <w:lang w:val="sr-Cyrl-CS" w:eastAsia="ar-SA"/>
              </w:rPr>
              <w:t>I</w:t>
            </w:r>
            <w:r w:rsidRPr="003115D6">
              <w:rPr>
                <w:rFonts w:ascii="Arial" w:eastAsia="TimesNewRomanPSMT" w:hAnsi="Arial" w:cs="Arial"/>
                <w:bCs/>
                <w:color w:val="000000"/>
                <w:kern w:val="1"/>
                <w:sz w:val="24"/>
                <w:szCs w:val="24"/>
                <w:lang w:eastAsia="ar-SA"/>
              </w:rPr>
              <w:t xml:space="preserve">X – </w:t>
            </w: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структуре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цене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упутством</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како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попуни</w:t>
            </w:r>
            <w:proofErr w:type="spellEnd"/>
          </w:p>
        </w:tc>
      </w:tr>
      <w:tr w:rsidR="003115D6" w:rsidRPr="003115D6" w14:paraId="26C0AE5D" w14:textId="77777777" w:rsidTr="003115D6">
        <w:tc>
          <w:tcPr>
            <w:tcW w:w="724" w:type="dxa"/>
            <w:tcBorders>
              <w:top w:val="single" w:sz="4" w:space="0" w:color="000000"/>
              <w:left w:val="single" w:sz="4" w:space="0" w:color="000000"/>
              <w:bottom w:val="single" w:sz="4" w:space="0" w:color="000000"/>
            </w:tcBorders>
            <w:shd w:val="clear" w:color="auto" w:fill="auto"/>
          </w:tcPr>
          <w:p w14:paraId="6F2C94E6"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color w:val="000000"/>
                <w:kern w:val="1"/>
                <w:sz w:val="24"/>
                <w:szCs w:val="24"/>
                <w:lang w:eastAsia="ar-SA"/>
              </w:rPr>
            </w:pPr>
            <w:r w:rsidRPr="003115D6">
              <w:rPr>
                <w:rFonts w:ascii="Arial" w:eastAsia="Arial Unicode MS" w:hAnsi="Arial" w:cs="Arial"/>
                <w:color w:val="000000"/>
                <w:kern w:val="1"/>
                <w:lang w:val="sr-Cyrl-CS" w:eastAsia="ar-SA"/>
              </w:rPr>
              <w:t>4</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1C593E88" w14:textId="77777777" w:rsidR="003115D6" w:rsidRPr="003115D6" w:rsidRDefault="003115D6" w:rsidP="003115D6">
            <w:pPr>
              <w:suppressAutoHyphens/>
              <w:spacing w:after="0" w:line="100" w:lineRule="atLeast"/>
              <w:jc w:val="both"/>
              <w:rPr>
                <w:rFonts w:ascii="Arial" w:eastAsia="TimesNewRomanPSMT" w:hAnsi="Arial" w:cs="Arial"/>
                <w:kern w:val="1"/>
                <w:lang w:val="sr-Cyrl-RS" w:eastAsia="ar-SA"/>
              </w:rPr>
            </w:pP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X – </w:t>
            </w:r>
            <w:r w:rsidRPr="003115D6">
              <w:rPr>
                <w:rFonts w:ascii="Arial" w:eastAsia="TimesNewRomanPSMT" w:hAnsi="Arial" w:cs="Arial"/>
                <w:bCs/>
                <w:color w:val="000000"/>
                <w:kern w:val="1"/>
                <w:sz w:val="24"/>
                <w:szCs w:val="24"/>
                <w:lang w:val="sr-Cyrl-CS" w:eastAsia="ar-SA"/>
              </w:rPr>
              <w:t xml:space="preserve">Образац </w:t>
            </w:r>
            <w:r w:rsidRPr="003115D6">
              <w:rPr>
                <w:rFonts w:ascii="Arial" w:eastAsia="TimesNewRomanPSMT" w:hAnsi="Arial" w:cs="Arial"/>
                <w:bCs/>
                <w:color w:val="000000"/>
                <w:kern w:val="1"/>
                <w:sz w:val="24"/>
                <w:szCs w:val="24"/>
                <w:lang w:val="sr-Cyrl-RS" w:eastAsia="ar-SA"/>
              </w:rPr>
              <w:t>трошкова припреме понуде</w:t>
            </w:r>
          </w:p>
        </w:tc>
      </w:tr>
      <w:tr w:rsidR="003115D6" w:rsidRPr="003115D6" w14:paraId="2AB846BC" w14:textId="77777777" w:rsidTr="003115D6">
        <w:tc>
          <w:tcPr>
            <w:tcW w:w="724" w:type="dxa"/>
            <w:tcBorders>
              <w:top w:val="single" w:sz="4" w:space="0" w:color="000000"/>
              <w:left w:val="single" w:sz="4" w:space="0" w:color="000000"/>
              <w:bottom w:val="single" w:sz="4" w:space="0" w:color="000000"/>
            </w:tcBorders>
            <w:shd w:val="clear" w:color="auto" w:fill="auto"/>
          </w:tcPr>
          <w:p w14:paraId="48EE0026"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color w:val="000000"/>
                <w:kern w:val="1"/>
                <w:sz w:val="24"/>
                <w:szCs w:val="24"/>
                <w:lang w:eastAsia="ar-SA"/>
              </w:rPr>
            </w:pPr>
            <w:r w:rsidRPr="003115D6">
              <w:rPr>
                <w:rFonts w:ascii="Arial" w:eastAsia="TimesNewRomanPSMT" w:hAnsi="Arial" w:cs="Arial"/>
                <w:kern w:val="1"/>
                <w:lang w:val="sr-Cyrl-RS" w:eastAsia="ar-SA"/>
              </w:rPr>
              <w:t>5</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6D888DE4" w14:textId="77777777" w:rsidR="003115D6" w:rsidRPr="003115D6" w:rsidRDefault="003115D6" w:rsidP="003115D6">
            <w:pPr>
              <w:suppressAutoHyphens/>
              <w:spacing w:after="0" w:line="100" w:lineRule="atLeast"/>
              <w:jc w:val="both"/>
              <w:rPr>
                <w:rFonts w:ascii="Arial" w:eastAsia="Arial Unicode MS" w:hAnsi="Arial" w:cs="Arial"/>
                <w:kern w:val="1"/>
                <w:lang w:val="sr-Cyrl-CS" w:eastAsia="ar-SA"/>
              </w:rPr>
            </w:pP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XI – </w:t>
            </w:r>
            <w:proofErr w:type="spellStart"/>
            <w:r w:rsidRPr="003115D6">
              <w:rPr>
                <w:rFonts w:ascii="Arial" w:eastAsia="TimesNewRomanPSMT" w:hAnsi="Arial" w:cs="Arial"/>
                <w:bCs/>
                <w:color w:val="000000"/>
                <w:kern w:val="1"/>
                <w:sz w:val="24"/>
                <w:szCs w:val="24"/>
                <w:lang w:eastAsia="ar-SA"/>
              </w:rPr>
              <w:t>Образац</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изјаве</w:t>
            </w:r>
            <w:proofErr w:type="spellEnd"/>
            <w:r w:rsidRPr="003115D6">
              <w:rPr>
                <w:rFonts w:ascii="Arial" w:eastAsia="TimesNewRomanPSMT" w:hAnsi="Arial" w:cs="Arial"/>
                <w:bCs/>
                <w:color w:val="000000"/>
                <w:kern w:val="1"/>
                <w:sz w:val="24"/>
                <w:szCs w:val="24"/>
                <w:lang w:eastAsia="ar-SA"/>
              </w:rPr>
              <w:t xml:space="preserve"> о </w:t>
            </w:r>
            <w:r w:rsidRPr="003115D6">
              <w:rPr>
                <w:rFonts w:ascii="Arial" w:eastAsia="TimesNewRomanPSMT" w:hAnsi="Arial" w:cs="Arial"/>
                <w:bCs/>
                <w:color w:val="000000"/>
                <w:kern w:val="1"/>
                <w:sz w:val="24"/>
                <w:szCs w:val="24"/>
                <w:lang w:val="sr-Cyrl-RS" w:eastAsia="ar-SA"/>
              </w:rPr>
              <w:t>независној понуди</w:t>
            </w:r>
          </w:p>
        </w:tc>
      </w:tr>
      <w:tr w:rsidR="003115D6" w:rsidRPr="003115D6" w14:paraId="02F6F0A1" w14:textId="77777777" w:rsidTr="003115D6">
        <w:tc>
          <w:tcPr>
            <w:tcW w:w="724" w:type="dxa"/>
            <w:tcBorders>
              <w:top w:val="single" w:sz="4" w:space="0" w:color="000000"/>
              <w:left w:val="single" w:sz="4" w:space="0" w:color="000000"/>
              <w:bottom w:val="single" w:sz="4" w:space="0" w:color="000000"/>
            </w:tcBorders>
            <w:shd w:val="clear" w:color="auto" w:fill="auto"/>
          </w:tcPr>
          <w:p w14:paraId="7A7E6B24"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kern w:val="1"/>
                <w:sz w:val="24"/>
                <w:szCs w:val="24"/>
                <w:lang w:val="sr-Cyrl-RS" w:eastAsia="ar-SA"/>
              </w:rPr>
            </w:pPr>
            <w:r w:rsidRPr="003115D6">
              <w:rPr>
                <w:rFonts w:ascii="Arial" w:eastAsia="Arial Unicode MS" w:hAnsi="Arial" w:cs="Arial"/>
                <w:kern w:val="1"/>
                <w:lang w:val="sr-Cyrl-CS" w:eastAsia="ar-SA"/>
              </w:rPr>
              <w:t>6</w:t>
            </w:r>
          </w:p>
        </w:tc>
        <w:tc>
          <w:tcPr>
            <w:tcW w:w="8416" w:type="dxa"/>
            <w:tcBorders>
              <w:top w:val="single" w:sz="4" w:space="0" w:color="000000"/>
              <w:left w:val="single" w:sz="4" w:space="0" w:color="000000"/>
              <w:bottom w:val="single" w:sz="4" w:space="0" w:color="000000"/>
              <w:right w:val="single" w:sz="4" w:space="0" w:color="000000"/>
            </w:tcBorders>
            <w:shd w:val="clear" w:color="auto" w:fill="auto"/>
          </w:tcPr>
          <w:p w14:paraId="5EE143E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TimesNewRomanPSMT" w:hAnsi="Arial" w:cs="Arial"/>
                <w:kern w:val="1"/>
                <w:sz w:val="24"/>
                <w:szCs w:val="24"/>
                <w:lang w:val="sr-Cyrl-RS" w:eastAsia="ar-SA"/>
              </w:rPr>
              <w:t xml:space="preserve">Образац  </w:t>
            </w:r>
            <w:r w:rsidRPr="003115D6">
              <w:rPr>
                <w:rFonts w:ascii="Arial" w:eastAsia="TimesNewRomanPSMT" w:hAnsi="Arial" w:cs="Arial"/>
                <w:bCs/>
                <w:kern w:val="1"/>
                <w:sz w:val="24"/>
                <w:szCs w:val="24"/>
                <w:lang w:val="sr-Latn-CS" w:eastAsia="ar-SA"/>
              </w:rPr>
              <w:t>XI</w:t>
            </w:r>
            <w:r w:rsidRPr="003115D6">
              <w:rPr>
                <w:rFonts w:ascii="Arial" w:eastAsia="TimesNewRomanPSMT" w:hAnsi="Arial" w:cs="Arial"/>
                <w:bCs/>
                <w:kern w:val="1"/>
                <w:sz w:val="24"/>
                <w:szCs w:val="24"/>
                <w:lang w:eastAsia="ar-SA"/>
              </w:rPr>
              <w:t>I –</w:t>
            </w:r>
            <w:r w:rsidRPr="003115D6">
              <w:rPr>
                <w:rFonts w:ascii="Arial" w:eastAsia="TimesNewRomanPSMT" w:hAnsi="Arial" w:cs="Arial"/>
                <w:bCs/>
                <w:kern w:val="1"/>
                <w:sz w:val="24"/>
                <w:szCs w:val="24"/>
                <w:lang w:val="sr-Cyrl-RS" w:eastAsia="ar-SA"/>
              </w:rPr>
              <w:t xml:space="preserve"> Изјава о поштовању обавеза из чл.75 став 2 Закона</w:t>
            </w:r>
          </w:p>
        </w:tc>
      </w:tr>
      <w:tr w:rsidR="003115D6" w:rsidRPr="003115D6" w14:paraId="0B2A880C" w14:textId="77777777" w:rsidTr="003115D6">
        <w:tc>
          <w:tcPr>
            <w:tcW w:w="724" w:type="dxa"/>
            <w:tcBorders>
              <w:left w:val="single" w:sz="4" w:space="0" w:color="000000"/>
              <w:bottom w:val="single" w:sz="4" w:space="0" w:color="000000"/>
            </w:tcBorders>
            <w:shd w:val="clear" w:color="auto" w:fill="auto"/>
          </w:tcPr>
          <w:p w14:paraId="5679FFB1"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iCs/>
                <w:kern w:val="1"/>
                <w:lang w:val="sr-Latn-RS" w:eastAsia="ar-SA"/>
              </w:rPr>
            </w:pPr>
            <w:r w:rsidRPr="003115D6">
              <w:rPr>
                <w:rFonts w:ascii="Arial" w:eastAsia="Arial Unicode MS" w:hAnsi="Arial" w:cs="Arial"/>
                <w:color w:val="000000"/>
                <w:kern w:val="1"/>
                <w:sz w:val="24"/>
                <w:szCs w:val="24"/>
                <w:lang w:val="sr-Latn-RS" w:eastAsia="ar-SA"/>
              </w:rPr>
              <w:t>7</w:t>
            </w:r>
          </w:p>
        </w:tc>
        <w:tc>
          <w:tcPr>
            <w:tcW w:w="8416" w:type="dxa"/>
            <w:tcBorders>
              <w:left w:val="single" w:sz="4" w:space="0" w:color="000000"/>
              <w:bottom w:val="single" w:sz="4" w:space="0" w:color="000000"/>
              <w:right w:val="single" w:sz="4" w:space="0" w:color="000000"/>
            </w:tcBorders>
            <w:shd w:val="clear" w:color="auto" w:fill="auto"/>
          </w:tcPr>
          <w:p w14:paraId="215313C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TimesNewRomanPSMT" w:hAnsi="Arial" w:cs="Arial"/>
                <w:bCs/>
                <w:iCs/>
                <w:kern w:val="1"/>
                <w:sz w:val="24"/>
                <w:szCs w:val="24"/>
                <w:lang w:val="sr-Cyrl-RS" w:eastAsia="ar-SA"/>
              </w:rPr>
              <w:t>Образац изјаве о испуњавању услова из чл. 75. Закона</w:t>
            </w:r>
          </w:p>
        </w:tc>
      </w:tr>
      <w:tr w:rsidR="003115D6" w:rsidRPr="003115D6" w14:paraId="45DC4D54" w14:textId="77777777" w:rsidTr="003115D6">
        <w:tc>
          <w:tcPr>
            <w:tcW w:w="724" w:type="dxa"/>
            <w:tcBorders>
              <w:left w:val="single" w:sz="4" w:space="0" w:color="000000"/>
              <w:bottom w:val="single" w:sz="4" w:space="0" w:color="000000"/>
            </w:tcBorders>
            <w:shd w:val="clear" w:color="auto" w:fill="auto"/>
          </w:tcPr>
          <w:p w14:paraId="79B1E429" w14:textId="77777777" w:rsidR="003115D6" w:rsidRPr="003115D6" w:rsidRDefault="003115D6" w:rsidP="003115D6">
            <w:pPr>
              <w:widowControl w:val="0"/>
              <w:suppressAutoHyphens/>
              <w:autoSpaceDE w:val="0"/>
              <w:spacing w:before="40" w:after="40" w:line="100" w:lineRule="atLeast"/>
              <w:jc w:val="center"/>
              <w:rPr>
                <w:rFonts w:ascii="Arial" w:eastAsia="TimesNewRomanPSMT" w:hAnsi="Arial" w:cs="Arial"/>
                <w:bCs/>
                <w:kern w:val="1"/>
                <w:sz w:val="24"/>
                <w:szCs w:val="24"/>
                <w:lang w:eastAsia="ar-SA"/>
              </w:rPr>
            </w:pPr>
            <w:r w:rsidRPr="003115D6">
              <w:rPr>
                <w:rFonts w:ascii="Arial" w:eastAsia="Arial Unicode MS" w:hAnsi="Arial" w:cs="Arial"/>
                <w:color w:val="000000"/>
                <w:kern w:val="1"/>
                <w:sz w:val="24"/>
                <w:szCs w:val="24"/>
                <w:lang w:val="sr-Latn-RS" w:eastAsia="ar-SA"/>
              </w:rPr>
              <w:t>8</w:t>
            </w:r>
          </w:p>
        </w:tc>
        <w:tc>
          <w:tcPr>
            <w:tcW w:w="8416" w:type="dxa"/>
            <w:tcBorders>
              <w:left w:val="single" w:sz="4" w:space="0" w:color="000000"/>
              <w:bottom w:val="single" w:sz="4" w:space="0" w:color="000000"/>
              <w:right w:val="single" w:sz="4" w:space="0" w:color="000000"/>
            </w:tcBorders>
            <w:shd w:val="clear" w:color="auto" w:fill="auto"/>
          </w:tcPr>
          <w:p w14:paraId="388AF4C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roofErr w:type="spellStart"/>
            <w:r w:rsidRPr="003115D6">
              <w:rPr>
                <w:rFonts w:ascii="Arial" w:eastAsia="TimesNewRomanPSMT" w:hAnsi="Arial" w:cs="Arial"/>
                <w:bCs/>
                <w:kern w:val="1"/>
                <w:sz w:val="24"/>
                <w:szCs w:val="24"/>
                <w:lang w:eastAsia="ar-SA"/>
              </w:rPr>
              <w:t>Образац</w:t>
            </w:r>
            <w:proofErr w:type="spellEnd"/>
            <w:r w:rsidRPr="003115D6">
              <w:rPr>
                <w:rFonts w:ascii="Arial" w:eastAsia="TimesNewRomanPSMT" w:hAnsi="Arial" w:cs="Arial"/>
                <w:bCs/>
                <w:kern w:val="1"/>
                <w:sz w:val="24"/>
                <w:szCs w:val="24"/>
                <w:lang w:eastAsia="ar-SA"/>
              </w:rPr>
              <w:t xml:space="preserve"> </w:t>
            </w:r>
            <w:r w:rsidRPr="003115D6">
              <w:rPr>
                <w:rFonts w:ascii="Arial" w:eastAsia="TimesNewRomanPSMT" w:hAnsi="Arial" w:cs="Arial"/>
                <w:bCs/>
                <w:kern w:val="1"/>
                <w:sz w:val="24"/>
                <w:szCs w:val="24"/>
                <w:lang w:val="sr-Latn-CS" w:eastAsia="ar-SA"/>
              </w:rPr>
              <w:t>XI</w:t>
            </w:r>
            <w:r w:rsidRPr="003115D6">
              <w:rPr>
                <w:rFonts w:ascii="Arial" w:eastAsia="TimesNewRomanPSMT" w:hAnsi="Arial" w:cs="Arial"/>
                <w:bCs/>
                <w:kern w:val="1"/>
                <w:sz w:val="24"/>
                <w:szCs w:val="24"/>
                <w:lang w:eastAsia="ar-SA"/>
              </w:rPr>
              <w:t xml:space="preserve">II – </w:t>
            </w:r>
            <w:r w:rsidRPr="003115D6">
              <w:rPr>
                <w:rFonts w:ascii="Arial" w:eastAsia="TimesNewRomanPSMT" w:hAnsi="Arial" w:cs="Arial"/>
                <w:bCs/>
                <w:kern w:val="1"/>
                <w:sz w:val="24"/>
                <w:szCs w:val="24"/>
                <w:lang w:val="sr-Cyrl-CS" w:eastAsia="ar-SA"/>
              </w:rPr>
              <w:t xml:space="preserve">Образац </w:t>
            </w:r>
            <w:r w:rsidRPr="003115D6">
              <w:rPr>
                <w:rFonts w:ascii="Arial" w:eastAsia="TimesNewRomanPSMT" w:hAnsi="Arial" w:cs="Arial"/>
                <w:bCs/>
                <w:kern w:val="1"/>
                <w:sz w:val="24"/>
                <w:szCs w:val="24"/>
                <w:lang w:val="sr-Cyrl-RS" w:eastAsia="ar-SA"/>
              </w:rPr>
              <w:t>изјаве о обезбеђивању финансијске гаранције</w:t>
            </w:r>
            <w:r w:rsidRPr="003115D6">
              <w:rPr>
                <w:rFonts w:ascii="Arial" w:eastAsia="TimesNewRomanPSMT" w:hAnsi="Arial" w:cs="Arial"/>
                <w:bCs/>
                <w:kern w:val="1"/>
                <w:sz w:val="24"/>
                <w:szCs w:val="24"/>
                <w:lang w:val="sr-Cyrl-CS" w:eastAsia="ar-SA"/>
              </w:rPr>
              <w:t xml:space="preserve"> </w:t>
            </w:r>
          </w:p>
        </w:tc>
      </w:tr>
      <w:tr w:rsidR="003115D6" w:rsidRPr="003115D6" w14:paraId="3E7E3FE9" w14:textId="77777777" w:rsidTr="003115D6">
        <w:tc>
          <w:tcPr>
            <w:tcW w:w="724" w:type="dxa"/>
            <w:tcBorders>
              <w:left w:val="single" w:sz="4" w:space="0" w:color="000000"/>
              <w:bottom w:val="single" w:sz="4" w:space="0" w:color="000000"/>
            </w:tcBorders>
            <w:shd w:val="clear" w:color="auto" w:fill="auto"/>
          </w:tcPr>
          <w:p w14:paraId="2F8F78B7" w14:textId="77777777" w:rsidR="003115D6" w:rsidRPr="003115D6" w:rsidRDefault="003115D6" w:rsidP="003115D6">
            <w:pPr>
              <w:widowControl w:val="0"/>
              <w:suppressAutoHyphens/>
              <w:autoSpaceDE w:val="0"/>
              <w:spacing w:before="40" w:after="40" w:line="100" w:lineRule="atLeast"/>
              <w:jc w:val="center"/>
              <w:rPr>
                <w:rFonts w:ascii="Arial" w:eastAsia="Arial Unicode MS" w:hAnsi="Arial" w:cs="Arial"/>
                <w:color w:val="000000"/>
                <w:kern w:val="1"/>
                <w:sz w:val="24"/>
                <w:szCs w:val="24"/>
                <w:lang w:val="sr-Cyrl-RS" w:eastAsia="ar-SA"/>
              </w:rPr>
            </w:pPr>
            <w:r w:rsidRPr="003115D6">
              <w:rPr>
                <w:rFonts w:ascii="Arial" w:eastAsia="Arial Unicode MS" w:hAnsi="Arial" w:cs="Arial"/>
                <w:color w:val="000000"/>
                <w:kern w:val="1"/>
                <w:sz w:val="24"/>
                <w:szCs w:val="24"/>
                <w:lang w:val="sr-Latn-RS" w:eastAsia="ar-SA"/>
              </w:rPr>
              <w:t>9</w:t>
            </w:r>
          </w:p>
        </w:tc>
        <w:tc>
          <w:tcPr>
            <w:tcW w:w="8416" w:type="dxa"/>
            <w:tcBorders>
              <w:left w:val="single" w:sz="4" w:space="0" w:color="000000"/>
              <w:bottom w:val="single" w:sz="4" w:space="0" w:color="000000"/>
              <w:right w:val="single" w:sz="4" w:space="0" w:color="000000"/>
            </w:tcBorders>
            <w:shd w:val="clear" w:color="auto" w:fill="auto"/>
          </w:tcPr>
          <w:p w14:paraId="2E16DF3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val="sr-Cyrl-RS" w:eastAsia="ar-SA"/>
              </w:rPr>
              <w:t xml:space="preserve">Образац </w:t>
            </w:r>
            <w:r w:rsidRPr="003115D6">
              <w:rPr>
                <w:rFonts w:ascii="Arial" w:eastAsia="TimesNewRomanPSMT" w:hAnsi="Arial" w:cs="Arial"/>
                <w:bCs/>
                <w:kern w:val="1"/>
                <w:sz w:val="24"/>
                <w:szCs w:val="24"/>
                <w:lang w:eastAsia="ar-SA"/>
              </w:rPr>
              <w:t>XIV</w:t>
            </w:r>
            <w:r w:rsidRPr="003115D6">
              <w:rPr>
                <w:rFonts w:ascii="Arial" w:eastAsia="TimesNewRomanPSMT" w:hAnsi="Arial" w:cs="Arial"/>
                <w:bCs/>
                <w:kern w:val="1"/>
                <w:sz w:val="24"/>
                <w:szCs w:val="24"/>
                <w:lang w:val="sr-Cyrl-RS" w:eastAsia="ar-SA"/>
              </w:rPr>
              <w:t xml:space="preserve"> – Образац за кадровски капацитет </w:t>
            </w:r>
          </w:p>
        </w:tc>
      </w:tr>
    </w:tbl>
    <w:p w14:paraId="0C669BF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577965A2"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r w:rsidRPr="003115D6">
        <w:rPr>
          <w:rFonts w:ascii="Arial" w:eastAsia="Arial Unicode MS" w:hAnsi="Arial" w:cs="Arial"/>
          <w:b/>
          <w:i/>
          <w:iCs/>
          <w:color w:val="000000"/>
          <w:kern w:val="1"/>
          <w:sz w:val="24"/>
          <w:szCs w:val="24"/>
          <w:lang w:eastAsia="ar-SA"/>
        </w:rPr>
        <w:t>3.</w:t>
      </w:r>
      <w:r w:rsidRPr="003115D6">
        <w:rPr>
          <w:rFonts w:ascii="Arial" w:eastAsia="Arial Unicode MS" w:hAnsi="Arial" w:cs="Arial"/>
          <w:b/>
          <w:bCs/>
          <w:i/>
          <w:iCs/>
          <w:color w:val="000000"/>
          <w:kern w:val="1"/>
          <w:sz w:val="24"/>
          <w:szCs w:val="24"/>
          <w:lang w:eastAsia="ar-SA"/>
        </w:rPr>
        <w:t xml:space="preserve"> ПАРТИЈЕ</w:t>
      </w:r>
    </w:p>
    <w:p w14:paraId="673CE612"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p>
    <w:p w14:paraId="265321C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Cyrl-CS" w:eastAsia="ar-SA"/>
        </w:rPr>
      </w:pPr>
      <w:proofErr w:type="spellStart"/>
      <w:r w:rsidRPr="003115D6">
        <w:rPr>
          <w:rFonts w:ascii="Arial" w:eastAsia="TimesNewRomanPSMT" w:hAnsi="Arial" w:cs="Arial"/>
          <w:bCs/>
          <w:color w:val="000000"/>
          <w:kern w:val="1"/>
          <w:sz w:val="24"/>
          <w:szCs w:val="24"/>
          <w:lang w:eastAsia="ar-SA"/>
        </w:rPr>
        <w:t>Набавка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није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обликована</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партије</w:t>
      </w:r>
      <w:proofErr w:type="spellEnd"/>
      <w:r w:rsidRPr="003115D6">
        <w:rPr>
          <w:rFonts w:ascii="Arial" w:eastAsia="Arial Unicode MS" w:hAnsi="Arial" w:cs="Arial"/>
          <w:color w:val="000000"/>
          <w:kern w:val="1"/>
          <w:sz w:val="24"/>
          <w:szCs w:val="24"/>
          <w:lang w:val="sr-Cyrl-CS" w:eastAsia="ar-SA"/>
        </w:rPr>
        <w:t>.</w:t>
      </w:r>
    </w:p>
    <w:p w14:paraId="5E44601B" w14:textId="77777777" w:rsidR="003115D6" w:rsidRPr="003115D6" w:rsidRDefault="003115D6" w:rsidP="003115D6">
      <w:pPr>
        <w:suppressAutoHyphens/>
        <w:spacing w:after="0" w:line="100" w:lineRule="atLeast"/>
        <w:jc w:val="both"/>
        <w:rPr>
          <w:rFonts w:ascii="Arial" w:eastAsia="Arial Unicode MS" w:hAnsi="Arial" w:cs="Arial"/>
          <w:b/>
          <w:i/>
          <w:iCs/>
          <w:color w:val="000000"/>
          <w:kern w:val="1"/>
          <w:sz w:val="24"/>
          <w:szCs w:val="24"/>
          <w:lang w:val="sr-Cyrl-RS" w:eastAsia="ar-SA"/>
        </w:rPr>
      </w:pPr>
    </w:p>
    <w:p w14:paraId="0027D337"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r w:rsidRPr="003115D6">
        <w:rPr>
          <w:rFonts w:ascii="Arial" w:eastAsia="Arial Unicode MS" w:hAnsi="Arial" w:cs="Arial"/>
          <w:b/>
          <w:i/>
          <w:iCs/>
          <w:color w:val="000000"/>
          <w:kern w:val="1"/>
          <w:sz w:val="24"/>
          <w:szCs w:val="24"/>
          <w:lang w:eastAsia="ar-SA"/>
        </w:rPr>
        <w:t>4.</w:t>
      </w:r>
      <w:r w:rsidRPr="003115D6">
        <w:rPr>
          <w:rFonts w:ascii="Arial" w:eastAsia="Arial Unicode MS" w:hAnsi="Arial" w:cs="Arial"/>
          <w:b/>
          <w:bCs/>
          <w:i/>
          <w:iCs/>
          <w:color w:val="000000"/>
          <w:kern w:val="1"/>
          <w:sz w:val="24"/>
          <w:szCs w:val="24"/>
          <w:lang w:eastAsia="ar-SA"/>
        </w:rPr>
        <w:t xml:space="preserve">  ПОНУДА СА ВАРИЈАНТАМА</w:t>
      </w:r>
    </w:p>
    <w:p w14:paraId="12DE8B92" w14:textId="00704B25" w:rsidR="003115D6" w:rsidRDefault="003115D6" w:rsidP="003115D6">
      <w:pPr>
        <w:suppressAutoHyphens/>
        <w:spacing w:after="0" w:line="100" w:lineRule="atLeast"/>
        <w:jc w:val="both"/>
        <w:rPr>
          <w:rFonts w:ascii="Arial" w:eastAsia="Arial Unicode MS" w:hAnsi="Arial" w:cs="Arial"/>
          <w:bCs/>
          <w:iCs/>
          <w:color w:val="000000"/>
          <w:kern w:val="1"/>
          <w:sz w:val="24"/>
          <w:szCs w:val="24"/>
          <w:lang w:eastAsia="ar-SA"/>
        </w:rPr>
      </w:pPr>
      <w:proofErr w:type="spellStart"/>
      <w:r w:rsidRPr="003115D6">
        <w:rPr>
          <w:rFonts w:ascii="Arial" w:eastAsia="Arial Unicode MS" w:hAnsi="Arial" w:cs="Arial"/>
          <w:bCs/>
          <w:iCs/>
          <w:color w:val="000000"/>
          <w:kern w:val="1"/>
          <w:sz w:val="24"/>
          <w:szCs w:val="24"/>
          <w:lang w:eastAsia="ar-SA"/>
        </w:rPr>
        <w:t>Подношење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понуде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са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варијантама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није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дозвољено</w:t>
      </w:r>
      <w:proofErr w:type="spellEnd"/>
      <w:r w:rsidRPr="003115D6">
        <w:rPr>
          <w:rFonts w:ascii="Arial" w:eastAsia="Arial Unicode MS" w:hAnsi="Arial" w:cs="Arial"/>
          <w:bCs/>
          <w:iCs/>
          <w:color w:val="000000"/>
          <w:kern w:val="1"/>
          <w:sz w:val="24"/>
          <w:szCs w:val="24"/>
          <w:lang w:eastAsia="ar-SA"/>
        </w:rPr>
        <w:t>.</w:t>
      </w:r>
    </w:p>
    <w:p w14:paraId="6EFF857B" w14:textId="613E7BBB" w:rsidR="00BD5A4C" w:rsidRDefault="00BD5A4C" w:rsidP="003115D6">
      <w:pPr>
        <w:suppressAutoHyphens/>
        <w:spacing w:after="0" w:line="100" w:lineRule="atLeast"/>
        <w:jc w:val="both"/>
        <w:rPr>
          <w:rFonts w:ascii="Arial" w:eastAsia="Arial Unicode MS" w:hAnsi="Arial" w:cs="Arial"/>
          <w:bCs/>
          <w:iCs/>
          <w:color w:val="000000"/>
          <w:kern w:val="1"/>
          <w:sz w:val="24"/>
          <w:szCs w:val="24"/>
          <w:lang w:eastAsia="ar-SA"/>
        </w:rPr>
      </w:pPr>
    </w:p>
    <w:p w14:paraId="351DA241" w14:textId="4CE671FA" w:rsidR="00BD5A4C" w:rsidRDefault="00BD5A4C" w:rsidP="003115D6">
      <w:pPr>
        <w:suppressAutoHyphens/>
        <w:spacing w:after="0" w:line="100" w:lineRule="atLeast"/>
        <w:jc w:val="both"/>
        <w:rPr>
          <w:rFonts w:ascii="Arial" w:eastAsia="Arial Unicode MS" w:hAnsi="Arial" w:cs="Arial"/>
          <w:bCs/>
          <w:iCs/>
          <w:color w:val="000000"/>
          <w:kern w:val="1"/>
          <w:sz w:val="24"/>
          <w:szCs w:val="24"/>
          <w:lang w:eastAsia="ar-SA"/>
        </w:rPr>
      </w:pPr>
    </w:p>
    <w:p w14:paraId="3FAF5FE8" w14:textId="77777777" w:rsidR="00BD5A4C" w:rsidRPr="003115D6" w:rsidRDefault="00BD5A4C" w:rsidP="003115D6">
      <w:pPr>
        <w:suppressAutoHyphens/>
        <w:spacing w:after="0" w:line="100" w:lineRule="atLeast"/>
        <w:jc w:val="both"/>
        <w:rPr>
          <w:rFonts w:ascii="Arial" w:eastAsia="Arial Unicode MS" w:hAnsi="Arial" w:cs="Arial"/>
          <w:bCs/>
          <w:iCs/>
          <w:color w:val="000000"/>
          <w:kern w:val="1"/>
          <w:sz w:val="24"/>
          <w:szCs w:val="24"/>
          <w:lang w:eastAsia="ar-SA"/>
        </w:rPr>
      </w:pPr>
    </w:p>
    <w:p w14:paraId="7E9D286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p>
    <w:p w14:paraId="6E248AE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r w:rsidRPr="003115D6">
        <w:rPr>
          <w:rFonts w:ascii="Arial" w:eastAsia="Arial Unicode MS" w:hAnsi="Arial" w:cs="Arial"/>
          <w:b/>
          <w:bCs/>
          <w:i/>
          <w:iCs/>
          <w:color w:val="000000"/>
          <w:kern w:val="1"/>
          <w:sz w:val="24"/>
          <w:szCs w:val="24"/>
          <w:lang w:eastAsia="ar-SA"/>
        </w:rPr>
        <w:lastRenderedPageBreak/>
        <w:t xml:space="preserve">5. </w:t>
      </w:r>
      <w:r w:rsidRPr="003115D6">
        <w:rPr>
          <w:rFonts w:ascii="Arial" w:eastAsia="Arial Unicode MS" w:hAnsi="Arial" w:cs="Arial"/>
          <w:b/>
          <w:i/>
          <w:iCs/>
          <w:color w:val="000000"/>
          <w:kern w:val="1"/>
          <w:sz w:val="24"/>
          <w:szCs w:val="24"/>
          <w:lang w:eastAsia="ar-SA"/>
        </w:rPr>
        <w:t>НАЧИН ИЗМЕНЕ, ДОПУНЕ И ОПОЗИВА ПОНУДЕ</w:t>
      </w:r>
    </w:p>
    <w:p w14:paraId="0AF1EA3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DB3AE5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року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измени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допуни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опозове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своју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начин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одређен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w:t>
      </w:r>
    </w:p>
    <w:p w14:paraId="71339EA2" w14:textId="77777777" w:rsidR="003115D6" w:rsidRPr="003115D6" w:rsidRDefault="003115D6" w:rsidP="003115D6">
      <w:pPr>
        <w:suppressAutoHyphens/>
        <w:spacing w:after="0" w:line="100" w:lineRule="atLeast"/>
        <w:jc w:val="both"/>
        <w:rPr>
          <w:rFonts w:ascii="Arial" w:eastAsia="TimesNewRomanPSMT" w:hAnsi="Arial" w:cs="Arial"/>
          <w:bCs/>
          <w:i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јасно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назначи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односно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накнадно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доставља</w:t>
      </w:r>
      <w:proofErr w:type="spellEnd"/>
      <w:r w:rsidRPr="003115D6">
        <w:rPr>
          <w:rFonts w:ascii="Arial" w:eastAsia="Arial Unicode MS" w:hAnsi="Arial" w:cs="Arial"/>
          <w:color w:val="000000"/>
          <w:kern w:val="1"/>
          <w:sz w:val="24"/>
          <w:szCs w:val="24"/>
          <w:lang w:eastAsia="ar-SA"/>
        </w:rPr>
        <w:t xml:space="preserve">. </w:t>
      </w:r>
    </w:p>
    <w:p w14:paraId="6459B00D" w14:textId="43F45EFD"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CS" w:eastAsia="ar-SA"/>
        </w:rPr>
      </w:pPr>
      <w:proofErr w:type="spellStart"/>
      <w:r w:rsidRPr="003115D6">
        <w:rPr>
          <w:rFonts w:ascii="Arial" w:eastAsia="TimesNewRomanPSMT" w:hAnsi="Arial" w:cs="Arial"/>
          <w:bCs/>
          <w:iCs/>
          <w:color w:val="000000"/>
          <w:kern w:val="1"/>
          <w:sz w:val="24"/>
          <w:szCs w:val="24"/>
          <w:lang w:eastAsia="ar-SA"/>
        </w:rPr>
        <w:t>Измену</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допуну</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или</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опозив</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понуде</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треба</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доставити</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на</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адресу</w:t>
      </w:r>
      <w:proofErr w:type="spellEnd"/>
      <w:r w:rsidRPr="003115D6">
        <w:rPr>
          <w:rFonts w:ascii="Arial" w:eastAsia="TimesNewRomanPSMT" w:hAnsi="Arial" w:cs="Arial"/>
          <w:bCs/>
          <w:iCs/>
          <w:color w:val="000000"/>
          <w:kern w:val="1"/>
          <w:sz w:val="24"/>
          <w:szCs w:val="24"/>
          <w:lang w:eastAsia="ar-SA"/>
        </w:rPr>
        <w:t>:</w:t>
      </w:r>
      <w:r w:rsidRPr="003115D6">
        <w:rPr>
          <w:rFonts w:ascii="Arial" w:eastAsia="Arial Unicode MS" w:hAnsi="Arial" w:cs="Arial"/>
          <w:color w:val="000000"/>
          <w:kern w:val="1"/>
          <w:sz w:val="24"/>
          <w:szCs w:val="24"/>
          <w:lang w:val="sr-Cyrl-CS" w:eastAsia="ar-SA"/>
        </w:rPr>
        <w:t xml:space="preserve"> Општин</w:t>
      </w:r>
      <w:r w:rsidR="0090384A">
        <w:rPr>
          <w:rFonts w:ascii="Arial" w:eastAsia="Arial Unicode MS" w:hAnsi="Arial" w:cs="Arial"/>
          <w:color w:val="000000"/>
          <w:kern w:val="1"/>
          <w:sz w:val="24"/>
          <w:szCs w:val="24"/>
          <w:lang w:val="sr-Cyrl-CS" w:eastAsia="ar-SA"/>
        </w:rPr>
        <w:t>ска управа</w:t>
      </w:r>
      <w:r w:rsidRPr="003115D6">
        <w:rPr>
          <w:rFonts w:ascii="Arial" w:eastAsia="Arial Unicode MS" w:hAnsi="Arial" w:cs="Arial"/>
          <w:color w:val="000000"/>
          <w:kern w:val="1"/>
          <w:sz w:val="24"/>
          <w:szCs w:val="24"/>
          <w:lang w:val="sr-Cyrl-CS" w:eastAsia="ar-SA"/>
        </w:rPr>
        <w:t xml:space="preserve"> Опово</w:t>
      </w:r>
      <w:r w:rsidRPr="003115D6">
        <w:rPr>
          <w:rFonts w:ascii="Arial" w:eastAsia="Arial Unicode MS" w:hAnsi="Arial" w:cs="Arial"/>
          <w:color w:val="000000"/>
          <w:kern w:val="1"/>
          <w:sz w:val="24"/>
          <w:szCs w:val="24"/>
          <w:lang w:eastAsia="ar-SA"/>
        </w:rPr>
        <w:t>.</w:t>
      </w:r>
    </w:p>
    <w:p w14:paraId="5FC3BEA8" w14:textId="77777777" w:rsidR="003115D6" w:rsidRPr="003115D6" w:rsidRDefault="003115D6" w:rsidP="003115D6">
      <w:pPr>
        <w:suppressAutoHyphens/>
        <w:spacing w:after="0" w:line="100" w:lineRule="atLeast"/>
        <w:jc w:val="both"/>
        <w:rPr>
          <w:rFonts w:ascii="Arial" w:eastAsia="TimesNewRomanPSMT" w:hAnsi="Arial" w:cs="Arial"/>
          <w:bCs/>
          <w:iCs/>
          <w:color w:val="000000"/>
          <w:kern w:val="1"/>
          <w:sz w:val="24"/>
          <w:szCs w:val="24"/>
          <w:lang w:eastAsia="ar-SA"/>
        </w:rPr>
      </w:pPr>
      <w:r w:rsidRPr="003115D6">
        <w:rPr>
          <w:rFonts w:ascii="Arial" w:eastAsia="Arial Unicode MS" w:hAnsi="Arial" w:cs="Arial"/>
          <w:color w:val="000000"/>
          <w:kern w:val="1"/>
          <w:sz w:val="24"/>
          <w:szCs w:val="24"/>
          <w:lang w:val="sr-Cyrl-CS" w:eastAsia="ar-SA"/>
        </w:rPr>
        <w:t xml:space="preserve"> ул. Бориса Кидрича бр.10, 26204 Опово</w:t>
      </w:r>
      <w:r w:rsidRPr="003115D6">
        <w:rPr>
          <w:rFonts w:ascii="Arial" w:eastAsia="Arial Unicode MS" w:hAnsi="Arial" w:cs="Arial"/>
          <w:i/>
          <w:iCs/>
          <w:color w:val="000000"/>
          <w:kern w:val="1"/>
          <w:sz w:val="24"/>
          <w:szCs w:val="24"/>
          <w:lang w:eastAsia="ar-SA"/>
        </w:rPr>
        <w:t xml:space="preserve">, </w:t>
      </w:r>
      <w:r w:rsidRPr="003115D6">
        <w:rPr>
          <w:rFonts w:ascii="Arial" w:eastAsia="TimesNewRomanPSMT" w:hAnsi="Arial" w:cs="Arial"/>
          <w:bCs/>
          <w:iCs/>
          <w:color w:val="FF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са</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назнаком</w:t>
      </w:r>
      <w:proofErr w:type="spellEnd"/>
      <w:r w:rsidRPr="003115D6">
        <w:rPr>
          <w:rFonts w:ascii="Arial" w:eastAsia="TimesNewRomanPSMT" w:hAnsi="Arial" w:cs="Arial"/>
          <w:bCs/>
          <w:iCs/>
          <w:color w:val="000000"/>
          <w:kern w:val="1"/>
          <w:sz w:val="24"/>
          <w:szCs w:val="24"/>
          <w:lang w:eastAsia="ar-SA"/>
        </w:rPr>
        <w:t>:</w:t>
      </w:r>
    </w:p>
    <w:p w14:paraId="73762E5C" w14:textId="17022B5F" w:rsidR="003115D6" w:rsidRPr="003115D6" w:rsidRDefault="003115D6" w:rsidP="003115D6">
      <w:pPr>
        <w:keepLines/>
        <w:suppressAutoHyphens/>
        <w:spacing w:after="0" w:line="100" w:lineRule="atLeast"/>
        <w:jc w:val="both"/>
        <w:rPr>
          <w:rFonts w:ascii="Arial" w:eastAsia="Arial Unicode MS" w:hAnsi="Arial" w:cs="Arial"/>
          <w:b/>
          <w:bCs/>
          <w:color w:val="000000"/>
          <w:kern w:val="1"/>
          <w:lang w:val="sr-Cyrl-RS" w:eastAsia="ar-SA"/>
        </w:rPr>
      </w:pPr>
      <w:r w:rsidRPr="003115D6">
        <w:rPr>
          <w:rFonts w:ascii="Arial" w:eastAsia="TimesNewRomanPSMT" w:hAnsi="Arial" w:cs="Arial"/>
          <w:bCs/>
          <w:iCs/>
          <w:color w:val="000000"/>
          <w:kern w:val="1"/>
          <w:sz w:val="24"/>
          <w:szCs w:val="24"/>
          <w:lang w:eastAsia="ar-SA"/>
        </w:rPr>
        <w:t>„</w:t>
      </w:r>
      <w:proofErr w:type="spellStart"/>
      <w:r w:rsidRPr="003115D6">
        <w:rPr>
          <w:rFonts w:ascii="Arial" w:eastAsia="TimesNewRomanPSMT" w:hAnsi="Arial" w:cs="Arial"/>
          <w:b/>
          <w:bCs/>
          <w:iCs/>
          <w:color w:val="000000"/>
          <w:kern w:val="1"/>
          <w:sz w:val="24"/>
          <w:szCs w:val="24"/>
          <w:lang w:eastAsia="ar-SA"/>
        </w:rPr>
        <w:t>Измена</w:t>
      </w:r>
      <w:proofErr w:type="spellEnd"/>
      <w:r w:rsidRPr="003115D6">
        <w:rPr>
          <w:rFonts w:ascii="Arial" w:eastAsia="TimesNewRomanPSMT" w:hAnsi="Arial" w:cs="Arial"/>
          <w:b/>
          <w:bCs/>
          <w:iCs/>
          <w:color w:val="000000"/>
          <w:kern w:val="1"/>
          <w:sz w:val="24"/>
          <w:szCs w:val="24"/>
          <w:lang w:eastAsia="ar-SA"/>
        </w:rPr>
        <w:t xml:space="preserve"> </w:t>
      </w:r>
      <w:proofErr w:type="spellStart"/>
      <w:r w:rsidRPr="003115D6">
        <w:rPr>
          <w:rFonts w:ascii="Arial" w:eastAsia="TimesNewRomanPSMT" w:hAnsi="Arial" w:cs="Arial"/>
          <w:b/>
          <w:bCs/>
          <w:iCs/>
          <w:color w:val="000000"/>
          <w:kern w:val="1"/>
          <w:sz w:val="24"/>
          <w:szCs w:val="24"/>
          <w:lang w:eastAsia="ar-SA"/>
        </w:rPr>
        <w:t>понуде</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за</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јавну</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набавку</w:t>
      </w:r>
      <w:proofErr w:type="spellEnd"/>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BoldMT" w:hAnsi="Arial" w:cs="Arial"/>
          <w:b/>
          <w:bCs/>
          <w:color w:val="000000"/>
          <w:kern w:val="1"/>
          <w:sz w:val="24"/>
          <w:szCs w:val="24"/>
          <w:lang w:val="sr-Cyrl-RS" w:eastAsia="ar-SA"/>
        </w:rPr>
        <w:t xml:space="preserve">радова </w:t>
      </w:r>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color w:val="000000"/>
          <w:kern w:val="1"/>
          <w:lang w:val="sr-Cyrl-RS" w:eastAsia="ar-SA"/>
        </w:rPr>
        <w:t>,</w:t>
      </w:r>
      <w:r w:rsidRPr="003115D6">
        <w:rPr>
          <w:rFonts w:ascii="Arial" w:eastAsia="TimesNewRomanPS-BoldMT" w:hAnsi="Arial" w:cs="Arial"/>
          <w:b/>
          <w:bCs/>
          <w:color w:val="000000"/>
          <w:kern w:val="1"/>
          <w:sz w:val="24"/>
          <w:szCs w:val="24"/>
          <w:lang w:eastAsia="ar-SA"/>
        </w:rPr>
        <w:t xml:space="preserve"> 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C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TimesNewRomanPS-BoldMT" w:hAnsi="Arial" w:cs="Arial"/>
          <w:b/>
          <w:bCs/>
          <w:color w:val="000000"/>
          <w:kern w:val="1"/>
          <w:sz w:val="24"/>
          <w:szCs w:val="24"/>
          <w:lang w:eastAsia="ar-SA"/>
        </w:rPr>
        <w:t xml:space="preserve"> - НЕ ОТВАРАТИ”</w:t>
      </w:r>
      <w:r w:rsidRPr="003115D6">
        <w:rPr>
          <w:rFonts w:ascii="Arial" w:eastAsia="TimesNewRomanPS-BoldMT" w:hAnsi="Arial" w:cs="Arial"/>
          <w:b/>
          <w:bCs/>
          <w:color w:val="000000"/>
          <w:kern w:val="1"/>
          <w:sz w:val="24"/>
          <w:szCs w:val="24"/>
          <w:lang w:val="sr-Cyrl-RS" w:eastAsia="ar-SA"/>
        </w:rPr>
        <w:t>.</w:t>
      </w:r>
      <w:r w:rsidRPr="003115D6">
        <w:rPr>
          <w:rFonts w:ascii="Arial" w:eastAsia="TimesNewRomanPS-BoldMT" w:hAnsi="Arial" w:cs="Arial"/>
          <w:b/>
          <w:bCs/>
          <w:color w:val="FF0000"/>
          <w:kern w:val="1"/>
          <w:sz w:val="24"/>
          <w:szCs w:val="24"/>
          <w:lang w:eastAsia="ar-SA"/>
        </w:rPr>
        <w:t xml:space="preserve"> </w:t>
      </w:r>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или</w:t>
      </w:r>
      <w:proofErr w:type="spellEnd"/>
    </w:p>
    <w:p w14:paraId="17DD7EE1" w14:textId="5AC45421" w:rsidR="003115D6" w:rsidRPr="003115D6" w:rsidRDefault="003115D6" w:rsidP="003115D6">
      <w:pPr>
        <w:keepLines/>
        <w:suppressAutoHyphens/>
        <w:spacing w:after="0" w:line="100" w:lineRule="atLeast"/>
        <w:jc w:val="both"/>
        <w:rPr>
          <w:rFonts w:ascii="Arial" w:eastAsia="TimesNewRomanPSMT" w:hAnsi="Arial" w:cs="Arial"/>
          <w:bCs/>
          <w:iCs/>
          <w:color w:val="000000"/>
          <w:kern w:val="1"/>
          <w:sz w:val="24"/>
          <w:szCs w:val="24"/>
          <w:lang w:eastAsia="ar-SA"/>
        </w:rPr>
      </w:pPr>
      <w:r w:rsidRPr="003115D6">
        <w:rPr>
          <w:rFonts w:ascii="Arial" w:eastAsia="TimesNewRomanPSMT" w:hAnsi="Arial" w:cs="Arial"/>
          <w:bCs/>
          <w:iCs/>
          <w:color w:val="000000"/>
          <w:kern w:val="1"/>
          <w:sz w:val="24"/>
          <w:szCs w:val="24"/>
          <w:lang w:eastAsia="ar-SA"/>
        </w:rPr>
        <w:t>„</w:t>
      </w:r>
      <w:proofErr w:type="spellStart"/>
      <w:r w:rsidRPr="003115D6">
        <w:rPr>
          <w:rFonts w:ascii="Arial" w:eastAsia="TimesNewRomanPSMT" w:hAnsi="Arial" w:cs="Arial"/>
          <w:b/>
          <w:bCs/>
          <w:iCs/>
          <w:color w:val="000000"/>
          <w:kern w:val="1"/>
          <w:sz w:val="24"/>
          <w:szCs w:val="24"/>
          <w:lang w:eastAsia="ar-SA"/>
        </w:rPr>
        <w:t>Допуна</w:t>
      </w:r>
      <w:proofErr w:type="spellEnd"/>
      <w:r w:rsidRPr="003115D6">
        <w:rPr>
          <w:rFonts w:ascii="Arial" w:eastAsia="TimesNewRomanPSMT" w:hAnsi="Arial" w:cs="Arial"/>
          <w:b/>
          <w:bCs/>
          <w:iCs/>
          <w:color w:val="000000"/>
          <w:kern w:val="1"/>
          <w:sz w:val="24"/>
          <w:szCs w:val="24"/>
          <w:lang w:eastAsia="ar-SA"/>
        </w:rPr>
        <w:t xml:space="preserve"> </w:t>
      </w:r>
      <w:proofErr w:type="spellStart"/>
      <w:r w:rsidRPr="003115D6">
        <w:rPr>
          <w:rFonts w:ascii="Arial" w:eastAsia="TimesNewRomanPSMT" w:hAnsi="Arial" w:cs="Arial"/>
          <w:b/>
          <w:bCs/>
          <w:iCs/>
          <w:color w:val="000000"/>
          <w:kern w:val="1"/>
          <w:sz w:val="24"/>
          <w:szCs w:val="24"/>
          <w:lang w:eastAsia="ar-SA"/>
        </w:rPr>
        <w:t>понуде</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за</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јавну</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набавку</w:t>
      </w:r>
      <w:proofErr w:type="spellEnd"/>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BoldMT" w:hAnsi="Arial" w:cs="Arial"/>
          <w:b/>
          <w:bCs/>
          <w:color w:val="000000"/>
          <w:kern w:val="1"/>
          <w:sz w:val="24"/>
          <w:szCs w:val="24"/>
          <w:lang w:val="sr-Cyrl-RS" w:eastAsia="ar-SA"/>
        </w:rPr>
        <w:t xml:space="preserve">радова </w:t>
      </w:r>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color w:val="000000"/>
          <w:kern w:val="1"/>
          <w:lang w:val="sr-Cyrl-RS" w:eastAsia="ar-SA"/>
        </w:rPr>
        <w:t>,</w:t>
      </w:r>
      <w:r w:rsidRPr="003115D6">
        <w:rPr>
          <w:rFonts w:ascii="Arial" w:eastAsia="TimesNewRomanPS-BoldMT" w:hAnsi="Arial" w:cs="Arial"/>
          <w:b/>
          <w:bCs/>
          <w:color w:val="000000"/>
          <w:kern w:val="1"/>
          <w:sz w:val="24"/>
          <w:szCs w:val="24"/>
          <w:lang w:eastAsia="ar-SA"/>
        </w:rPr>
        <w:t xml:space="preserve"> 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C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TimesNewRomanPS-BoldMT" w:hAnsi="Arial" w:cs="Arial"/>
          <w:b/>
          <w:bCs/>
          <w:color w:val="000000"/>
          <w:kern w:val="1"/>
          <w:sz w:val="24"/>
          <w:szCs w:val="24"/>
          <w:lang w:eastAsia="ar-SA"/>
        </w:rPr>
        <w:t xml:space="preserve"> - НЕ ОТВАРАТИ”</w:t>
      </w:r>
      <w:r w:rsidRPr="003115D6">
        <w:rPr>
          <w:rFonts w:ascii="Arial" w:eastAsia="TimesNewRomanPS-BoldMT" w:hAnsi="Arial" w:cs="Arial"/>
          <w:b/>
          <w:bCs/>
          <w:color w:val="000000"/>
          <w:kern w:val="1"/>
          <w:sz w:val="24"/>
          <w:szCs w:val="24"/>
          <w:lang w:val="sr-Cyrl-RS" w:eastAsia="ar-SA"/>
        </w:rPr>
        <w:t>.</w:t>
      </w:r>
      <w:r w:rsidRPr="003115D6">
        <w:rPr>
          <w:rFonts w:ascii="Arial" w:eastAsia="TimesNewRomanPS-BoldMT" w:hAnsi="Arial" w:cs="Arial"/>
          <w:b/>
          <w:bCs/>
          <w:color w:val="FF0000"/>
          <w:kern w:val="1"/>
          <w:sz w:val="24"/>
          <w:szCs w:val="24"/>
          <w:lang w:eastAsia="ar-SA"/>
        </w:rPr>
        <w:t xml:space="preserve"> </w:t>
      </w:r>
      <w:proofErr w:type="spellStart"/>
      <w:r w:rsidRPr="003115D6">
        <w:rPr>
          <w:rFonts w:ascii="Arial" w:eastAsia="TimesNewRomanPSMT" w:hAnsi="Arial" w:cs="Arial"/>
          <w:bCs/>
          <w:iCs/>
          <w:color w:val="000000"/>
          <w:kern w:val="1"/>
          <w:sz w:val="24"/>
          <w:szCs w:val="24"/>
          <w:lang w:eastAsia="ar-SA"/>
        </w:rPr>
        <w:t>или</w:t>
      </w:r>
      <w:proofErr w:type="spellEnd"/>
    </w:p>
    <w:p w14:paraId="2759302B" w14:textId="7D398B7D" w:rsidR="003115D6" w:rsidRPr="003115D6" w:rsidRDefault="003115D6" w:rsidP="003115D6">
      <w:pPr>
        <w:keepLines/>
        <w:suppressAutoHyphens/>
        <w:spacing w:after="0" w:line="100" w:lineRule="atLeast"/>
        <w:jc w:val="both"/>
        <w:rPr>
          <w:rFonts w:ascii="Arial" w:eastAsia="TimesNewRomanPSMT" w:hAnsi="Arial" w:cs="Arial"/>
          <w:bCs/>
          <w:iCs/>
          <w:color w:val="000000"/>
          <w:kern w:val="1"/>
          <w:sz w:val="24"/>
          <w:szCs w:val="24"/>
          <w:lang w:eastAsia="ar-SA"/>
        </w:rPr>
      </w:pPr>
      <w:r w:rsidRPr="003115D6">
        <w:rPr>
          <w:rFonts w:ascii="Arial" w:eastAsia="TimesNewRomanPSMT" w:hAnsi="Arial" w:cs="Arial"/>
          <w:bCs/>
          <w:iCs/>
          <w:color w:val="000000"/>
          <w:kern w:val="1"/>
          <w:sz w:val="24"/>
          <w:szCs w:val="24"/>
          <w:lang w:eastAsia="ar-SA"/>
        </w:rPr>
        <w:t>„</w:t>
      </w:r>
      <w:proofErr w:type="spellStart"/>
      <w:r w:rsidRPr="003115D6">
        <w:rPr>
          <w:rFonts w:ascii="Arial" w:eastAsia="TimesNewRomanPSMT" w:hAnsi="Arial" w:cs="Arial"/>
          <w:b/>
          <w:bCs/>
          <w:iCs/>
          <w:color w:val="000000"/>
          <w:kern w:val="1"/>
          <w:sz w:val="24"/>
          <w:szCs w:val="24"/>
          <w:lang w:eastAsia="ar-SA"/>
        </w:rPr>
        <w:t>Опозив</w:t>
      </w:r>
      <w:proofErr w:type="spellEnd"/>
      <w:r w:rsidRPr="003115D6">
        <w:rPr>
          <w:rFonts w:ascii="Arial" w:eastAsia="TimesNewRomanPSMT" w:hAnsi="Arial" w:cs="Arial"/>
          <w:b/>
          <w:bCs/>
          <w:iCs/>
          <w:color w:val="000000"/>
          <w:kern w:val="1"/>
          <w:sz w:val="24"/>
          <w:szCs w:val="24"/>
          <w:lang w:eastAsia="ar-SA"/>
        </w:rPr>
        <w:t xml:space="preserve"> </w:t>
      </w:r>
      <w:proofErr w:type="spellStart"/>
      <w:r w:rsidRPr="003115D6">
        <w:rPr>
          <w:rFonts w:ascii="Arial" w:eastAsia="TimesNewRomanPSMT" w:hAnsi="Arial" w:cs="Arial"/>
          <w:b/>
          <w:bCs/>
          <w:iCs/>
          <w:color w:val="000000"/>
          <w:kern w:val="1"/>
          <w:sz w:val="24"/>
          <w:szCs w:val="24"/>
          <w:lang w:eastAsia="ar-SA"/>
        </w:rPr>
        <w:t>понуде</w:t>
      </w:r>
      <w:proofErr w:type="spellEnd"/>
      <w:r w:rsidRPr="003115D6">
        <w:rPr>
          <w:rFonts w:ascii="Arial" w:eastAsia="TimesNewRomanPSMT" w:hAnsi="Arial" w:cs="Arial"/>
          <w:bCs/>
          <w:i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за</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јавну</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набавку</w:t>
      </w:r>
      <w:proofErr w:type="spellEnd"/>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BoldMT" w:hAnsi="Arial" w:cs="Arial"/>
          <w:b/>
          <w:bCs/>
          <w:color w:val="000000"/>
          <w:kern w:val="1"/>
          <w:sz w:val="24"/>
          <w:szCs w:val="24"/>
          <w:lang w:val="sr-Cyrl-RS" w:eastAsia="ar-SA"/>
        </w:rPr>
        <w:t xml:space="preserve">радова </w:t>
      </w:r>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color w:val="000000"/>
          <w:kern w:val="1"/>
          <w:lang w:val="sr-Cyrl-RS" w:eastAsia="ar-SA"/>
        </w:rPr>
        <w:t>,</w:t>
      </w:r>
      <w:r w:rsidRPr="003115D6">
        <w:rPr>
          <w:rFonts w:ascii="Arial" w:eastAsia="TimesNewRomanPS-BoldMT" w:hAnsi="Arial" w:cs="Arial"/>
          <w:b/>
          <w:bCs/>
          <w:color w:val="000000"/>
          <w:kern w:val="1"/>
          <w:sz w:val="24"/>
          <w:szCs w:val="24"/>
          <w:lang w:eastAsia="ar-SA"/>
        </w:rPr>
        <w:t xml:space="preserve"> 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C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TimesNewRomanPS-BoldMT" w:hAnsi="Arial" w:cs="Arial"/>
          <w:b/>
          <w:bCs/>
          <w:color w:val="000000"/>
          <w:kern w:val="1"/>
          <w:sz w:val="24"/>
          <w:szCs w:val="24"/>
          <w:lang w:eastAsia="ar-SA"/>
        </w:rPr>
        <w:t xml:space="preserve"> - НЕ ОТВАРАТИ”</w:t>
      </w:r>
      <w:r w:rsidRPr="003115D6">
        <w:rPr>
          <w:rFonts w:ascii="Arial" w:eastAsia="TimesNewRomanPS-BoldMT" w:hAnsi="Arial" w:cs="Arial"/>
          <w:b/>
          <w:bCs/>
          <w:color w:val="000000"/>
          <w:kern w:val="1"/>
          <w:sz w:val="24"/>
          <w:szCs w:val="24"/>
          <w:lang w:val="sr-Cyrl-RS" w:eastAsia="ar-SA"/>
        </w:rPr>
        <w:t>.</w:t>
      </w:r>
      <w:r w:rsidRPr="003115D6">
        <w:rPr>
          <w:rFonts w:ascii="Arial" w:eastAsia="TimesNewRomanPS-BoldMT" w:hAnsi="Arial" w:cs="Arial"/>
          <w:b/>
          <w:bCs/>
          <w:color w:val="FF0000"/>
          <w:kern w:val="1"/>
          <w:sz w:val="24"/>
          <w:szCs w:val="24"/>
          <w:lang w:eastAsia="ar-SA"/>
        </w:rPr>
        <w:t xml:space="preserve"> </w:t>
      </w:r>
      <w:r w:rsidRPr="003115D6">
        <w:rPr>
          <w:rFonts w:ascii="Arial" w:eastAsia="TimesNewRomanPS-BoldMT" w:hAnsi="Arial" w:cs="Arial"/>
          <w:bCs/>
          <w:color w:val="000000"/>
          <w:kern w:val="1"/>
          <w:sz w:val="24"/>
          <w:szCs w:val="24"/>
          <w:lang w:eastAsia="ar-SA"/>
        </w:rPr>
        <w:t xml:space="preserve"> </w:t>
      </w:r>
      <w:proofErr w:type="spellStart"/>
      <w:r w:rsidRPr="003115D6">
        <w:rPr>
          <w:rFonts w:ascii="Arial" w:eastAsia="TimesNewRomanPS-BoldMT" w:hAnsi="Arial" w:cs="Arial"/>
          <w:bCs/>
          <w:color w:val="000000"/>
          <w:kern w:val="1"/>
          <w:sz w:val="24"/>
          <w:szCs w:val="24"/>
          <w:lang w:eastAsia="ar-SA"/>
        </w:rPr>
        <w:t>или</w:t>
      </w:r>
      <w:proofErr w:type="spellEnd"/>
    </w:p>
    <w:p w14:paraId="23999E77" w14:textId="5EB61A79" w:rsidR="003115D6" w:rsidRPr="003115D6" w:rsidRDefault="003115D6" w:rsidP="003115D6">
      <w:pPr>
        <w:keepLines/>
        <w:suppressAutoHyphens/>
        <w:spacing w:after="0" w:line="100" w:lineRule="atLeast"/>
        <w:jc w:val="both"/>
        <w:rPr>
          <w:rFonts w:ascii="Arial" w:eastAsia="TimesNewRomanPSMT" w:hAnsi="Arial" w:cs="Arial"/>
          <w:bCs/>
          <w:color w:val="000000"/>
          <w:kern w:val="1"/>
          <w:sz w:val="24"/>
          <w:szCs w:val="24"/>
          <w:lang w:eastAsia="ar-SA"/>
        </w:rPr>
      </w:pPr>
      <w:r w:rsidRPr="003115D6">
        <w:rPr>
          <w:rFonts w:ascii="Arial" w:eastAsia="TimesNewRomanPSMT" w:hAnsi="Arial" w:cs="Arial"/>
          <w:bCs/>
          <w:iCs/>
          <w:color w:val="000000"/>
          <w:kern w:val="1"/>
          <w:sz w:val="24"/>
          <w:szCs w:val="24"/>
          <w:lang w:eastAsia="ar-SA"/>
        </w:rPr>
        <w:t>„</w:t>
      </w:r>
      <w:proofErr w:type="spellStart"/>
      <w:r w:rsidRPr="003115D6">
        <w:rPr>
          <w:rFonts w:ascii="Arial" w:eastAsia="TimesNewRomanPSMT" w:hAnsi="Arial" w:cs="Arial"/>
          <w:b/>
          <w:bCs/>
          <w:iCs/>
          <w:color w:val="000000"/>
          <w:kern w:val="1"/>
          <w:sz w:val="24"/>
          <w:szCs w:val="24"/>
          <w:lang w:eastAsia="ar-SA"/>
        </w:rPr>
        <w:t>Измена</w:t>
      </w:r>
      <w:proofErr w:type="spellEnd"/>
      <w:r w:rsidRPr="003115D6">
        <w:rPr>
          <w:rFonts w:ascii="Arial" w:eastAsia="TimesNewRomanPSMT" w:hAnsi="Arial" w:cs="Arial"/>
          <w:b/>
          <w:bCs/>
          <w:iCs/>
          <w:color w:val="000000"/>
          <w:kern w:val="1"/>
          <w:sz w:val="24"/>
          <w:szCs w:val="24"/>
          <w:lang w:eastAsia="ar-SA"/>
        </w:rPr>
        <w:t xml:space="preserve"> и </w:t>
      </w:r>
      <w:proofErr w:type="spellStart"/>
      <w:r w:rsidRPr="003115D6">
        <w:rPr>
          <w:rFonts w:ascii="Arial" w:eastAsia="TimesNewRomanPSMT" w:hAnsi="Arial" w:cs="Arial"/>
          <w:b/>
          <w:bCs/>
          <w:iCs/>
          <w:color w:val="000000"/>
          <w:kern w:val="1"/>
          <w:sz w:val="24"/>
          <w:szCs w:val="24"/>
          <w:lang w:eastAsia="ar-SA"/>
        </w:rPr>
        <w:t>допуна</w:t>
      </w:r>
      <w:proofErr w:type="spellEnd"/>
      <w:r w:rsidRPr="003115D6">
        <w:rPr>
          <w:rFonts w:ascii="Arial" w:eastAsia="TimesNewRomanPSMT" w:hAnsi="Arial" w:cs="Arial"/>
          <w:b/>
          <w:bCs/>
          <w:iCs/>
          <w:color w:val="000000"/>
          <w:kern w:val="1"/>
          <w:sz w:val="24"/>
          <w:szCs w:val="24"/>
          <w:lang w:eastAsia="ar-SA"/>
        </w:rPr>
        <w:t xml:space="preserve"> </w:t>
      </w:r>
      <w:proofErr w:type="spellStart"/>
      <w:r w:rsidRPr="003115D6">
        <w:rPr>
          <w:rFonts w:ascii="Arial" w:eastAsia="TimesNewRomanPSMT" w:hAnsi="Arial" w:cs="Arial"/>
          <w:b/>
          <w:bCs/>
          <w:iCs/>
          <w:color w:val="000000"/>
          <w:kern w:val="1"/>
          <w:sz w:val="24"/>
          <w:szCs w:val="24"/>
          <w:lang w:eastAsia="ar-SA"/>
        </w:rPr>
        <w:t>понуде</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за</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јавну</w:t>
      </w:r>
      <w:proofErr w:type="spellEnd"/>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TimesNewRomanPS-BoldMT" w:hAnsi="Arial" w:cs="Arial"/>
          <w:b/>
          <w:bCs/>
          <w:color w:val="000000"/>
          <w:kern w:val="1"/>
          <w:sz w:val="24"/>
          <w:szCs w:val="24"/>
          <w:lang w:eastAsia="ar-SA"/>
        </w:rPr>
        <w:t>набавку</w:t>
      </w:r>
      <w:proofErr w:type="spellEnd"/>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BoldMT" w:hAnsi="Arial" w:cs="Arial"/>
          <w:b/>
          <w:bCs/>
          <w:color w:val="000000"/>
          <w:kern w:val="1"/>
          <w:sz w:val="24"/>
          <w:szCs w:val="24"/>
          <w:lang w:val="sr-Cyrl-RS" w:eastAsia="ar-SA"/>
        </w:rPr>
        <w:t xml:space="preserve">радова </w:t>
      </w:r>
      <w:r w:rsidRPr="003115D6">
        <w:rPr>
          <w:rFonts w:ascii="Arial" w:eastAsia="TimesNewRomanPS-BoldMT"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color w:val="000000"/>
          <w:kern w:val="1"/>
          <w:lang w:val="sr-Cyrl-RS" w:eastAsia="ar-SA"/>
        </w:rPr>
        <w:t>,</w:t>
      </w:r>
      <w:r w:rsidRPr="003115D6">
        <w:rPr>
          <w:rFonts w:ascii="Arial" w:eastAsia="TimesNewRomanPS-BoldMT" w:hAnsi="Arial" w:cs="Arial"/>
          <w:b/>
          <w:bCs/>
          <w:color w:val="000000"/>
          <w:kern w:val="1"/>
          <w:sz w:val="24"/>
          <w:szCs w:val="24"/>
          <w:lang w:eastAsia="ar-SA"/>
        </w:rPr>
        <w:t xml:space="preserve"> 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C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TimesNewRomanPS-BoldMT" w:hAnsi="Arial" w:cs="Arial"/>
          <w:b/>
          <w:bCs/>
          <w:color w:val="000000"/>
          <w:kern w:val="1"/>
          <w:sz w:val="24"/>
          <w:szCs w:val="24"/>
          <w:lang w:eastAsia="ar-SA"/>
        </w:rPr>
        <w:t xml:space="preserve"> - НЕ ОТВАРАТИ”</w:t>
      </w:r>
      <w:r w:rsidRPr="003115D6">
        <w:rPr>
          <w:rFonts w:ascii="Arial" w:eastAsia="TimesNewRomanPS-BoldMT" w:hAnsi="Arial" w:cs="Arial"/>
          <w:b/>
          <w:bCs/>
          <w:color w:val="000000"/>
          <w:kern w:val="1"/>
          <w:sz w:val="24"/>
          <w:szCs w:val="24"/>
          <w:lang w:val="sr-Cyrl-RS" w:eastAsia="ar-SA"/>
        </w:rPr>
        <w:t>.</w:t>
      </w:r>
    </w:p>
    <w:p w14:paraId="57610196" w14:textId="77777777" w:rsidR="003115D6" w:rsidRPr="003115D6" w:rsidRDefault="003115D6" w:rsidP="003115D6">
      <w:pPr>
        <w:keepLines/>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полеђини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коверте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кутији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навести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назив</w:t>
      </w:r>
      <w:proofErr w:type="spellEnd"/>
      <w:r w:rsidRPr="003115D6">
        <w:rPr>
          <w:rFonts w:ascii="Arial" w:eastAsia="TimesNewRomanPSMT" w:hAnsi="Arial" w:cs="Arial"/>
          <w:bCs/>
          <w:color w:val="000000"/>
          <w:kern w:val="1"/>
          <w:sz w:val="24"/>
          <w:szCs w:val="24"/>
          <w:lang w:val="sr-Cyrl-CS" w:eastAsia="ar-SA"/>
        </w:rPr>
        <w:t xml:space="preserve"> и адресу</w:t>
      </w:r>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случају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подноси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група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коверти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потребно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назначити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ради</w:t>
      </w:r>
      <w:proofErr w:type="spellEnd"/>
      <w:r w:rsidRPr="003115D6">
        <w:rPr>
          <w:rFonts w:ascii="Arial" w:eastAsia="TimesNewRomanPSMT" w:hAnsi="Arial" w:cs="Arial"/>
          <w:bCs/>
          <w:color w:val="000000"/>
          <w:kern w:val="1"/>
          <w:sz w:val="24"/>
          <w:szCs w:val="24"/>
          <w:lang w:eastAsia="ar-SA"/>
        </w:rPr>
        <w:t xml:space="preserve"> о </w:t>
      </w:r>
      <w:proofErr w:type="spellStart"/>
      <w:r w:rsidRPr="003115D6">
        <w:rPr>
          <w:rFonts w:ascii="Arial" w:eastAsia="TimesNewRomanPSMT" w:hAnsi="Arial" w:cs="Arial"/>
          <w:bCs/>
          <w:color w:val="000000"/>
          <w:kern w:val="1"/>
          <w:sz w:val="24"/>
          <w:szCs w:val="24"/>
          <w:lang w:eastAsia="ar-SA"/>
        </w:rPr>
        <w:t>групи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навести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називе</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адресу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свих</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учесника</w:t>
      </w:r>
      <w:proofErr w:type="spellEnd"/>
      <w:r w:rsidRPr="003115D6">
        <w:rPr>
          <w:rFonts w:ascii="Arial" w:eastAsia="TimesNewRomanPSMT" w:hAnsi="Arial" w:cs="Arial"/>
          <w:bCs/>
          <w:color w:val="000000"/>
          <w:kern w:val="1"/>
          <w:sz w:val="24"/>
          <w:szCs w:val="24"/>
          <w:lang w:eastAsia="ar-SA"/>
        </w:rPr>
        <w:t xml:space="preserve"> у </w:t>
      </w:r>
      <w:proofErr w:type="spellStart"/>
      <w:r w:rsidRPr="003115D6">
        <w:rPr>
          <w:rFonts w:ascii="Arial" w:eastAsia="TimesNewRomanPSMT" w:hAnsi="Arial" w:cs="Arial"/>
          <w:bCs/>
          <w:color w:val="000000"/>
          <w:kern w:val="1"/>
          <w:sz w:val="24"/>
          <w:szCs w:val="24"/>
          <w:lang w:eastAsia="ar-SA"/>
        </w:rPr>
        <w:t>заједничкој</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понуди</w:t>
      </w:r>
      <w:proofErr w:type="spellEnd"/>
      <w:r w:rsidRPr="003115D6">
        <w:rPr>
          <w:rFonts w:ascii="Arial" w:eastAsia="TimesNewRomanPSMT" w:hAnsi="Arial" w:cs="Arial"/>
          <w:bCs/>
          <w:color w:val="000000"/>
          <w:kern w:val="1"/>
          <w:sz w:val="24"/>
          <w:szCs w:val="24"/>
          <w:lang w:eastAsia="ar-SA"/>
        </w:rPr>
        <w:t>.</w:t>
      </w:r>
    </w:p>
    <w:p w14:paraId="3F86C6D6"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истеку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повуче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своју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w:t>
      </w:r>
    </w:p>
    <w:p w14:paraId="3086D66F"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sr-Cyrl-RS" w:eastAsia="ar-SA"/>
        </w:rPr>
      </w:pPr>
    </w:p>
    <w:p w14:paraId="3FDD403C"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10"/>
          <w:szCs w:val="10"/>
          <w:lang w:val="sr-Cyrl-RS" w:eastAsia="ar-SA"/>
        </w:rPr>
      </w:pPr>
      <w:r w:rsidRPr="003115D6">
        <w:rPr>
          <w:rFonts w:ascii="Arial" w:eastAsia="Arial Unicode MS" w:hAnsi="Arial" w:cs="Arial"/>
          <w:b/>
          <w:bCs/>
          <w:i/>
          <w:iCs/>
          <w:color w:val="000000"/>
          <w:kern w:val="1"/>
          <w:sz w:val="24"/>
          <w:szCs w:val="24"/>
          <w:lang w:eastAsia="ar-SA"/>
        </w:rPr>
        <w:t xml:space="preserve">6. УЧЕСТВОВАЊЕ У ЗАЈЕДНИЧКОЈ ПОНУДИ ИЛИ КАО ПОДИЗВОЂАЧ </w:t>
      </w:r>
    </w:p>
    <w:p w14:paraId="25F60475"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24"/>
          <w:szCs w:val="24"/>
          <w:lang w:val="sr-Cyrl-RS" w:eastAsia="ar-SA"/>
        </w:rPr>
      </w:pPr>
    </w:p>
    <w:p w14:paraId="6A15BAFE"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bCs/>
          <w:iCs/>
          <w:color w:val="000000"/>
          <w:kern w:val="1"/>
          <w:sz w:val="24"/>
          <w:szCs w:val="24"/>
          <w:lang w:eastAsia="ar-SA"/>
        </w:rPr>
        <w:t>Понуђач</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може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да</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поднесе</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само</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једну</w:t>
      </w:r>
      <w:proofErr w:type="spellEnd"/>
      <w:r w:rsidRPr="003115D6">
        <w:rPr>
          <w:rFonts w:ascii="Arial" w:eastAsia="Arial Unicode MS" w:hAnsi="Arial" w:cs="Arial"/>
          <w:bCs/>
          <w:iCs/>
          <w:color w:val="000000"/>
          <w:kern w:val="1"/>
          <w:sz w:val="24"/>
          <w:szCs w:val="24"/>
          <w:lang w:eastAsia="ar-SA"/>
        </w:rPr>
        <w:t xml:space="preserve"> </w:t>
      </w:r>
      <w:proofErr w:type="spellStart"/>
      <w:r w:rsidRPr="003115D6">
        <w:rPr>
          <w:rFonts w:ascii="Arial" w:eastAsia="Arial Unicode MS" w:hAnsi="Arial" w:cs="Arial"/>
          <w:bCs/>
          <w:iCs/>
          <w:color w:val="000000"/>
          <w:kern w:val="1"/>
          <w:sz w:val="24"/>
          <w:szCs w:val="24"/>
          <w:lang w:eastAsia="ar-SA"/>
        </w:rPr>
        <w:t>понуду</w:t>
      </w:r>
      <w:proofErr w:type="spellEnd"/>
      <w:r w:rsidRPr="003115D6">
        <w:rPr>
          <w:rFonts w:ascii="Arial" w:eastAsia="Arial Unicode MS" w:hAnsi="Arial" w:cs="Arial"/>
          <w:bCs/>
          <w:iCs/>
          <w:color w:val="000000"/>
          <w:kern w:val="1"/>
          <w:sz w:val="24"/>
          <w:szCs w:val="24"/>
          <w:lang w:eastAsia="ar-SA"/>
        </w:rPr>
        <w:t>.</w:t>
      </w:r>
      <w:r w:rsidRPr="003115D6">
        <w:rPr>
          <w:rFonts w:ascii="Arial" w:eastAsia="Arial Unicode MS" w:hAnsi="Arial" w:cs="Arial"/>
          <w:i/>
          <w:iCs/>
          <w:color w:val="000000"/>
          <w:kern w:val="1"/>
          <w:sz w:val="24"/>
          <w:szCs w:val="24"/>
          <w:lang w:eastAsia="ar-SA"/>
        </w:rPr>
        <w:t xml:space="preserve"> </w:t>
      </w:r>
    </w:p>
    <w:p w14:paraId="5EB38ED8"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самостално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поднео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истовремено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учествује</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заједничкој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или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као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исто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лице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учествовати</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више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заједничких</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понуда</w:t>
      </w:r>
      <w:proofErr w:type="spellEnd"/>
      <w:r w:rsidRPr="003115D6">
        <w:rPr>
          <w:rFonts w:ascii="Arial" w:eastAsia="Arial Unicode MS" w:hAnsi="Arial" w:cs="Arial"/>
          <w:iCs/>
          <w:color w:val="000000"/>
          <w:kern w:val="1"/>
          <w:sz w:val="24"/>
          <w:szCs w:val="24"/>
          <w:lang w:eastAsia="ar-SA"/>
        </w:rPr>
        <w:t>.</w:t>
      </w:r>
    </w:p>
    <w:p w14:paraId="297BD5E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iCs/>
          <w:color w:val="000000"/>
          <w:kern w:val="1"/>
          <w:sz w:val="24"/>
          <w:szCs w:val="24"/>
          <w:lang w:eastAsia="ar-SA"/>
        </w:rPr>
        <w:t xml:space="preserve">У </w:t>
      </w:r>
      <w:proofErr w:type="spellStart"/>
      <w:r w:rsidRPr="003115D6">
        <w:rPr>
          <w:rFonts w:ascii="Arial" w:eastAsia="Arial Unicode MS" w:hAnsi="Arial" w:cs="Arial"/>
          <w:iCs/>
          <w:color w:val="000000"/>
          <w:kern w:val="1"/>
          <w:sz w:val="24"/>
          <w:szCs w:val="24"/>
          <w:lang w:eastAsia="ar-SA"/>
        </w:rPr>
        <w:t>Обрасцу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CS" w:eastAsia="ar-SA"/>
        </w:rPr>
        <w:t xml:space="preserve">(поглавље </w:t>
      </w:r>
      <w:r w:rsidRPr="003115D6">
        <w:rPr>
          <w:rFonts w:ascii="Arial" w:eastAsia="Arial Unicode MS" w:hAnsi="Arial" w:cs="Arial"/>
          <w:b/>
          <w:iCs/>
          <w:color w:val="000000"/>
          <w:kern w:val="1"/>
          <w:sz w:val="24"/>
          <w:szCs w:val="24"/>
          <w:lang w:eastAsia="ar-SA"/>
        </w:rPr>
        <w:t>VII</w:t>
      </w:r>
      <w:r w:rsidRPr="003115D6">
        <w:rPr>
          <w:rFonts w:ascii="Arial" w:eastAsia="Arial Unicode MS" w:hAnsi="Arial" w:cs="Arial"/>
          <w:iCs/>
          <w:color w:val="000000"/>
          <w:kern w:val="1"/>
          <w:sz w:val="24"/>
          <w:szCs w:val="24"/>
          <w:lang w:val="ru-RU" w:eastAsia="ar-SA"/>
        </w:rPr>
        <w:t>)</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наводи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начин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односно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ли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самостално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или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као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заједничку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или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подизвођачем</w:t>
      </w:r>
      <w:proofErr w:type="spellEnd"/>
      <w:r w:rsidRPr="003115D6">
        <w:rPr>
          <w:rFonts w:ascii="Arial" w:eastAsia="Arial Unicode MS" w:hAnsi="Arial" w:cs="Arial"/>
          <w:iCs/>
          <w:color w:val="000000"/>
          <w:kern w:val="1"/>
          <w:sz w:val="24"/>
          <w:szCs w:val="24"/>
          <w:lang w:eastAsia="ar-SA"/>
        </w:rPr>
        <w:t>.</w:t>
      </w:r>
    </w:p>
    <w:p w14:paraId="0EC8D15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4912A2DC"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10"/>
          <w:szCs w:val="10"/>
          <w:lang w:eastAsia="ar-SA"/>
        </w:rPr>
      </w:pPr>
      <w:r w:rsidRPr="003115D6">
        <w:rPr>
          <w:rFonts w:ascii="Arial" w:eastAsia="Arial Unicode MS" w:hAnsi="Arial" w:cs="Arial"/>
          <w:b/>
          <w:bCs/>
          <w:i/>
          <w:iCs/>
          <w:color w:val="000000"/>
          <w:kern w:val="1"/>
          <w:sz w:val="24"/>
          <w:szCs w:val="24"/>
          <w:lang w:eastAsia="ar-SA"/>
        </w:rPr>
        <w:t>7. ПОНУДА СА ПОДИЗВОЂАЧЕМ</w:t>
      </w:r>
    </w:p>
    <w:p w14:paraId="6AFE9F9F"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
    <w:p w14:paraId="453E7E76"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Уколико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подизвођачем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дужан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Обрасцу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val="sr-Cyrl-CS" w:eastAsia="ar-SA"/>
        </w:rPr>
        <w:t xml:space="preserve"> (поглавље </w:t>
      </w:r>
      <w:r w:rsidRPr="003115D6">
        <w:rPr>
          <w:rFonts w:ascii="Arial" w:eastAsia="Arial Unicode MS" w:hAnsi="Arial" w:cs="Arial"/>
          <w:b/>
          <w:iCs/>
          <w:color w:val="000000"/>
          <w:kern w:val="1"/>
          <w:sz w:val="24"/>
          <w:szCs w:val="24"/>
          <w:lang w:eastAsia="ar-SA"/>
        </w:rPr>
        <w:t>VII</w:t>
      </w:r>
      <w:r w:rsidRPr="003115D6">
        <w:rPr>
          <w:rFonts w:ascii="Arial" w:eastAsia="Arial Unicode MS" w:hAnsi="Arial" w:cs="Arial"/>
          <w:iCs/>
          <w:color w:val="000000"/>
          <w:kern w:val="1"/>
          <w:sz w:val="24"/>
          <w:szCs w:val="24"/>
          <w:lang w:val="ru-RU" w:eastAsia="ar-SA"/>
        </w:rPr>
        <w:t>)</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наведе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w:t>
      </w:r>
      <w:proofErr w:type="spellEnd"/>
      <w:r w:rsidRPr="003115D6">
        <w:rPr>
          <w:rFonts w:ascii="Arial" w:eastAsia="Arial Unicode MS" w:hAnsi="Arial" w:cs="Arial"/>
          <w:iCs/>
          <w:color w:val="000000"/>
          <w:kern w:val="1"/>
          <w:sz w:val="24"/>
          <w:szCs w:val="24"/>
          <w:lang w:val="sr-Cyrl-RS" w:eastAsia="ar-SA"/>
        </w:rPr>
        <w:t>д</w:t>
      </w:r>
      <w:proofErr w:type="spellStart"/>
      <w:r w:rsidRPr="003115D6">
        <w:rPr>
          <w:rFonts w:ascii="Arial" w:eastAsia="Arial Unicode MS" w:hAnsi="Arial" w:cs="Arial"/>
          <w:iCs/>
          <w:color w:val="000000"/>
          <w:kern w:val="1"/>
          <w:sz w:val="24"/>
          <w:szCs w:val="24"/>
          <w:lang w:eastAsia="ar-SA"/>
        </w:rPr>
        <w:t>извођачем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проценат</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укупне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вредности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набавке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поверити</w:t>
      </w:r>
      <w:proofErr w:type="spellEnd"/>
      <w:r w:rsidRPr="003115D6">
        <w:rPr>
          <w:rFonts w:ascii="Arial" w:eastAsia="Arial Unicode MS" w:hAnsi="Arial" w:cs="Arial"/>
          <w:iCs/>
          <w:color w:val="000000"/>
          <w:kern w:val="1"/>
          <w:sz w:val="24"/>
          <w:szCs w:val="24"/>
          <w:lang w:eastAsia="ar-SA"/>
        </w:rPr>
        <w:t xml:space="preserve"> </w:t>
      </w:r>
      <w:proofErr w:type="spellStart"/>
      <w:proofErr w:type="gramStart"/>
      <w:r w:rsidRPr="003115D6">
        <w:rPr>
          <w:rFonts w:ascii="Arial" w:eastAsia="Arial Unicode MS" w:hAnsi="Arial" w:cs="Arial"/>
          <w:iCs/>
          <w:color w:val="000000"/>
          <w:kern w:val="1"/>
          <w:sz w:val="24"/>
          <w:szCs w:val="24"/>
          <w:lang w:eastAsia="ar-SA"/>
        </w:rPr>
        <w:t>подизвођачу</w:t>
      </w:r>
      <w:proofErr w:type="spellEnd"/>
      <w:r w:rsidRPr="003115D6">
        <w:rPr>
          <w:rFonts w:ascii="Arial" w:eastAsia="Arial Unicode MS" w:hAnsi="Arial" w:cs="Arial"/>
          <w:iCs/>
          <w:color w:val="000000"/>
          <w:kern w:val="1"/>
          <w:sz w:val="24"/>
          <w:szCs w:val="24"/>
          <w:lang w:eastAsia="ar-SA"/>
        </w:rPr>
        <w:t>,  а</w:t>
      </w:r>
      <w:proofErr w:type="gram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већи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w:t>
      </w:r>
      <w:proofErr w:type="spellEnd"/>
      <w:r w:rsidRPr="003115D6">
        <w:rPr>
          <w:rFonts w:ascii="Arial" w:eastAsia="Arial Unicode MS" w:hAnsi="Arial" w:cs="Arial"/>
          <w:iCs/>
          <w:color w:val="000000"/>
          <w:kern w:val="1"/>
          <w:sz w:val="24"/>
          <w:szCs w:val="24"/>
          <w:lang w:eastAsia="ar-SA"/>
        </w:rPr>
        <w:t xml:space="preserve"> 50%, </w:t>
      </w:r>
      <w:proofErr w:type="spellStart"/>
      <w:r w:rsidRPr="003115D6">
        <w:rPr>
          <w:rFonts w:ascii="Arial" w:eastAsia="Arial Unicode MS" w:hAnsi="Arial" w:cs="Arial"/>
          <w:iCs/>
          <w:color w:val="000000"/>
          <w:kern w:val="1"/>
          <w:sz w:val="24"/>
          <w:szCs w:val="24"/>
          <w:lang w:eastAsia="ar-SA"/>
        </w:rPr>
        <w:t>као</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0"/>
          <w:kern w:val="1"/>
          <w:sz w:val="24"/>
          <w:szCs w:val="24"/>
          <w:lang w:eastAsia="ar-SA"/>
        </w:rPr>
        <w:t>део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предмета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набавке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извршити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преко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подизвођача</w:t>
      </w:r>
      <w:proofErr w:type="spellEnd"/>
      <w:r w:rsidRPr="003115D6">
        <w:rPr>
          <w:rFonts w:ascii="Arial" w:eastAsia="Arial Unicode MS" w:hAnsi="Arial" w:cs="Arial"/>
          <w:iCs/>
          <w:color w:val="000000"/>
          <w:kern w:val="1"/>
          <w:sz w:val="24"/>
          <w:szCs w:val="24"/>
          <w:lang w:eastAsia="ar-SA"/>
        </w:rPr>
        <w:t xml:space="preserve">. </w:t>
      </w:r>
    </w:p>
    <w:p w14:paraId="09865DB2"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kern w:val="1"/>
          <w:sz w:val="24"/>
          <w:szCs w:val="24"/>
          <w:lang w:eastAsia="ar-SA"/>
        </w:rPr>
        <w:t xml:space="preserve">у </w:t>
      </w:r>
      <w:proofErr w:type="spellStart"/>
      <w:r w:rsidRPr="003115D6">
        <w:rPr>
          <w:rFonts w:ascii="Arial" w:eastAsia="Arial Unicode MS" w:hAnsi="Arial" w:cs="Arial"/>
          <w:iCs/>
          <w:kern w:val="1"/>
          <w:sz w:val="24"/>
          <w:szCs w:val="24"/>
          <w:lang w:eastAsia="ar-SA"/>
        </w:rPr>
        <w:t>Обрасцу</w:t>
      </w:r>
      <w:proofErr w:type="spellEnd"/>
      <w:r w:rsidRPr="003115D6">
        <w:rPr>
          <w:rFonts w:ascii="Arial" w:eastAsia="Arial Unicode MS" w:hAnsi="Arial" w:cs="Arial"/>
          <w:iCs/>
          <w:kern w:val="1"/>
          <w:sz w:val="24"/>
          <w:szCs w:val="24"/>
          <w:lang w:eastAsia="ar-SA"/>
        </w:rPr>
        <w:t xml:space="preserve"> </w:t>
      </w:r>
      <w:proofErr w:type="spellStart"/>
      <w:r w:rsidRPr="003115D6">
        <w:rPr>
          <w:rFonts w:ascii="Arial" w:eastAsia="Arial Unicode MS" w:hAnsi="Arial" w:cs="Arial"/>
          <w:iCs/>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нав</w:t>
      </w:r>
      <w:proofErr w:type="spellEnd"/>
      <w:r w:rsidRPr="003115D6">
        <w:rPr>
          <w:rFonts w:ascii="Arial" w:eastAsia="Arial Unicode MS" w:hAnsi="Arial" w:cs="Arial"/>
          <w:iCs/>
          <w:color w:val="000000"/>
          <w:kern w:val="1"/>
          <w:sz w:val="24"/>
          <w:szCs w:val="24"/>
          <w:lang w:val="sr-Cyrl-RS" w:eastAsia="ar-SA"/>
        </w:rPr>
        <w:t>о</w:t>
      </w:r>
      <w:r w:rsidRPr="003115D6">
        <w:rPr>
          <w:rFonts w:ascii="Arial" w:eastAsia="Arial Unicode MS" w:hAnsi="Arial" w:cs="Arial"/>
          <w:iCs/>
          <w:color w:val="000000"/>
          <w:kern w:val="1"/>
          <w:sz w:val="24"/>
          <w:szCs w:val="24"/>
          <w:lang w:eastAsia="ar-SA"/>
        </w:rPr>
        <w:t>д</w:t>
      </w:r>
      <w:r w:rsidRPr="003115D6">
        <w:rPr>
          <w:rFonts w:ascii="Arial" w:eastAsia="Arial Unicode MS" w:hAnsi="Arial" w:cs="Arial"/>
          <w:iCs/>
          <w:color w:val="000000"/>
          <w:kern w:val="1"/>
          <w:sz w:val="24"/>
          <w:szCs w:val="24"/>
          <w:lang w:val="sr-Cyrl-RS" w:eastAsia="ar-SA"/>
        </w:rPr>
        <w:t>и</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назив</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0"/>
          <w:kern w:val="1"/>
          <w:sz w:val="24"/>
          <w:szCs w:val="24"/>
          <w:lang w:eastAsia="ar-SA"/>
        </w:rPr>
        <w:t>седиште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уколико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делимично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извршење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набавке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поверити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подизвођачу</w:t>
      </w:r>
      <w:proofErr w:type="spellEnd"/>
      <w:r w:rsidRPr="003115D6">
        <w:rPr>
          <w:rFonts w:ascii="Arial" w:eastAsia="Arial Unicode MS" w:hAnsi="Arial" w:cs="Arial"/>
          <w:iCs/>
          <w:color w:val="000000"/>
          <w:kern w:val="1"/>
          <w:sz w:val="24"/>
          <w:szCs w:val="24"/>
          <w:lang w:eastAsia="ar-SA"/>
        </w:rPr>
        <w:t xml:space="preserve">. </w:t>
      </w:r>
    </w:p>
    <w:p w14:paraId="02C52D91"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Уколико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уговор</w:t>
      </w:r>
      <w:proofErr w:type="spellEnd"/>
      <w:r w:rsidRPr="003115D6">
        <w:rPr>
          <w:rFonts w:ascii="Arial" w:eastAsia="Arial Unicode MS" w:hAnsi="Arial" w:cs="Arial"/>
          <w:iCs/>
          <w:color w:val="000000"/>
          <w:kern w:val="1"/>
          <w:sz w:val="24"/>
          <w:szCs w:val="24"/>
          <w:lang w:eastAsia="ar-SA"/>
        </w:rPr>
        <w:t xml:space="preserve"> о </w:t>
      </w:r>
      <w:proofErr w:type="spellStart"/>
      <w:r w:rsidRPr="003115D6">
        <w:rPr>
          <w:rFonts w:ascii="Arial" w:eastAsia="Arial Unicode MS" w:hAnsi="Arial" w:cs="Arial"/>
          <w:iCs/>
          <w:color w:val="000000"/>
          <w:kern w:val="1"/>
          <w:sz w:val="24"/>
          <w:szCs w:val="24"/>
          <w:lang w:eastAsia="ar-SA"/>
        </w:rPr>
        <w:t>јавној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набавци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буде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закључен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између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наручиоца</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0"/>
          <w:kern w:val="1"/>
          <w:sz w:val="24"/>
          <w:szCs w:val="24"/>
          <w:lang w:eastAsia="ar-SA"/>
        </w:rPr>
        <w:t>понуђача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подноси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подизвођачем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тај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наведен</w:t>
      </w:r>
      <w:proofErr w:type="spellEnd"/>
      <w:r w:rsidRPr="003115D6">
        <w:rPr>
          <w:rFonts w:ascii="Arial" w:eastAsia="Arial Unicode MS" w:hAnsi="Arial" w:cs="Arial"/>
          <w:iCs/>
          <w:color w:val="000000"/>
          <w:kern w:val="1"/>
          <w:sz w:val="24"/>
          <w:szCs w:val="24"/>
          <w:lang w:eastAsia="ar-SA"/>
        </w:rPr>
        <w:t xml:space="preserve"> и у </w:t>
      </w:r>
      <w:proofErr w:type="spellStart"/>
      <w:r w:rsidRPr="003115D6">
        <w:rPr>
          <w:rFonts w:ascii="Arial" w:eastAsia="Arial Unicode MS" w:hAnsi="Arial" w:cs="Arial"/>
          <w:iCs/>
          <w:color w:val="000000"/>
          <w:kern w:val="1"/>
          <w:sz w:val="24"/>
          <w:szCs w:val="24"/>
          <w:lang w:eastAsia="ar-SA"/>
        </w:rPr>
        <w:t>уговору</w:t>
      </w:r>
      <w:proofErr w:type="spellEnd"/>
      <w:r w:rsidRPr="003115D6">
        <w:rPr>
          <w:rFonts w:ascii="Arial" w:eastAsia="Arial Unicode MS" w:hAnsi="Arial" w:cs="Arial"/>
          <w:iCs/>
          <w:color w:val="000000"/>
          <w:kern w:val="1"/>
          <w:sz w:val="24"/>
          <w:szCs w:val="24"/>
          <w:lang w:eastAsia="ar-SA"/>
        </w:rPr>
        <w:t xml:space="preserve"> о </w:t>
      </w:r>
      <w:proofErr w:type="spellStart"/>
      <w:r w:rsidRPr="003115D6">
        <w:rPr>
          <w:rFonts w:ascii="Arial" w:eastAsia="Arial Unicode MS" w:hAnsi="Arial" w:cs="Arial"/>
          <w:iCs/>
          <w:color w:val="000000"/>
          <w:kern w:val="1"/>
          <w:sz w:val="24"/>
          <w:szCs w:val="24"/>
          <w:lang w:eastAsia="ar-SA"/>
        </w:rPr>
        <w:t>јавној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набавци</w:t>
      </w:r>
      <w:proofErr w:type="spellEnd"/>
      <w:r w:rsidRPr="003115D6">
        <w:rPr>
          <w:rFonts w:ascii="Arial" w:eastAsia="Arial Unicode MS" w:hAnsi="Arial" w:cs="Arial"/>
          <w:iCs/>
          <w:color w:val="000000"/>
          <w:kern w:val="1"/>
          <w:sz w:val="24"/>
          <w:szCs w:val="24"/>
          <w:lang w:eastAsia="ar-SA"/>
        </w:rPr>
        <w:t>.</w:t>
      </w:r>
      <w:r w:rsidRPr="003115D6">
        <w:rPr>
          <w:rFonts w:ascii="Arial" w:eastAsia="TimesNewRomanPSMT" w:hAnsi="Arial" w:cs="Arial"/>
          <w:bCs/>
          <w:color w:val="000000"/>
          <w:kern w:val="1"/>
          <w:sz w:val="24"/>
          <w:szCs w:val="24"/>
          <w:lang w:eastAsia="ar-SA"/>
        </w:rPr>
        <w:t xml:space="preserve"> </w:t>
      </w:r>
    </w:p>
    <w:p w14:paraId="6171B41E"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Понуђач</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дужан</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за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подизвођаче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достави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доказе</w:t>
      </w:r>
      <w:proofErr w:type="spellEnd"/>
      <w:r w:rsidRPr="003115D6">
        <w:rPr>
          <w:rFonts w:ascii="Arial" w:eastAsia="TimesNewRomanPSMT" w:hAnsi="Arial" w:cs="Arial"/>
          <w:bCs/>
          <w:color w:val="000000"/>
          <w:kern w:val="1"/>
          <w:sz w:val="24"/>
          <w:szCs w:val="24"/>
          <w:lang w:eastAsia="ar-SA"/>
        </w:rPr>
        <w:t xml:space="preserve"> о </w:t>
      </w:r>
      <w:proofErr w:type="spellStart"/>
      <w:r w:rsidRPr="003115D6">
        <w:rPr>
          <w:rFonts w:ascii="Arial" w:eastAsia="TimesNewRomanPSMT" w:hAnsi="Arial" w:cs="Arial"/>
          <w:bCs/>
          <w:color w:val="000000"/>
          <w:kern w:val="1"/>
          <w:sz w:val="24"/>
          <w:szCs w:val="24"/>
          <w:lang w:eastAsia="ar-SA"/>
        </w:rPr>
        <w:t>испуњености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услова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који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наведени</w:t>
      </w:r>
      <w:proofErr w:type="spellEnd"/>
      <w:r w:rsidRPr="003115D6">
        <w:rPr>
          <w:rFonts w:ascii="Arial" w:eastAsia="TimesNewRomanPSMT" w:hAnsi="Arial" w:cs="Arial"/>
          <w:bCs/>
          <w:color w:val="000000"/>
          <w:kern w:val="1"/>
          <w:sz w:val="24"/>
          <w:szCs w:val="24"/>
          <w:lang w:eastAsia="ar-SA"/>
        </w:rPr>
        <w:t xml:space="preserve"> у </w:t>
      </w:r>
      <w:r w:rsidRPr="003115D6">
        <w:rPr>
          <w:rFonts w:ascii="Arial" w:eastAsia="TimesNewRomanPSMT" w:hAnsi="Arial" w:cs="Arial"/>
          <w:bCs/>
          <w:color w:val="000000"/>
          <w:kern w:val="1"/>
          <w:sz w:val="24"/>
          <w:szCs w:val="24"/>
          <w:lang w:val="sr-Cyrl-CS" w:eastAsia="ar-SA"/>
        </w:rPr>
        <w:t>поглављу</w:t>
      </w:r>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color w:val="000000"/>
          <w:kern w:val="1"/>
          <w:sz w:val="24"/>
          <w:szCs w:val="24"/>
          <w:lang w:eastAsia="ar-SA"/>
        </w:rPr>
        <w:t>V</w:t>
      </w:r>
      <w:r w:rsidRPr="003115D6">
        <w:rPr>
          <w:rFonts w:ascii="Arial" w:eastAsia="TimesNewRomanPSMT" w:hAnsi="Arial" w:cs="Arial"/>
          <w:b/>
          <w:bCs/>
          <w:color w:val="000000"/>
          <w:kern w:val="1"/>
          <w:sz w:val="24"/>
          <w:szCs w:val="24"/>
          <w:lang w:val="ru-RU" w:eastAsia="ar-SA"/>
        </w:rPr>
        <w:t xml:space="preserve"> </w:t>
      </w:r>
      <w:proofErr w:type="spellStart"/>
      <w:r w:rsidRPr="003115D6">
        <w:rPr>
          <w:rFonts w:ascii="Arial" w:eastAsia="TimesNewRomanPSMT" w:hAnsi="Arial" w:cs="Arial"/>
          <w:bCs/>
          <w:color w:val="000000"/>
          <w:kern w:val="1"/>
          <w:sz w:val="24"/>
          <w:szCs w:val="24"/>
          <w:lang w:eastAsia="ar-SA"/>
        </w:rPr>
        <w:t>конкурсне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документације</w:t>
      </w:r>
      <w:proofErr w:type="spellEnd"/>
      <w:r w:rsidRPr="003115D6">
        <w:rPr>
          <w:rFonts w:ascii="Arial" w:eastAsia="TimesNewRomanPSMT" w:hAnsi="Arial" w:cs="Arial"/>
          <w:bCs/>
          <w:color w:val="000000"/>
          <w:kern w:val="1"/>
          <w:sz w:val="24"/>
          <w:szCs w:val="24"/>
          <w:lang w:val="sr-Cyrl-RS" w:eastAsia="ar-SA"/>
        </w:rPr>
        <w:t>, у складу са Упутством како се доказује испуњеност услова.</w:t>
      </w:r>
    </w:p>
    <w:p w14:paraId="6217D5B0"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lastRenderedPageBreak/>
        <w:t>Понуђач</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потпуности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одговара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наручиоцу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извршење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обавеза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поступка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јавне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набавке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односно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извршење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уговорних</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обавеза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без</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обзира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број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подизвођача</w:t>
      </w:r>
      <w:proofErr w:type="spellEnd"/>
      <w:r w:rsidRPr="003115D6">
        <w:rPr>
          <w:rFonts w:ascii="Arial" w:eastAsia="Arial Unicode MS" w:hAnsi="Arial" w:cs="Arial"/>
          <w:iCs/>
          <w:color w:val="000000"/>
          <w:kern w:val="1"/>
          <w:sz w:val="24"/>
          <w:szCs w:val="24"/>
          <w:lang w:eastAsia="ar-SA"/>
        </w:rPr>
        <w:t xml:space="preserve">. </w:t>
      </w:r>
    </w:p>
    <w:p w14:paraId="476DBC45" w14:textId="77777777" w:rsidR="003115D6" w:rsidRPr="003115D6" w:rsidRDefault="003115D6" w:rsidP="003115D6">
      <w:pPr>
        <w:suppressAutoHyphens/>
        <w:spacing w:after="0" w:line="100" w:lineRule="atLeast"/>
        <w:jc w:val="both"/>
        <w:rPr>
          <w:rFonts w:ascii="Arial" w:eastAsia="Arial Unicode MS" w:hAnsi="Arial" w:cs="Arial"/>
          <w:color w:val="FF0000"/>
          <w:kern w:val="1"/>
          <w:sz w:val="24"/>
          <w:szCs w:val="24"/>
          <w:lang w:val="sr-Cyrl-RS" w:eastAsia="ar-SA"/>
        </w:rPr>
      </w:pP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дужан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наручиоцу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његов</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захтев</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омогући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приступ</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код</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подизвођача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ради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утврђивања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испуњености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тражених</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услова</w:t>
      </w:r>
      <w:proofErr w:type="spellEnd"/>
      <w:r w:rsidRPr="003115D6">
        <w:rPr>
          <w:rFonts w:ascii="Arial" w:eastAsia="Arial Unicode MS" w:hAnsi="Arial" w:cs="Arial"/>
          <w:iCs/>
          <w:color w:val="000000"/>
          <w:kern w:val="1"/>
          <w:sz w:val="24"/>
          <w:szCs w:val="24"/>
          <w:lang w:eastAsia="ar-SA"/>
        </w:rPr>
        <w:t>.</w:t>
      </w:r>
    </w:p>
    <w:p w14:paraId="57DC7C28" w14:textId="77777777" w:rsidR="003115D6" w:rsidRPr="003115D6" w:rsidRDefault="003115D6" w:rsidP="003115D6">
      <w:pPr>
        <w:suppressAutoHyphens/>
        <w:spacing w:after="0" w:line="100" w:lineRule="atLeast"/>
        <w:jc w:val="both"/>
        <w:rPr>
          <w:rFonts w:ascii="Arial" w:eastAsia="Arial Unicode MS" w:hAnsi="Arial" w:cs="Arial"/>
          <w:color w:val="FF0000"/>
          <w:kern w:val="1"/>
          <w:sz w:val="24"/>
          <w:szCs w:val="24"/>
          <w:lang w:val="sr-Cyrl-RS" w:eastAsia="ar-SA"/>
        </w:rPr>
      </w:pPr>
    </w:p>
    <w:p w14:paraId="4093E33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r w:rsidRPr="003115D6">
        <w:rPr>
          <w:rFonts w:ascii="Arial" w:eastAsia="Arial Unicode MS" w:hAnsi="Arial" w:cs="Arial"/>
          <w:b/>
          <w:i/>
          <w:color w:val="000000"/>
          <w:kern w:val="1"/>
          <w:sz w:val="24"/>
          <w:szCs w:val="24"/>
          <w:lang w:eastAsia="ar-SA"/>
        </w:rPr>
        <w:t>8. ЗАЈЕДНИЧКА ПОНУДА</w:t>
      </w:r>
    </w:p>
    <w:p w14:paraId="0481C42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014DCA1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поднети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w:t>
      </w:r>
    </w:p>
    <w:p w14:paraId="204F366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Уколико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подноси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саставни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део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заједничке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мора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споразум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међусобно</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према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обавезују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извршење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а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обавезно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садржи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податке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члана</w:t>
      </w:r>
      <w:proofErr w:type="spellEnd"/>
      <w:r w:rsidRPr="003115D6">
        <w:rPr>
          <w:rFonts w:ascii="Arial" w:eastAsia="Arial Unicode MS" w:hAnsi="Arial" w:cs="Arial"/>
          <w:color w:val="000000"/>
          <w:kern w:val="1"/>
          <w:sz w:val="24"/>
          <w:szCs w:val="24"/>
          <w:lang w:eastAsia="ar-SA"/>
        </w:rPr>
        <w:t xml:space="preserve"> 81. </w:t>
      </w:r>
      <w:proofErr w:type="spellStart"/>
      <w:r w:rsidRPr="003115D6">
        <w:rPr>
          <w:rFonts w:ascii="Arial" w:eastAsia="Arial Unicode MS" w:hAnsi="Arial" w:cs="Arial"/>
          <w:color w:val="000000"/>
          <w:kern w:val="1"/>
          <w:sz w:val="24"/>
          <w:szCs w:val="24"/>
          <w:lang w:eastAsia="ar-SA"/>
        </w:rPr>
        <w:t>ст</w:t>
      </w:r>
      <w:proofErr w:type="spellEnd"/>
      <w:r w:rsidRPr="003115D6">
        <w:rPr>
          <w:rFonts w:ascii="Arial" w:eastAsia="Arial Unicode MS" w:hAnsi="Arial" w:cs="Arial"/>
          <w:color w:val="000000"/>
          <w:kern w:val="1"/>
          <w:sz w:val="24"/>
          <w:szCs w:val="24"/>
          <w:lang w:val="sr-Cyrl-CS" w:eastAsia="ar-SA"/>
        </w:rPr>
        <w:t>.</w:t>
      </w:r>
      <w:r w:rsidRPr="003115D6">
        <w:rPr>
          <w:rFonts w:ascii="Arial" w:eastAsia="Arial Unicode MS" w:hAnsi="Arial" w:cs="Arial"/>
          <w:color w:val="000000"/>
          <w:kern w:val="1"/>
          <w:sz w:val="24"/>
          <w:szCs w:val="24"/>
          <w:lang w:eastAsia="ar-SA"/>
        </w:rPr>
        <w:t xml:space="preserve"> 4. </w:t>
      </w:r>
      <w:proofErr w:type="spellStart"/>
      <w:r w:rsidRPr="003115D6">
        <w:rPr>
          <w:rFonts w:ascii="Arial" w:eastAsia="Arial Unicode MS" w:hAnsi="Arial" w:cs="Arial"/>
          <w:color w:val="000000"/>
          <w:kern w:val="1"/>
          <w:sz w:val="24"/>
          <w:szCs w:val="24"/>
          <w:lang w:eastAsia="ar-SA"/>
        </w:rPr>
        <w:t>тач</w:t>
      </w:r>
      <w:proofErr w:type="spellEnd"/>
      <w:r w:rsidRPr="003115D6">
        <w:rPr>
          <w:rFonts w:ascii="Arial" w:eastAsia="Arial Unicode MS" w:hAnsi="Arial" w:cs="Arial"/>
          <w:color w:val="000000"/>
          <w:kern w:val="1"/>
          <w:sz w:val="24"/>
          <w:szCs w:val="24"/>
          <w:lang w:val="sr-Cyrl-CS" w:eastAsia="ar-SA"/>
        </w:rPr>
        <w:t>.</w:t>
      </w:r>
      <w:r w:rsidRPr="003115D6">
        <w:rPr>
          <w:rFonts w:ascii="Arial" w:eastAsia="Arial Unicode MS" w:hAnsi="Arial" w:cs="Arial"/>
          <w:color w:val="000000"/>
          <w:kern w:val="1"/>
          <w:sz w:val="24"/>
          <w:szCs w:val="24"/>
          <w:lang w:eastAsia="ar-SA"/>
        </w:rPr>
        <w:t xml:space="preserve"> 1</w:t>
      </w:r>
      <w:r w:rsidRPr="003115D6">
        <w:rPr>
          <w:rFonts w:ascii="Arial" w:eastAsia="Arial Unicode MS" w:hAnsi="Arial" w:cs="Arial"/>
          <w:color w:val="000000"/>
          <w:kern w:val="1"/>
          <w:sz w:val="24"/>
          <w:szCs w:val="24"/>
          <w:lang w:val="sr-Cyrl-CS" w:eastAsia="ar-SA"/>
        </w:rPr>
        <w:t>)</w:t>
      </w:r>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и</w:t>
      </w:r>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2</w:t>
      </w:r>
      <w:r w:rsidRPr="003115D6">
        <w:rPr>
          <w:rFonts w:ascii="Arial" w:eastAsia="Arial Unicode MS" w:hAnsi="Arial" w:cs="Arial"/>
          <w:color w:val="000000"/>
          <w:kern w:val="1"/>
          <w:sz w:val="24"/>
          <w:szCs w:val="24"/>
          <w:lang w:val="sr-Cyrl-CS" w:eastAsia="ar-SA"/>
        </w:rPr>
        <w:t>)</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то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податке</w:t>
      </w:r>
      <w:proofErr w:type="spellEnd"/>
      <w:r w:rsidRPr="003115D6">
        <w:rPr>
          <w:rFonts w:ascii="Arial" w:eastAsia="Arial Unicode MS" w:hAnsi="Arial" w:cs="Arial"/>
          <w:color w:val="000000"/>
          <w:kern w:val="1"/>
          <w:sz w:val="24"/>
          <w:szCs w:val="24"/>
          <w:lang w:eastAsia="ar-SA"/>
        </w:rPr>
        <w:t xml:space="preserve"> о: </w:t>
      </w:r>
    </w:p>
    <w:p w14:paraId="19E75ABA" w14:textId="77777777" w:rsidR="003115D6" w:rsidRPr="003115D6" w:rsidRDefault="003115D6" w:rsidP="003115D6">
      <w:pPr>
        <w:numPr>
          <w:ilvl w:val="0"/>
          <w:numId w:val="31"/>
        </w:num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члану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носилац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посла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односно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поднети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заступати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наручиоцем</w:t>
      </w:r>
      <w:proofErr w:type="spellEnd"/>
      <w:r w:rsidRPr="003115D6">
        <w:rPr>
          <w:rFonts w:ascii="Arial" w:eastAsia="Arial Unicode MS" w:hAnsi="Arial" w:cs="Arial"/>
          <w:color w:val="000000"/>
          <w:kern w:val="1"/>
          <w:sz w:val="24"/>
          <w:szCs w:val="24"/>
          <w:lang w:eastAsia="ar-SA"/>
        </w:rPr>
        <w:t xml:space="preserve">, </w:t>
      </w:r>
    </w:p>
    <w:p w14:paraId="5B9044DB" w14:textId="77777777" w:rsidR="003115D6" w:rsidRPr="003115D6" w:rsidRDefault="003115D6" w:rsidP="003115D6">
      <w:pPr>
        <w:widowControl w:val="0"/>
        <w:numPr>
          <w:ilvl w:val="0"/>
          <w:numId w:val="31"/>
        </w:numPr>
        <w:suppressAutoHyphens/>
        <w:autoSpaceDN w:val="0"/>
        <w:spacing w:after="0" w:line="240" w:lineRule="auto"/>
        <w:jc w:val="both"/>
        <w:textAlignment w:val="baseline"/>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опис</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послова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сваког</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извршењу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уговора</w:t>
      </w:r>
      <w:proofErr w:type="spellEnd"/>
      <w:r w:rsidRPr="003115D6">
        <w:rPr>
          <w:rFonts w:ascii="Arial" w:eastAsia="Arial Unicode MS" w:hAnsi="Arial" w:cs="Arial"/>
          <w:color w:val="000000"/>
          <w:kern w:val="1"/>
          <w:sz w:val="24"/>
          <w:szCs w:val="24"/>
          <w:lang w:eastAsia="ar-SA"/>
        </w:rPr>
        <w:t>.</w:t>
      </w:r>
    </w:p>
    <w:p w14:paraId="48AE7F5B" w14:textId="77777777" w:rsidR="003115D6" w:rsidRPr="003115D6" w:rsidRDefault="003115D6" w:rsidP="003115D6">
      <w:pPr>
        <w:suppressAutoHyphens/>
        <w:spacing w:after="0" w:line="100" w:lineRule="atLeast"/>
        <w:ind w:left="720"/>
        <w:jc w:val="both"/>
        <w:rPr>
          <w:rFonts w:ascii="Arial" w:eastAsia="TimesNewRomanPSMT" w:hAnsi="Arial" w:cs="Arial"/>
          <w:bCs/>
          <w:color w:val="000000"/>
          <w:kern w:val="1"/>
          <w:sz w:val="24"/>
          <w:szCs w:val="24"/>
          <w:lang w:eastAsia="ar-SA"/>
        </w:rPr>
      </w:pPr>
    </w:p>
    <w:p w14:paraId="6958968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Група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дужна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достави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све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доказе</w:t>
      </w:r>
      <w:proofErr w:type="spellEnd"/>
      <w:r w:rsidRPr="003115D6">
        <w:rPr>
          <w:rFonts w:ascii="Arial" w:eastAsia="TimesNewRomanPSMT" w:hAnsi="Arial" w:cs="Arial"/>
          <w:bCs/>
          <w:color w:val="000000"/>
          <w:kern w:val="1"/>
          <w:sz w:val="24"/>
          <w:szCs w:val="24"/>
          <w:lang w:eastAsia="ar-SA"/>
        </w:rPr>
        <w:t xml:space="preserve"> о </w:t>
      </w:r>
      <w:proofErr w:type="spellStart"/>
      <w:r w:rsidRPr="003115D6">
        <w:rPr>
          <w:rFonts w:ascii="Arial" w:eastAsia="TimesNewRomanPSMT" w:hAnsi="Arial" w:cs="Arial"/>
          <w:bCs/>
          <w:color w:val="000000"/>
          <w:kern w:val="1"/>
          <w:sz w:val="24"/>
          <w:szCs w:val="24"/>
          <w:lang w:eastAsia="ar-SA"/>
        </w:rPr>
        <w:t>испуњености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услова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који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наведени</w:t>
      </w:r>
      <w:proofErr w:type="spellEnd"/>
      <w:r w:rsidRPr="003115D6">
        <w:rPr>
          <w:rFonts w:ascii="Arial" w:eastAsia="TimesNewRomanPSMT" w:hAnsi="Arial" w:cs="Arial"/>
          <w:bCs/>
          <w:color w:val="000000"/>
          <w:kern w:val="1"/>
          <w:sz w:val="24"/>
          <w:szCs w:val="24"/>
          <w:lang w:eastAsia="ar-SA"/>
        </w:rPr>
        <w:t xml:space="preserve"> у </w:t>
      </w:r>
      <w:r w:rsidRPr="003115D6">
        <w:rPr>
          <w:rFonts w:ascii="Arial" w:eastAsia="TimesNewRomanPSMT" w:hAnsi="Arial" w:cs="Arial"/>
          <w:bCs/>
          <w:color w:val="000000"/>
          <w:kern w:val="1"/>
          <w:sz w:val="24"/>
          <w:szCs w:val="24"/>
          <w:lang w:val="sr-Cyrl-CS" w:eastAsia="ar-SA"/>
        </w:rPr>
        <w:t>поглављу</w:t>
      </w:r>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b/>
          <w:bCs/>
          <w:color w:val="000000"/>
          <w:kern w:val="1"/>
          <w:sz w:val="24"/>
          <w:szCs w:val="24"/>
          <w:lang w:eastAsia="ar-SA"/>
        </w:rPr>
        <w:t>V</w:t>
      </w:r>
      <w:r w:rsidRPr="003115D6">
        <w:rPr>
          <w:rFonts w:ascii="Arial" w:eastAsia="TimesNewRomanPSMT" w:hAnsi="Arial" w:cs="Arial"/>
          <w:bCs/>
          <w:color w:val="000000"/>
          <w:kern w:val="1"/>
          <w:sz w:val="24"/>
          <w:szCs w:val="24"/>
          <w:lang w:val="ru-RU" w:eastAsia="ar-SA"/>
        </w:rPr>
        <w:t xml:space="preserve"> </w:t>
      </w:r>
      <w:proofErr w:type="spellStart"/>
      <w:r w:rsidRPr="003115D6">
        <w:rPr>
          <w:rFonts w:ascii="Arial" w:eastAsia="TimesNewRomanPSMT" w:hAnsi="Arial" w:cs="Arial"/>
          <w:bCs/>
          <w:color w:val="000000"/>
          <w:kern w:val="1"/>
          <w:sz w:val="24"/>
          <w:szCs w:val="24"/>
          <w:lang w:eastAsia="ar-SA"/>
        </w:rPr>
        <w:t>конкурсне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документације</w:t>
      </w:r>
      <w:proofErr w:type="spellEnd"/>
      <w:r w:rsidRPr="003115D6">
        <w:rPr>
          <w:rFonts w:ascii="Arial" w:eastAsia="TimesNewRomanPSMT" w:hAnsi="Arial" w:cs="Arial"/>
          <w:bCs/>
          <w:color w:val="000000"/>
          <w:kern w:val="1"/>
          <w:sz w:val="24"/>
          <w:szCs w:val="24"/>
          <w:lang w:val="sr-Cyrl-RS" w:eastAsia="ar-SA"/>
        </w:rPr>
        <w:t>, у складу са Упутством како се доказује испуњеност услова</w:t>
      </w:r>
      <w:r w:rsidRPr="003115D6">
        <w:rPr>
          <w:rFonts w:ascii="Arial" w:eastAsia="TimesNewRomanPSMT" w:hAnsi="Arial" w:cs="Arial"/>
          <w:bCs/>
          <w:color w:val="000000"/>
          <w:kern w:val="1"/>
          <w:sz w:val="24"/>
          <w:szCs w:val="24"/>
          <w:lang w:eastAsia="ar-SA"/>
        </w:rPr>
        <w:t>.</w:t>
      </w:r>
    </w:p>
    <w:p w14:paraId="0693BC65"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Cyrl-RS" w:eastAsia="ar-SA"/>
        </w:rPr>
      </w:pPr>
      <w:proofErr w:type="spellStart"/>
      <w:r w:rsidRPr="003115D6">
        <w:rPr>
          <w:rFonts w:ascii="Arial" w:eastAsia="Arial Unicode MS" w:hAnsi="Arial" w:cs="Arial"/>
          <w:color w:val="000000"/>
          <w:kern w:val="1"/>
          <w:sz w:val="24"/>
          <w:szCs w:val="24"/>
          <w:lang w:eastAsia="ar-SA"/>
        </w:rPr>
        <w:t>Понуђачи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групе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одговарају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неограничено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солидарно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наручиоцу</w:t>
      </w:r>
      <w:proofErr w:type="spellEnd"/>
      <w:r w:rsidRPr="003115D6">
        <w:rPr>
          <w:rFonts w:ascii="Arial" w:eastAsia="Arial Unicode MS" w:hAnsi="Arial" w:cs="Arial"/>
          <w:color w:val="000000"/>
          <w:kern w:val="1"/>
          <w:sz w:val="24"/>
          <w:szCs w:val="24"/>
          <w:lang w:eastAsia="ar-SA"/>
        </w:rPr>
        <w:t xml:space="preserve">. </w:t>
      </w:r>
    </w:p>
    <w:p w14:paraId="6CAF3220"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Cyrl-RS" w:eastAsia="ar-SA"/>
        </w:rPr>
      </w:pPr>
      <w:r w:rsidRPr="003115D6">
        <w:rPr>
          <w:rFonts w:ascii="Arial" w:eastAsia="Arial Unicode MS" w:hAnsi="Arial" w:cs="Arial"/>
          <w:kern w:val="1"/>
          <w:sz w:val="24"/>
          <w:szCs w:val="24"/>
          <w:lang w:val="sr-Cyrl-RS" w:eastAsia="ar-SA"/>
        </w:rPr>
        <w:t>Задруга може поднети понуду самостално, у своје име, а за рачун задругара или заједничку понуду у име задругара.</w:t>
      </w:r>
    </w:p>
    <w:p w14:paraId="1822E1C0"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Cyrl-RS" w:eastAsia="ar-SA"/>
        </w:rPr>
      </w:pPr>
      <w:r w:rsidRPr="003115D6">
        <w:rPr>
          <w:rFonts w:ascii="Arial" w:eastAsia="Arial Unicode MS" w:hAnsi="Arial" w:cs="Arial"/>
          <w:kern w:val="1"/>
          <w:sz w:val="24"/>
          <w:szCs w:val="24"/>
          <w:lang w:val="sr-Cyrl-RS" w:eastAsia="ar-SA"/>
        </w:rPr>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
    <w:p w14:paraId="0D3B3A6D"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kern w:val="1"/>
          <w:sz w:val="24"/>
          <w:szCs w:val="24"/>
          <w:lang w:val="sr-Cyrl-RS" w:eastAsia="ar-SA"/>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
    <w:p w14:paraId="343D198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27081C4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r w:rsidRPr="003115D6">
        <w:rPr>
          <w:rFonts w:ascii="Arial" w:eastAsia="Arial Unicode MS" w:hAnsi="Arial" w:cs="Arial"/>
          <w:b/>
          <w:bCs/>
          <w:i/>
          <w:iCs/>
          <w:color w:val="000000"/>
          <w:kern w:val="1"/>
          <w:sz w:val="24"/>
          <w:szCs w:val="24"/>
          <w:lang w:eastAsia="ar-SA"/>
        </w:rPr>
        <w:t>9. НАЧИН И УСЛОВ</w:t>
      </w:r>
      <w:r w:rsidRPr="003115D6">
        <w:rPr>
          <w:rFonts w:ascii="Arial" w:eastAsia="Arial Unicode MS" w:hAnsi="Arial" w:cs="Arial"/>
          <w:b/>
          <w:bCs/>
          <w:i/>
          <w:iCs/>
          <w:color w:val="000000"/>
          <w:kern w:val="1"/>
          <w:sz w:val="24"/>
          <w:szCs w:val="24"/>
          <w:lang w:val="sr-Cyrl-CS" w:eastAsia="ar-SA"/>
        </w:rPr>
        <w:t>И</w:t>
      </w:r>
      <w:r w:rsidRPr="003115D6">
        <w:rPr>
          <w:rFonts w:ascii="Arial" w:eastAsia="Arial Unicode MS" w:hAnsi="Arial" w:cs="Arial"/>
          <w:b/>
          <w:bCs/>
          <w:i/>
          <w:iCs/>
          <w:color w:val="000000"/>
          <w:kern w:val="1"/>
          <w:sz w:val="24"/>
          <w:szCs w:val="24"/>
          <w:lang w:eastAsia="ar-SA"/>
        </w:rPr>
        <w:t xml:space="preserve"> ПЛАЋАЊА, ГАРАНТНИ РОК, КАО И ДРУГЕ ОКОЛНОСТИ ОД КОЈИХ ЗАВИСИ </w:t>
      </w:r>
      <w:proofErr w:type="gramStart"/>
      <w:r w:rsidRPr="003115D6">
        <w:rPr>
          <w:rFonts w:ascii="Arial" w:eastAsia="Arial Unicode MS" w:hAnsi="Arial" w:cs="Arial"/>
          <w:b/>
          <w:bCs/>
          <w:i/>
          <w:iCs/>
          <w:color w:val="000000"/>
          <w:kern w:val="1"/>
          <w:sz w:val="24"/>
          <w:szCs w:val="24"/>
          <w:lang w:eastAsia="ar-SA"/>
        </w:rPr>
        <w:t>ПРИХВАТЉИВОСТ  ПОНУДЕ</w:t>
      </w:r>
      <w:proofErr w:type="gramEnd"/>
    </w:p>
    <w:p w14:paraId="7D32261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07EC06B8" w14:textId="5BB0C4FB" w:rsidR="003115D6" w:rsidRDefault="003115D6" w:rsidP="003115D6">
      <w:pPr>
        <w:suppressAutoHyphens/>
        <w:spacing w:after="0" w:line="100" w:lineRule="atLeast"/>
        <w:jc w:val="both"/>
        <w:rPr>
          <w:rFonts w:ascii="Arial" w:eastAsia="Arial Unicode MS" w:hAnsi="Arial" w:cs="Arial"/>
          <w:i/>
          <w:iCs/>
          <w:color w:val="000000"/>
          <w:kern w:val="1"/>
          <w:sz w:val="24"/>
          <w:szCs w:val="24"/>
          <w:u w:val="single"/>
          <w:lang w:eastAsia="ar-SA"/>
        </w:rPr>
      </w:pPr>
      <w:r w:rsidRPr="003115D6">
        <w:rPr>
          <w:rFonts w:ascii="Arial" w:eastAsia="Arial Unicode MS" w:hAnsi="Arial" w:cs="Arial"/>
          <w:b/>
          <w:bCs/>
          <w:i/>
          <w:iCs/>
          <w:color w:val="000000"/>
          <w:kern w:val="1"/>
          <w:sz w:val="24"/>
          <w:szCs w:val="24"/>
          <w:lang w:eastAsia="ar-SA"/>
        </w:rPr>
        <w:t>9.1</w:t>
      </w:r>
      <w:r w:rsidRPr="003115D6">
        <w:rPr>
          <w:rFonts w:ascii="Arial" w:eastAsia="Arial Unicode MS" w:hAnsi="Arial" w:cs="Arial"/>
          <w:b/>
          <w:bCs/>
          <w:i/>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Захтеви</w:t>
      </w:r>
      <w:proofErr w:type="spellEnd"/>
      <w:r w:rsidRPr="003115D6">
        <w:rPr>
          <w:rFonts w:ascii="Arial" w:eastAsia="Arial Unicode MS" w:hAnsi="Arial" w:cs="Arial"/>
          <w:iCs/>
          <w:color w:val="000000"/>
          <w:kern w:val="1"/>
          <w:sz w:val="24"/>
          <w:szCs w:val="24"/>
          <w:u w:val="single"/>
          <w:lang w:eastAsia="ar-SA"/>
        </w:rPr>
        <w:t xml:space="preserve"> у </w:t>
      </w:r>
      <w:proofErr w:type="spellStart"/>
      <w:r w:rsidRPr="003115D6">
        <w:rPr>
          <w:rFonts w:ascii="Arial" w:eastAsia="Arial Unicode MS" w:hAnsi="Arial" w:cs="Arial"/>
          <w:iCs/>
          <w:color w:val="000000"/>
          <w:kern w:val="1"/>
          <w:sz w:val="24"/>
          <w:szCs w:val="24"/>
          <w:u w:val="single"/>
          <w:lang w:eastAsia="ar-SA"/>
        </w:rPr>
        <w:t>погледу</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начина</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рока</w:t>
      </w:r>
      <w:proofErr w:type="spellEnd"/>
      <w:r w:rsidRPr="003115D6">
        <w:rPr>
          <w:rFonts w:ascii="Arial" w:eastAsia="Arial Unicode MS" w:hAnsi="Arial" w:cs="Arial"/>
          <w:iCs/>
          <w:color w:val="000000"/>
          <w:kern w:val="1"/>
          <w:sz w:val="24"/>
          <w:szCs w:val="24"/>
          <w:u w:val="single"/>
          <w:lang w:eastAsia="ar-SA"/>
        </w:rPr>
        <w:t xml:space="preserve"> и </w:t>
      </w:r>
      <w:proofErr w:type="spellStart"/>
      <w:r w:rsidRPr="003115D6">
        <w:rPr>
          <w:rFonts w:ascii="Arial" w:eastAsia="Arial Unicode MS" w:hAnsi="Arial" w:cs="Arial"/>
          <w:iCs/>
          <w:color w:val="000000"/>
          <w:kern w:val="1"/>
          <w:sz w:val="24"/>
          <w:szCs w:val="24"/>
          <w:u w:val="single"/>
          <w:lang w:eastAsia="ar-SA"/>
        </w:rPr>
        <w:t>услова</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плаћања</w:t>
      </w:r>
      <w:proofErr w:type="spellEnd"/>
      <w:r w:rsidRPr="003115D6">
        <w:rPr>
          <w:rFonts w:ascii="Arial" w:eastAsia="Arial Unicode MS" w:hAnsi="Arial" w:cs="Arial"/>
          <w:i/>
          <w:iCs/>
          <w:color w:val="000000"/>
          <w:kern w:val="1"/>
          <w:sz w:val="24"/>
          <w:szCs w:val="24"/>
          <w:u w:val="single"/>
          <w:lang w:eastAsia="ar-SA"/>
        </w:rPr>
        <w:t>.</w:t>
      </w:r>
    </w:p>
    <w:p w14:paraId="2781BBF5" w14:textId="77777777" w:rsidR="00BD5A4C" w:rsidRPr="003115D6" w:rsidRDefault="00BD5A4C" w:rsidP="003115D6">
      <w:pPr>
        <w:suppressAutoHyphens/>
        <w:spacing w:after="0" w:line="100" w:lineRule="atLeast"/>
        <w:jc w:val="both"/>
        <w:rPr>
          <w:rFonts w:ascii="Arial" w:eastAsia="Arial Unicode MS" w:hAnsi="Arial" w:cs="Arial"/>
          <w:iCs/>
          <w:color w:val="000000"/>
          <w:kern w:val="1"/>
          <w:sz w:val="24"/>
          <w:szCs w:val="24"/>
          <w:lang w:eastAsia="ar-SA"/>
        </w:rPr>
      </w:pPr>
    </w:p>
    <w:p w14:paraId="04CA638A"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Наручилац</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плаћање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вршити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следећи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начин</w:t>
      </w:r>
      <w:proofErr w:type="spellEnd"/>
      <w:r w:rsidRPr="003115D6">
        <w:rPr>
          <w:rFonts w:ascii="Arial" w:eastAsia="Arial Unicode MS" w:hAnsi="Arial" w:cs="Arial"/>
          <w:iCs/>
          <w:color w:val="000000"/>
          <w:kern w:val="1"/>
          <w:sz w:val="24"/>
          <w:szCs w:val="24"/>
          <w:lang w:eastAsia="ar-SA"/>
        </w:rPr>
        <w:t>:</w:t>
      </w:r>
    </w:p>
    <w:p w14:paraId="63595C6E" w14:textId="77777777" w:rsidR="003115D6" w:rsidRPr="003115D6" w:rsidRDefault="003115D6" w:rsidP="003115D6">
      <w:pPr>
        <w:autoSpaceDE w:val="0"/>
        <w:autoSpaceDN w:val="0"/>
        <w:adjustRightInd w:val="0"/>
        <w:spacing w:after="0" w:line="240" w:lineRule="auto"/>
        <w:jc w:val="both"/>
        <w:rPr>
          <w:rFonts w:ascii="Arial" w:eastAsia="Times New Roman" w:hAnsi="Arial" w:cs="Arial"/>
          <w:color w:val="000000"/>
          <w:sz w:val="24"/>
          <w:szCs w:val="24"/>
          <w:lang w:val="sr-Cyrl-RS"/>
        </w:rPr>
      </w:pPr>
      <w:proofErr w:type="spellStart"/>
      <w:r w:rsidRPr="003115D6">
        <w:rPr>
          <w:rFonts w:ascii="Arial" w:eastAsia="Times New Roman" w:hAnsi="Arial" w:cs="Arial"/>
          <w:color w:val="000000"/>
          <w:sz w:val="24"/>
          <w:szCs w:val="24"/>
        </w:rPr>
        <w:t>Плаћање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рачун</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понуђача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року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минимум</w:t>
      </w:r>
      <w:proofErr w:type="spellEnd"/>
      <w:r w:rsidRPr="003115D6">
        <w:rPr>
          <w:rFonts w:ascii="Arial" w:eastAsia="Times New Roman" w:hAnsi="Arial" w:cs="Arial"/>
          <w:color w:val="000000"/>
          <w:sz w:val="24"/>
          <w:szCs w:val="24"/>
        </w:rPr>
        <w:t xml:space="preserve"> 15, а </w:t>
      </w:r>
      <w:proofErr w:type="spellStart"/>
      <w:r w:rsidRPr="003115D6">
        <w:rPr>
          <w:rFonts w:ascii="Arial" w:eastAsia="Times New Roman" w:hAnsi="Arial" w:cs="Arial"/>
          <w:color w:val="000000"/>
          <w:sz w:val="24"/>
          <w:szCs w:val="24"/>
        </w:rPr>
        <w:t>максимум</w:t>
      </w:r>
      <w:proofErr w:type="spellEnd"/>
      <w:r w:rsidRPr="003115D6">
        <w:rPr>
          <w:rFonts w:ascii="Arial" w:eastAsia="Times New Roman" w:hAnsi="Arial" w:cs="Arial"/>
          <w:color w:val="000000"/>
          <w:sz w:val="24"/>
          <w:szCs w:val="24"/>
        </w:rPr>
        <w:t xml:space="preserve"> 45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складу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Законом</w:t>
      </w:r>
      <w:proofErr w:type="spellEnd"/>
      <w:r w:rsidRPr="003115D6">
        <w:rPr>
          <w:rFonts w:ascii="Arial" w:eastAsia="Times New Roman" w:hAnsi="Arial" w:cs="Arial"/>
          <w:color w:val="000000"/>
          <w:sz w:val="24"/>
          <w:szCs w:val="24"/>
        </w:rPr>
        <w:t xml:space="preserve"> о </w:t>
      </w:r>
      <w:proofErr w:type="spellStart"/>
      <w:r w:rsidRPr="003115D6">
        <w:rPr>
          <w:rFonts w:ascii="Arial" w:eastAsia="Times New Roman" w:hAnsi="Arial" w:cs="Arial"/>
          <w:color w:val="000000"/>
          <w:sz w:val="24"/>
          <w:szCs w:val="24"/>
        </w:rPr>
        <w:t>роковима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измирења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новчаних</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обавеза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комерцијалним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трансакцијама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Сл</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Гласник</w:t>
      </w:r>
      <w:proofErr w:type="spellEnd"/>
      <w:r w:rsidRPr="003115D6">
        <w:rPr>
          <w:rFonts w:ascii="Arial" w:eastAsia="Times New Roman" w:hAnsi="Arial" w:cs="Arial"/>
          <w:color w:val="000000"/>
          <w:sz w:val="24"/>
          <w:szCs w:val="24"/>
        </w:rPr>
        <w:t xml:space="preserve"> </w:t>
      </w:r>
      <w:proofErr w:type="gramStart"/>
      <w:r w:rsidRPr="003115D6">
        <w:rPr>
          <w:rFonts w:ascii="Arial" w:eastAsia="Times New Roman" w:hAnsi="Arial" w:cs="Arial"/>
          <w:color w:val="000000"/>
          <w:sz w:val="24"/>
          <w:szCs w:val="24"/>
        </w:rPr>
        <w:t xml:space="preserve">РС“ </w:t>
      </w:r>
      <w:proofErr w:type="spellStart"/>
      <w:r w:rsidRPr="003115D6">
        <w:rPr>
          <w:rFonts w:ascii="Arial" w:eastAsia="Times New Roman" w:hAnsi="Arial" w:cs="Arial"/>
          <w:color w:val="000000"/>
          <w:sz w:val="24"/>
          <w:szCs w:val="24"/>
        </w:rPr>
        <w:t>бр</w:t>
      </w:r>
      <w:proofErr w:type="spellEnd"/>
      <w:proofErr w:type="gramEnd"/>
      <w:r w:rsidRPr="003115D6">
        <w:rPr>
          <w:rFonts w:ascii="Arial" w:eastAsia="Times New Roman" w:hAnsi="Arial" w:cs="Arial"/>
          <w:color w:val="000000"/>
          <w:sz w:val="24"/>
          <w:szCs w:val="24"/>
        </w:rPr>
        <w:t xml:space="preserve">. 119/2012 и 68/15)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пријема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исправне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фактуре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привременим</w:t>
      </w:r>
      <w:proofErr w:type="spellEnd"/>
      <w:r w:rsidRPr="003115D6">
        <w:rPr>
          <w:rFonts w:ascii="Arial" w:eastAsia="Times New Roman" w:hAnsi="Arial" w:cs="Arial"/>
          <w:color w:val="000000"/>
          <w:sz w:val="24"/>
          <w:szCs w:val="24"/>
        </w:rPr>
        <w:t xml:space="preserve"> и </w:t>
      </w:r>
      <w:proofErr w:type="spellStart"/>
      <w:r w:rsidRPr="003115D6">
        <w:rPr>
          <w:rFonts w:ascii="Arial" w:eastAsia="Times New Roman" w:hAnsi="Arial" w:cs="Arial"/>
          <w:color w:val="000000"/>
          <w:sz w:val="24"/>
          <w:szCs w:val="24"/>
        </w:rPr>
        <w:t>окончаним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ситуацијама</w:t>
      </w:r>
      <w:proofErr w:type="spellEnd"/>
      <w:r w:rsidRPr="003115D6">
        <w:rPr>
          <w:rFonts w:ascii="Arial" w:eastAsia="Times New Roman" w:hAnsi="Arial" w:cs="Arial"/>
          <w:color w:val="000000"/>
          <w:sz w:val="24"/>
          <w:szCs w:val="24"/>
          <w:lang w:val="sr-Cyrl-RS"/>
        </w:rPr>
        <w:t>.</w:t>
      </w:r>
    </w:p>
    <w:p w14:paraId="763BC3BF" w14:textId="77777777" w:rsidR="003115D6" w:rsidRPr="003115D6" w:rsidRDefault="003115D6" w:rsidP="003115D6">
      <w:pPr>
        <w:autoSpaceDE w:val="0"/>
        <w:autoSpaceDN w:val="0"/>
        <w:adjustRightInd w:val="0"/>
        <w:spacing w:after="0" w:line="240" w:lineRule="auto"/>
        <w:jc w:val="both"/>
        <w:rPr>
          <w:rFonts w:ascii="Arial" w:eastAsia="Times New Roman" w:hAnsi="Arial" w:cs="Arial"/>
          <w:color w:val="000000"/>
          <w:sz w:val="24"/>
          <w:szCs w:val="24"/>
        </w:rPr>
      </w:pPr>
      <w:proofErr w:type="spellStart"/>
      <w:r w:rsidRPr="003115D6">
        <w:rPr>
          <w:rFonts w:ascii="Arial" w:eastAsia="Times New Roman" w:hAnsi="Arial" w:cs="Arial"/>
          <w:color w:val="000000"/>
          <w:sz w:val="24"/>
          <w:szCs w:val="24"/>
        </w:rPr>
        <w:t>Плаћање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врши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уплатом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рачун</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понуђача</w:t>
      </w:r>
      <w:proofErr w:type="spellEnd"/>
      <w:r w:rsidRPr="003115D6">
        <w:rPr>
          <w:rFonts w:ascii="Arial" w:eastAsia="Times New Roman" w:hAnsi="Arial" w:cs="Arial"/>
          <w:color w:val="000000"/>
          <w:sz w:val="24"/>
          <w:szCs w:val="24"/>
        </w:rPr>
        <w:t xml:space="preserve">. </w:t>
      </w:r>
    </w:p>
    <w:p w14:paraId="6DD163C8"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r w:rsidRPr="003115D6">
        <w:rPr>
          <w:rFonts w:ascii="Arial" w:eastAsia="Times New Roman" w:hAnsi="Arial" w:cs="Arial"/>
          <w:color w:val="000000"/>
          <w:sz w:val="24"/>
          <w:szCs w:val="24"/>
        </w:rPr>
        <w:t xml:space="preserve">У </w:t>
      </w:r>
      <w:proofErr w:type="spellStart"/>
      <w:r w:rsidRPr="003115D6">
        <w:rPr>
          <w:rFonts w:ascii="Arial" w:eastAsia="Times New Roman" w:hAnsi="Arial" w:cs="Arial"/>
          <w:color w:val="000000"/>
          <w:sz w:val="24"/>
          <w:szCs w:val="24"/>
        </w:rPr>
        <w:t>случају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понуђач</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понуди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другачије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услове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плаћања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наведеног</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понуда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се</w:t>
      </w:r>
      <w:proofErr w:type="spellEnd"/>
      <w:r w:rsidRPr="003115D6">
        <w:rPr>
          <w:rFonts w:ascii="Arial" w:eastAsia="Times New Roman" w:hAnsi="Arial" w:cs="Arial"/>
          <w:color w:val="000000"/>
          <w:sz w:val="24"/>
          <w:szCs w:val="24"/>
          <w:lang w:val="sr-Cyrl-RS"/>
        </w:rPr>
        <w:t xml:space="preserve"> </w:t>
      </w:r>
      <w:proofErr w:type="spellStart"/>
      <w:r w:rsidRPr="003115D6">
        <w:rPr>
          <w:rFonts w:ascii="Arial" w:eastAsia="Times New Roman" w:hAnsi="Arial" w:cs="Arial"/>
          <w:color w:val="000000"/>
          <w:sz w:val="24"/>
          <w:szCs w:val="24"/>
        </w:rPr>
        <w:t>сматра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b/>
          <w:bCs/>
          <w:color w:val="000000"/>
          <w:sz w:val="24"/>
          <w:szCs w:val="24"/>
        </w:rPr>
        <w:t>неприхватљивом</w:t>
      </w:r>
      <w:proofErr w:type="spellEnd"/>
      <w:r w:rsidRPr="003115D6">
        <w:rPr>
          <w:rFonts w:ascii="Arial" w:eastAsia="Times New Roman" w:hAnsi="Arial" w:cs="Arial"/>
          <w:color w:val="000000"/>
          <w:sz w:val="24"/>
          <w:szCs w:val="24"/>
        </w:rPr>
        <w:t>.</w:t>
      </w:r>
    </w:p>
    <w:p w14:paraId="14EDD0FE"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val="sr-Cyrl-RS" w:eastAsia="ar-SA"/>
        </w:rPr>
      </w:pPr>
      <w:r w:rsidRPr="003115D6">
        <w:rPr>
          <w:rFonts w:ascii="Arial" w:eastAsia="Arial Unicode MS" w:hAnsi="Arial" w:cs="Arial"/>
          <w:iCs/>
          <w:color w:val="000000"/>
          <w:kern w:val="1"/>
          <w:sz w:val="24"/>
          <w:szCs w:val="24"/>
          <w:lang w:val="sr-Cyrl-RS" w:eastAsia="ar-SA"/>
        </w:rPr>
        <w:t>Понуђачу није дозовљено да захтева аванс.</w:t>
      </w:r>
    </w:p>
    <w:p w14:paraId="027751F4"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val="sr-Cyrl-RS" w:eastAsia="ar-SA"/>
        </w:rPr>
      </w:pPr>
    </w:p>
    <w:p w14:paraId="368FC187" w14:textId="371479A0" w:rsidR="003115D6" w:rsidRDefault="003115D6" w:rsidP="003115D6">
      <w:pPr>
        <w:suppressAutoHyphens/>
        <w:spacing w:after="0" w:line="100" w:lineRule="atLeast"/>
        <w:jc w:val="both"/>
        <w:rPr>
          <w:rFonts w:ascii="Arial" w:eastAsia="Arial Unicode MS" w:hAnsi="Arial" w:cs="Arial"/>
          <w:iCs/>
          <w:kern w:val="1"/>
          <w:sz w:val="24"/>
          <w:szCs w:val="24"/>
          <w:u w:val="single"/>
          <w:lang w:val="sr-Cyrl-RS" w:eastAsia="ar-SA"/>
        </w:rPr>
      </w:pPr>
      <w:r w:rsidRPr="003115D6">
        <w:rPr>
          <w:rFonts w:ascii="Arial" w:eastAsia="Arial Unicode MS" w:hAnsi="Arial" w:cs="Arial"/>
          <w:b/>
          <w:bCs/>
          <w:i/>
          <w:iCs/>
          <w:color w:val="000000"/>
          <w:kern w:val="1"/>
          <w:sz w:val="24"/>
          <w:szCs w:val="24"/>
          <w:lang w:eastAsia="ar-SA"/>
        </w:rPr>
        <w:t>9.</w:t>
      </w:r>
      <w:r w:rsidRPr="003115D6">
        <w:rPr>
          <w:rFonts w:ascii="Arial" w:eastAsia="Arial Unicode MS" w:hAnsi="Arial" w:cs="Arial"/>
          <w:b/>
          <w:bCs/>
          <w:i/>
          <w:iCs/>
          <w:color w:val="000000"/>
          <w:kern w:val="1"/>
          <w:sz w:val="24"/>
          <w:szCs w:val="24"/>
          <w:lang w:val="sr-Cyrl-RS" w:eastAsia="ar-SA"/>
        </w:rPr>
        <w:t>2</w:t>
      </w:r>
      <w:r w:rsidRPr="003115D6">
        <w:rPr>
          <w:rFonts w:ascii="Arial" w:eastAsia="Arial Unicode MS" w:hAnsi="Arial" w:cs="Arial"/>
          <w:b/>
          <w:bCs/>
          <w:i/>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u w:val="single"/>
          <w:lang w:eastAsia="ar-SA"/>
        </w:rPr>
        <w:t>Захтев</w:t>
      </w:r>
      <w:proofErr w:type="spellEnd"/>
      <w:r w:rsidRPr="003115D6">
        <w:rPr>
          <w:rFonts w:ascii="Arial" w:eastAsia="Arial Unicode MS" w:hAnsi="Arial" w:cs="Arial"/>
          <w:iCs/>
          <w:color w:val="000000"/>
          <w:kern w:val="1"/>
          <w:sz w:val="24"/>
          <w:szCs w:val="24"/>
          <w:u w:val="single"/>
          <w:lang w:eastAsia="ar-SA"/>
        </w:rPr>
        <w:t xml:space="preserve"> у </w:t>
      </w:r>
      <w:proofErr w:type="spellStart"/>
      <w:r w:rsidRPr="003115D6">
        <w:rPr>
          <w:rFonts w:ascii="Arial" w:eastAsia="Arial Unicode MS" w:hAnsi="Arial" w:cs="Arial"/>
          <w:iCs/>
          <w:kern w:val="1"/>
          <w:sz w:val="24"/>
          <w:szCs w:val="24"/>
          <w:u w:val="single"/>
          <w:lang w:eastAsia="ar-SA"/>
        </w:rPr>
        <w:t>погледу</w:t>
      </w:r>
      <w:proofErr w:type="spellEnd"/>
      <w:r w:rsidRPr="003115D6">
        <w:rPr>
          <w:rFonts w:ascii="Arial" w:eastAsia="Arial Unicode MS" w:hAnsi="Arial" w:cs="Arial"/>
          <w:iCs/>
          <w:kern w:val="1"/>
          <w:sz w:val="24"/>
          <w:szCs w:val="24"/>
          <w:u w:val="single"/>
          <w:lang w:eastAsia="ar-SA"/>
        </w:rPr>
        <w:t xml:space="preserve"> </w:t>
      </w:r>
      <w:proofErr w:type="spellStart"/>
      <w:proofErr w:type="gramStart"/>
      <w:r w:rsidRPr="003115D6">
        <w:rPr>
          <w:rFonts w:ascii="Arial" w:eastAsia="Arial Unicode MS" w:hAnsi="Arial" w:cs="Arial"/>
          <w:iCs/>
          <w:kern w:val="1"/>
          <w:sz w:val="24"/>
          <w:szCs w:val="24"/>
          <w:u w:val="single"/>
          <w:lang w:eastAsia="ar-SA"/>
        </w:rPr>
        <w:t>рока</w:t>
      </w:r>
      <w:proofErr w:type="spellEnd"/>
      <w:r w:rsidRPr="003115D6">
        <w:rPr>
          <w:rFonts w:ascii="Arial" w:eastAsia="Arial Unicode MS" w:hAnsi="Arial" w:cs="Arial"/>
          <w:iCs/>
          <w:kern w:val="1"/>
          <w:sz w:val="24"/>
          <w:szCs w:val="24"/>
          <w:u w:val="single"/>
          <w:lang w:eastAsia="ar-SA"/>
        </w:rPr>
        <w:t xml:space="preserve">  </w:t>
      </w:r>
      <w:r w:rsidRPr="003115D6">
        <w:rPr>
          <w:rFonts w:ascii="Arial" w:eastAsia="Arial Unicode MS" w:hAnsi="Arial" w:cs="Arial"/>
          <w:iCs/>
          <w:kern w:val="1"/>
          <w:sz w:val="24"/>
          <w:szCs w:val="24"/>
          <w:u w:val="single"/>
          <w:lang w:val="sr-Cyrl-RS" w:eastAsia="ar-SA"/>
        </w:rPr>
        <w:t>извођења</w:t>
      </w:r>
      <w:proofErr w:type="gramEnd"/>
      <w:r w:rsidRPr="003115D6">
        <w:rPr>
          <w:rFonts w:ascii="Arial" w:eastAsia="Arial Unicode MS" w:hAnsi="Arial" w:cs="Arial"/>
          <w:iCs/>
          <w:kern w:val="1"/>
          <w:sz w:val="24"/>
          <w:szCs w:val="24"/>
          <w:u w:val="single"/>
          <w:lang w:val="sr-Cyrl-RS" w:eastAsia="ar-SA"/>
        </w:rPr>
        <w:t xml:space="preserve"> радова</w:t>
      </w:r>
    </w:p>
    <w:p w14:paraId="278ABDE0" w14:textId="77777777" w:rsidR="00BD5A4C" w:rsidRPr="003115D6" w:rsidRDefault="00BD5A4C" w:rsidP="003115D6">
      <w:pPr>
        <w:suppressAutoHyphens/>
        <w:spacing w:after="0" w:line="100" w:lineRule="atLeast"/>
        <w:jc w:val="both"/>
        <w:rPr>
          <w:rFonts w:ascii="Arial" w:eastAsia="Arial Unicode MS" w:hAnsi="Arial" w:cs="Arial"/>
          <w:iCs/>
          <w:kern w:val="1"/>
          <w:sz w:val="24"/>
          <w:szCs w:val="24"/>
          <w:lang w:eastAsia="ar-SA"/>
        </w:rPr>
      </w:pPr>
    </w:p>
    <w:p w14:paraId="44002140" w14:textId="286C51B2" w:rsid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t>Рок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извођења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радова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20 </w:t>
      </w:r>
      <w:proofErr w:type="spellStart"/>
      <w:r w:rsidRPr="003115D6">
        <w:rPr>
          <w:rFonts w:ascii="Arial" w:eastAsia="Arial Unicode MS" w:hAnsi="Arial" w:cs="Arial"/>
          <w:color w:val="000000"/>
          <w:kern w:val="1"/>
          <w:sz w:val="24"/>
          <w:szCs w:val="24"/>
          <w:lang w:eastAsia="ar-SA"/>
        </w:rPr>
        <w:t>календарских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закључења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уговора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увођења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посао</w:t>
      </w:r>
      <w:proofErr w:type="spellEnd"/>
      <w:r w:rsidRPr="003115D6">
        <w:rPr>
          <w:rFonts w:ascii="Arial" w:eastAsia="Arial Unicode MS" w:hAnsi="Arial" w:cs="Arial"/>
          <w:color w:val="000000"/>
          <w:kern w:val="1"/>
          <w:sz w:val="24"/>
          <w:szCs w:val="24"/>
          <w:lang w:val="sr-Cyrl-RS" w:eastAsia="ar-SA"/>
        </w:rPr>
        <w:t>.</w:t>
      </w:r>
    </w:p>
    <w:p w14:paraId="2CE13EBE" w14:textId="77777777" w:rsidR="00BD5A4C" w:rsidRPr="003115D6" w:rsidRDefault="00BD5A4C"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408707C" w14:textId="10A3108C" w:rsidR="003115D6" w:rsidRDefault="003115D6" w:rsidP="003115D6">
      <w:pPr>
        <w:suppressAutoHyphens/>
        <w:spacing w:after="0" w:line="100" w:lineRule="atLeast"/>
        <w:jc w:val="both"/>
        <w:rPr>
          <w:rFonts w:ascii="Arial" w:eastAsia="Arial Unicode MS" w:hAnsi="Arial" w:cs="Arial"/>
          <w:kern w:val="1"/>
          <w:sz w:val="24"/>
          <w:szCs w:val="24"/>
          <w:u w:val="single"/>
          <w:lang w:val="sr-Cyrl-RS" w:eastAsia="ar-SA"/>
        </w:rPr>
      </w:pPr>
      <w:r w:rsidRPr="003115D6">
        <w:rPr>
          <w:rFonts w:ascii="Arial" w:eastAsia="Arial Unicode MS" w:hAnsi="Arial" w:cs="Arial"/>
          <w:b/>
          <w:kern w:val="1"/>
          <w:sz w:val="24"/>
          <w:szCs w:val="24"/>
          <w:u w:val="single"/>
          <w:lang w:val="sr-Cyrl-RS" w:eastAsia="ar-SA"/>
        </w:rPr>
        <w:t>9.3.</w:t>
      </w:r>
      <w:r w:rsidRPr="003115D6">
        <w:rPr>
          <w:rFonts w:ascii="Arial" w:eastAsia="Arial Unicode MS" w:hAnsi="Arial" w:cs="Arial"/>
          <w:kern w:val="1"/>
          <w:sz w:val="24"/>
          <w:szCs w:val="24"/>
          <w:u w:val="single"/>
          <w:lang w:val="sr-Cyrl-RS" w:eastAsia="ar-SA"/>
        </w:rPr>
        <w:t xml:space="preserve"> Захтев у погледу гарантног рока</w:t>
      </w:r>
    </w:p>
    <w:p w14:paraId="5ABE79FD" w14:textId="77777777" w:rsidR="00BD5A4C" w:rsidRPr="003115D6" w:rsidRDefault="00BD5A4C" w:rsidP="003115D6">
      <w:pPr>
        <w:suppressAutoHyphens/>
        <w:spacing w:after="0" w:line="100" w:lineRule="atLeast"/>
        <w:jc w:val="both"/>
        <w:rPr>
          <w:rFonts w:ascii="Arial" w:eastAsia="Arial Unicode MS" w:hAnsi="Arial" w:cs="Arial"/>
          <w:kern w:val="1"/>
          <w:sz w:val="24"/>
          <w:szCs w:val="24"/>
          <w:u w:val="single"/>
          <w:lang w:val="sr-Cyrl-RS" w:eastAsia="ar-SA"/>
        </w:rPr>
      </w:pPr>
    </w:p>
    <w:p w14:paraId="62D035E3" w14:textId="77777777" w:rsidR="003115D6" w:rsidRPr="003115D6" w:rsidRDefault="003115D6" w:rsidP="003115D6">
      <w:pPr>
        <w:suppressAutoHyphens/>
        <w:spacing w:after="0" w:line="100" w:lineRule="atLeast"/>
        <w:jc w:val="both"/>
        <w:rPr>
          <w:rFonts w:ascii="Arial" w:eastAsia="Arial Unicode MS" w:hAnsi="Arial" w:cs="Arial"/>
          <w:kern w:val="1"/>
          <w:sz w:val="24"/>
          <w:szCs w:val="24"/>
          <w:lang w:val="sr-Cyrl-RS" w:eastAsia="ar-SA"/>
        </w:rPr>
      </w:pPr>
      <w:proofErr w:type="spellStart"/>
      <w:r w:rsidRPr="003115D6">
        <w:rPr>
          <w:rFonts w:ascii="Arial" w:eastAsia="Arial Unicode MS" w:hAnsi="Arial" w:cs="Arial"/>
          <w:color w:val="000000"/>
          <w:kern w:val="1"/>
          <w:sz w:val="24"/>
          <w:szCs w:val="24"/>
          <w:lang w:eastAsia="ar-SA"/>
        </w:rPr>
        <w:lastRenderedPageBreak/>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гарантује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квалитет</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функционалност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испоручених</w:t>
      </w:r>
      <w:proofErr w:type="spellEnd"/>
      <w:r w:rsidRPr="003115D6">
        <w:rPr>
          <w:rFonts w:ascii="Arial" w:eastAsia="Arial Unicode MS" w:hAnsi="Arial" w:cs="Arial"/>
          <w:color w:val="000000"/>
          <w:kern w:val="1"/>
          <w:sz w:val="24"/>
          <w:szCs w:val="24"/>
          <w:lang w:val="sr-Cyrl-CS" w:eastAsia="ar-SA"/>
        </w:rPr>
        <w:t xml:space="preserve"> и постављених</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брзинских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диспле</w:t>
      </w:r>
      <w:proofErr w:type="spellEnd"/>
      <w:r w:rsidRPr="003115D6">
        <w:rPr>
          <w:rFonts w:ascii="Arial" w:eastAsia="Arial Unicode MS" w:hAnsi="Arial" w:cs="Arial"/>
          <w:color w:val="000000"/>
          <w:kern w:val="1"/>
          <w:sz w:val="24"/>
          <w:szCs w:val="24"/>
          <w:lang w:val="sr-Cyrl-CS" w:eastAsia="ar-SA"/>
        </w:rPr>
        <w:t>ј</w:t>
      </w:r>
      <w:r w:rsidRPr="003115D6">
        <w:rPr>
          <w:rFonts w:ascii="Arial" w:eastAsia="Arial Unicode MS" w:hAnsi="Arial" w:cs="Arial"/>
          <w:color w:val="000000"/>
          <w:kern w:val="1"/>
          <w:sz w:val="24"/>
          <w:szCs w:val="24"/>
          <w:lang w:eastAsia="ar-SA"/>
        </w:rPr>
        <w:t xml:space="preserve">а и </w:t>
      </w:r>
      <w:proofErr w:type="spellStart"/>
      <w:r w:rsidRPr="003115D6">
        <w:rPr>
          <w:rFonts w:ascii="Arial" w:eastAsia="Arial Unicode MS" w:hAnsi="Arial" w:cs="Arial"/>
          <w:color w:val="000000"/>
          <w:kern w:val="1"/>
          <w:sz w:val="24"/>
          <w:szCs w:val="24"/>
          <w:lang w:eastAsia="ar-SA"/>
        </w:rPr>
        <w:t>то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гаранцији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произвођача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добара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важећим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стандардима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ову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врсту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добара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најмање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две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године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испоруке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записничке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примопредаје</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случају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краћи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гаранције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сматрати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неприхватљивом</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неће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разматрати</w:t>
      </w:r>
      <w:proofErr w:type="spellEnd"/>
      <w:r w:rsidRPr="003115D6">
        <w:rPr>
          <w:rFonts w:ascii="Arial" w:eastAsia="Arial Unicode MS" w:hAnsi="Arial" w:cs="Arial"/>
          <w:color w:val="000000"/>
          <w:kern w:val="1"/>
          <w:sz w:val="24"/>
          <w:szCs w:val="24"/>
          <w:lang w:eastAsia="ar-SA"/>
        </w:rPr>
        <w:t>.</w:t>
      </w:r>
    </w:p>
    <w:p w14:paraId="5FFD4181" w14:textId="77777777" w:rsidR="00BD5A4C" w:rsidRDefault="00BD5A4C" w:rsidP="003115D6">
      <w:pPr>
        <w:suppressAutoHyphens/>
        <w:spacing w:after="0" w:line="100" w:lineRule="atLeast"/>
        <w:jc w:val="both"/>
        <w:rPr>
          <w:rFonts w:ascii="Arial" w:eastAsia="Arial Unicode MS" w:hAnsi="Arial" w:cs="Arial"/>
          <w:b/>
          <w:bCs/>
          <w:iCs/>
          <w:color w:val="000000"/>
          <w:kern w:val="1"/>
          <w:sz w:val="24"/>
          <w:szCs w:val="24"/>
          <w:u w:val="single"/>
          <w:lang w:eastAsia="ar-SA"/>
        </w:rPr>
      </w:pPr>
    </w:p>
    <w:p w14:paraId="68B0346E" w14:textId="11C6EA0D" w:rsidR="003115D6" w:rsidRDefault="003115D6" w:rsidP="003115D6">
      <w:pPr>
        <w:suppressAutoHyphens/>
        <w:spacing w:after="0" w:line="100" w:lineRule="atLeast"/>
        <w:jc w:val="both"/>
        <w:rPr>
          <w:rFonts w:ascii="Arial" w:eastAsia="Arial Unicode MS" w:hAnsi="Arial" w:cs="Arial"/>
          <w:iCs/>
          <w:color w:val="000000"/>
          <w:kern w:val="1"/>
          <w:sz w:val="24"/>
          <w:szCs w:val="24"/>
          <w:u w:val="single"/>
          <w:lang w:eastAsia="ar-SA"/>
        </w:rPr>
      </w:pPr>
      <w:r w:rsidRPr="003115D6">
        <w:rPr>
          <w:rFonts w:ascii="Arial" w:eastAsia="Arial Unicode MS" w:hAnsi="Arial" w:cs="Arial"/>
          <w:b/>
          <w:bCs/>
          <w:iCs/>
          <w:color w:val="000000"/>
          <w:kern w:val="1"/>
          <w:sz w:val="24"/>
          <w:szCs w:val="24"/>
          <w:u w:val="single"/>
          <w:lang w:eastAsia="ar-SA"/>
        </w:rPr>
        <w:t>9.</w:t>
      </w:r>
      <w:r w:rsidRPr="003115D6">
        <w:rPr>
          <w:rFonts w:ascii="Arial" w:eastAsia="Arial Unicode MS" w:hAnsi="Arial" w:cs="Arial"/>
          <w:b/>
          <w:bCs/>
          <w:iCs/>
          <w:color w:val="000000"/>
          <w:kern w:val="1"/>
          <w:sz w:val="24"/>
          <w:szCs w:val="24"/>
          <w:u w:val="single"/>
          <w:lang w:val="sr-Cyrl-RS" w:eastAsia="ar-SA"/>
        </w:rPr>
        <w:t>4</w:t>
      </w:r>
      <w:r w:rsidRPr="003115D6">
        <w:rPr>
          <w:rFonts w:ascii="Arial" w:eastAsia="Arial Unicode MS" w:hAnsi="Arial" w:cs="Arial"/>
          <w:b/>
          <w:bCs/>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Захтев</w:t>
      </w:r>
      <w:proofErr w:type="spellEnd"/>
      <w:r w:rsidRPr="003115D6">
        <w:rPr>
          <w:rFonts w:ascii="Arial" w:eastAsia="Arial Unicode MS" w:hAnsi="Arial" w:cs="Arial"/>
          <w:iCs/>
          <w:color w:val="000000"/>
          <w:kern w:val="1"/>
          <w:sz w:val="24"/>
          <w:szCs w:val="24"/>
          <w:u w:val="single"/>
          <w:lang w:eastAsia="ar-SA"/>
        </w:rPr>
        <w:t xml:space="preserve"> у </w:t>
      </w:r>
      <w:proofErr w:type="spellStart"/>
      <w:r w:rsidRPr="003115D6">
        <w:rPr>
          <w:rFonts w:ascii="Arial" w:eastAsia="Arial Unicode MS" w:hAnsi="Arial" w:cs="Arial"/>
          <w:iCs/>
          <w:color w:val="000000"/>
          <w:kern w:val="1"/>
          <w:sz w:val="24"/>
          <w:szCs w:val="24"/>
          <w:u w:val="single"/>
          <w:lang w:eastAsia="ar-SA"/>
        </w:rPr>
        <w:t>погледу</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рока</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важења</w:t>
      </w:r>
      <w:proofErr w:type="spellEnd"/>
      <w:r w:rsidRPr="003115D6">
        <w:rPr>
          <w:rFonts w:ascii="Arial" w:eastAsia="Arial Unicode MS" w:hAnsi="Arial" w:cs="Arial"/>
          <w:iCs/>
          <w:color w:val="000000"/>
          <w:kern w:val="1"/>
          <w:sz w:val="24"/>
          <w:szCs w:val="24"/>
          <w:u w:val="single"/>
          <w:lang w:eastAsia="ar-SA"/>
        </w:rPr>
        <w:t xml:space="preserve"> </w:t>
      </w:r>
      <w:proofErr w:type="spellStart"/>
      <w:r w:rsidRPr="003115D6">
        <w:rPr>
          <w:rFonts w:ascii="Arial" w:eastAsia="Arial Unicode MS" w:hAnsi="Arial" w:cs="Arial"/>
          <w:iCs/>
          <w:color w:val="000000"/>
          <w:kern w:val="1"/>
          <w:sz w:val="24"/>
          <w:szCs w:val="24"/>
          <w:u w:val="single"/>
          <w:lang w:eastAsia="ar-SA"/>
        </w:rPr>
        <w:t>понуде</w:t>
      </w:r>
      <w:proofErr w:type="spellEnd"/>
    </w:p>
    <w:p w14:paraId="170DB5B0" w14:textId="77777777" w:rsidR="00BD5A4C" w:rsidRPr="003115D6" w:rsidRDefault="00BD5A4C" w:rsidP="003115D6">
      <w:pPr>
        <w:suppressAutoHyphens/>
        <w:spacing w:after="0" w:line="100" w:lineRule="atLeast"/>
        <w:jc w:val="both"/>
        <w:rPr>
          <w:rFonts w:ascii="Arial" w:eastAsia="Arial Unicode MS" w:hAnsi="Arial" w:cs="Arial"/>
          <w:iCs/>
          <w:color w:val="000000"/>
          <w:kern w:val="1"/>
          <w:sz w:val="24"/>
          <w:szCs w:val="24"/>
          <w:lang w:eastAsia="ar-SA"/>
        </w:rPr>
      </w:pPr>
    </w:p>
    <w:p w14:paraId="4AD8608A"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Рок</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важења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краћи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CS" w:eastAsia="ar-SA"/>
        </w:rPr>
        <w:t>6</w:t>
      </w:r>
      <w:r w:rsidRPr="003115D6">
        <w:rPr>
          <w:rFonts w:ascii="Arial" w:eastAsia="Arial Unicode MS" w:hAnsi="Arial" w:cs="Arial"/>
          <w:iCs/>
          <w:color w:val="000000"/>
          <w:kern w:val="1"/>
          <w:sz w:val="24"/>
          <w:szCs w:val="24"/>
          <w:lang w:eastAsia="ar-SA"/>
        </w:rPr>
        <w:t xml:space="preserve">0 </w:t>
      </w:r>
      <w:proofErr w:type="spellStart"/>
      <w:r w:rsidRPr="003115D6">
        <w:rPr>
          <w:rFonts w:ascii="Arial" w:eastAsia="Arial Unicode MS" w:hAnsi="Arial" w:cs="Arial"/>
          <w:iCs/>
          <w:color w:val="000000"/>
          <w:kern w:val="1"/>
          <w:sz w:val="24"/>
          <w:szCs w:val="24"/>
          <w:lang w:eastAsia="ar-SA"/>
        </w:rPr>
        <w:t>дана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отварања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понуда</w:t>
      </w:r>
      <w:proofErr w:type="spellEnd"/>
      <w:r w:rsidRPr="003115D6">
        <w:rPr>
          <w:rFonts w:ascii="Arial" w:eastAsia="Arial Unicode MS" w:hAnsi="Arial" w:cs="Arial"/>
          <w:iCs/>
          <w:color w:val="000000"/>
          <w:kern w:val="1"/>
          <w:sz w:val="24"/>
          <w:szCs w:val="24"/>
          <w:lang w:eastAsia="ar-SA"/>
        </w:rPr>
        <w:t>.</w:t>
      </w:r>
    </w:p>
    <w:p w14:paraId="69FC5C48"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r w:rsidRPr="003115D6">
        <w:rPr>
          <w:rFonts w:ascii="Arial" w:eastAsia="Arial Unicode MS" w:hAnsi="Arial" w:cs="Arial"/>
          <w:iCs/>
          <w:color w:val="000000"/>
          <w:kern w:val="1"/>
          <w:sz w:val="24"/>
          <w:szCs w:val="24"/>
          <w:lang w:eastAsia="ar-SA"/>
        </w:rPr>
        <w:t xml:space="preserve">У </w:t>
      </w:r>
      <w:proofErr w:type="spellStart"/>
      <w:r w:rsidRPr="003115D6">
        <w:rPr>
          <w:rFonts w:ascii="Arial" w:eastAsia="Arial Unicode MS" w:hAnsi="Arial" w:cs="Arial"/>
          <w:iCs/>
          <w:color w:val="000000"/>
          <w:kern w:val="1"/>
          <w:sz w:val="24"/>
          <w:szCs w:val="24"/>
          <w:lang w:eastAsia="ar-SA"/>
        </w:rPr>
        <w:t>случају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истека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рока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важења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наручилац</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дужан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писаном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облику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затражи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понуђача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продужење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рока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важења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eastAsia="ar-SA"/>
        </w:rPr>
        <w:t>.</w:t>
      </w:r>
    </w:p>
    <w:p w14:paraId="116D214F"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sr-Cyrl-RS" w:eastAsia="ar-SA"/>
        </w:rPr>
      </w:pP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прихвати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захтев</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продужење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рока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важења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мењати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понуду</w:t>
      </w:r>
      <w:proofErr w:type="spellEnd"/>
      <w:r w:rsidRPr="003115D6">
        <w:rPr>
          <w:rFonts w:ascii="Arial" w:eastAsia="Arial Unicode MS" w:hAnsi="Arial" w:cs="Arial"/>
          <w:iCs/>
          <w:color w:val="000000"/>
          <w:kern w:val="1"/>
          <w:sz w:val="24"/>
          <w:szCs w:val="24"/>
          <w:lang w:eastAsia="ar-SA"/>
        </w:rPr>
        <w:t>.</w:t>
      </w:r>
    </w:p>
    <w:p w14:paraId="22A37D70"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sr-Cyrl-RS" w:eastAsia="ar-SA"/>
        </w:rPr>
      </w:pPr>
    </w:p>
    <w:p w14:paraId="750FEBD4"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10"/>
          <w:szCs w:val="10"/>
          <w:lang w:eastAsia="ar-SA"/>
        </w:rPr>
      </w:pPr>
      <w:r w:rsidRPr="003115D6">
        <w:rPr>
          <w:rFonts w:ascii="Arial" w:eastAsia="Arial Unicode MS" w:hAnsi="Arial" w:cs="Arial"/>
          <w:b/>
          <w:bCs/>
          <w:i/>
          <w:iCs/>
          <w:color w:val="000000"/>
          <w:kern w:val="1"/>
          <w:sz w:val="24"/>
          <w:szCs w:val="24"/>
          <w:lang w:eastAsia="ar-SA"/>
        </w:rPr>
        <w:t>10. ВАЛУТА И НАЧИН НА КОЈИ МОРА ДА БУДЕ НАВЕДЕНА И ИЗРАЖЕНА ЦЕНА У ПОНУДИ</w:t>
      </w:r>
    </w:p>
    <w:p w14:paraId="7ED7226B"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p w14:paraId="1E504D32"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Цена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мора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бити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исказана</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динарима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A"/>
          <w:kern w:val="1"/>
          <w:sz w:val="24"/>
          <w:szCs w:val="24"/>
          <w:lang w:eastAsia="ar-SA"/>
        </w:rPr>
        <w:t>без</w:t>
      </w:r>
      <w:proofErr w:type="spellEnd"/>
      <w:r w:rsidRPr="003115D6">
        <w:rPr>
          <w:rFonts w:ascii="Arial" w:eastAsia="Arial Unicode MS" w:hAnsi="Arial" w:cs="Arial"/>
          <w:iCs/>
          <w:color w:val="00000A"/>
          <w:kern w:val="1"/>
          <w:sz w:val="24"/>
          <w:szCs w:val="24"/>
          <w:lang w:eastAsia="ar-SA"/>
        </w:rPr>
        <w:t xml:space="preserve"> </w:t>
      </w:r>
      <w:proofErr w:type="spellStart"/>
      <w:r w:rsidRPr="003115D6">
        <w:rPr>
          <w:rFonts w:ascii="Arial" w:eastAsia="Arial Unicode MS" w:hAnsi="Arial" w:cs="Arial"/>
          <w:iCs/>
          <w:color w:val="00000A"/>
          <w:kern w:val="1"/>
          <w:sz w:val="24"/>
          <w:szCs w:val="24"/>
          <w:lang w:eastAsia="ar-SA"/>
        </w:rPr>
        <w:t>пореза</w:t>
      </w:r>
      <w:proofErr w:type="spellEnd"/>
      <w:r w:rsidRPr="003115D6">
        <w:rPr>
          <w:rFonts w:ascii="Arial" w:eastAsia="Arial Unicode MS" w:hAnsi="Arial" w:cs="Arial"/>
          <w:iCs/>
          <w:color w:val="00000A"/>
          <w:kern w:val="1"/>
          <w:sz w:val="24"/>
          <w:szCs w:val="24"/>
          <w:lang w:eastAsia="ar-SA"/>
        </w:rPr>
        <w:t xml:space="preserve"> </w:t>
      </w:r>
      <w:proofErr w:type="spellStart"/>
      <w:r w:rsidRPr="003115D6">
        <w:rPr>
          <w:rFonts w:ascii="Arial" w:eastAsia="Arial Unicode MS" w:hAnsi="Arial" w:cs="Arial"/>
          <w:iCs/>
          <w:color w:val="00000A"/>
          <w:kern w:val="1"/>
          <w:sz w:val="24"/>
          <w:szCs w:val="24"/>
          <w:lang w:eastAsia="ar-SA"/>
        </w:rPr>
        <w:t>на</w:t>
      </w:r>
      <w:proofErr w:type="spellEnd"/>
      <w:r w:rsidRPr="003115D6">
        <w:rPr>
          <w:rFonts w:ascii="Arial" w:eastAsia="Arial Unicode MS" w:hAnsi="Arial" w:cs="Arial"/>
          <w:iCs/>
          <w:color w:val="00000A"/>
          <w:kern w:val="1"/>
          <w:sz w:val="24"/>
          <w:szCs w:val="24"/>
          <w:lang w:eastAsia="ar-SA"/>
        </w:rPr>
        <w:t xml:space="preserve"> </w:t>
      </w:r>
      <w:proofErr w:type="spellStart"/>
      <w:r w:rsidRPr="003115D6">
        <w:rPr>
          <w:rFonts w:ascii="Arial" w:eastAsia="Arial Unicode MS" w:hAnsi="Arial" w:cs="Arial"/>
          <w:iCs/>
          <w:color w:val="00000A"/>
          <w:kern w:val="1"/>
          <w:sz w:val="24"/>
          <w:szCs w:val="24"/>
          <w:lang w:eastAsia="ar-SA"/>
        </w:rPr>
        <w:t>додату</w:t>
      </w:r>
      <w:proofErr w:type="spellEnd"/>
      <w:r w:rsidRPr="003115D6">
        <w:rPr>
          <w:rFonts w:ascii="Arial" w:eastAsia="Arial Unicode MS" w:hAnsi="Arial" w:cs="Arial"/>
          <w:iCs/>
          <w:color w:val="00000A"/>
          <w:kern w:val="1"/>
          <w:sz w:val="24"/>
          <w:szCs w:val="24"/>
          <w:lang w:eastAsia="ar-SA"/>
        </w:rPr>
        <w:t xml:space="preserve"> </w:t>
      </w:r>
      <w:proofErr w:type="spellStart"/>
      <w:r w:rsidRPr="003115D6">
        <w:rPr>
          <w:rFonts w:ascii="Arial" w:eastAsia="Arial Unicode MS" w:hAnsi="Arial" w:cs="Arial"/>
          <w:iCs/>
          <w:color w:val="00000A"/>
          <w:kern w:val="1"/>
          <w:sz w:val="24"/>
          <w:szCs w:val="24"/>
          <w:lang w:eastAsia="ar-SA"/>
        </w:rPr>
        <w:t>вредност</w:t>
      </w:r>
      <w:proofErr w:type="spellEnd"/>
      <w:r w:rsidRPr="003115D6">
        <w:rPr>
          <w:rFonts w:ascii="Arial" w:eastAsia="Arial Unicode MS" w:hAnsi="Arial" w:cs="Arial"/>
          <w:iCs/>
          <w:color w:val="00000A"/>
          <w:kern w:val="1"/>
          <w:sz w:val="24"/>
          <w:szCs w:val="24"/>
          <w:lang w:eastAsia="ar-SA"/>
        </w:rPr>
        <w:t>,</w:t>
      </w:r>
      <w:r w:rsidRPr="003115D6">
        <w:rPr>
          <w:rFonts w:ascii="Arial" w:eastAsia="Arial Unicode MS" w:hAnsi="Arial" w:cs="Arial"/>
          <w:color w:val="00000A"/>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урачунатим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трошковима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има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реализацији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предметне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с </w:t>
      </w:r>
      <w:proofErr w:type="spellStart"/>
      <w:r w:rsidRPr="003115D6">
        <w:rPr>
          <w:rFonts w:ascii="Arial" w:eastAsia="Arial Unicode MS" w:hAnsi="Arial" w:cs="Arial"/>
          <w:color w:val="000000"/>
          <w:kern w:val="1"/>
          <w:sz w:val="24"/>
          <w:szCs w:val="24"/>
          <w:lang w:eastAsia="ar-SA"/>
        </w:rPr>
        <w:t>тим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оцену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узимати</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обзир</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цена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без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пореза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додату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вредност</w:t>
      </w:r>
      <w:proofErr w:type="spellEnd"/>
      <w:r w:rsidRPr="003115D6">
        <w:rPr>
          <w:rFonts w:ascii="Arial" w:eastAsia="Arial Unicode MS" w:hAnsi="Arial" w:cs="Arial"/>
          <w:color w:val="000000"/>
          <w:kern w:val="1"/>
          <w:sz w:val="24"/>
          <w:szCs w:val="24"/>
          <w:lang w:eastAsia="ar-SA"/>
        </w:rPr>
        <w:t>.</w:t>
      </w:r>
    </w:p>
    <w:p w14:paraId="09AE476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Цена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фиксна</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0"/>
          <w:kern w:val="1"/>
          <w:sz w:val="24"/>
          <w:szCs w:val="24"/>
          <w:lang w:eastAsia="ar-SA"/>
        </w:rPr>
        <w:t>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може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мењати</w:t>
      </w:r>
      <w:proofErr w:type="spellEnd"/>
      <w:r w:rsidRPr="003115D6">
        <w:rPr>
          <w:rFonts w:ascii="Arial" w:eastAsia="Arial Unicode MS" w:hAnsi="Arial" w:cs="Arial"/>
          <w:iCs/>
          <w:color w:val="000000"/>
          <w:kern w:val="1"/>
          <w:sz w:val="24"/>
          <w:szCs w:val="24"/>
          <w:lang w:val="sr-Cyrl-CS" w:eastAsia="ar-SA"/>
        </w:rPr>
        <w:t xml:space="preserve"> током трајања уговора</w:t>
      </w:r>
      <w:r w:rsidRPr="003115D6">
        <w:rPr>
          <w:rFonts w:ascii="Arial" w:eastAsia="Arial Unicode MS" w:hAnsi="Arial" w:cs="Arial"/>
          <w:iCs/>
          <w:color w:val="000000"/>
          <w:kern w:val="1"/>
          <w:sz w:val="24"/>
          <w:szCs w:val="24"/>
          <w:lang w:eastAsia="ar-SA"/>
        </w:rPr>
        <w:t>.</w:t>
      </w:r>
      <w:r w:rsidRPr="003115D6">
        <w:rPr>
          <w:rFonts w:ascii="Arial" w:eastAsia="Arial Unicode MS" w:hAnsi="Arial" w:cs="Arial"/>
          <w:color w:val="000000"/>
          <w:kern w:val="1"/>
          <w:sz w:val="24"/>
          <w:szCs w:val="24"/>
          <w:lang w:eastAsia="ar-SA"/>
        </w:rPr>
        <w:t xml:space="preserve"> </w:t>
      </w:r>
    </w:p>
    <w:p w14:paraId="7DF67596" w14:textId="77777777" w:rsidR="003115D6" w:rsidRPr="003115D6" w:rsidRDefault="003115D6" w:rsidP="003115D6">
      <w:pPr>
        <w:suppressAutoHyphens/>
        <w:spacing w:after="0" w:line="100" w:lineRule="atLeast"/>
        <w:jc w:val="both"/>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Ако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понуди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исказана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неуобичајено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ниска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цена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поступити</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чланом</w:t>
      </w:r>
      <w:proofErr w:type="spellEnd"/>
      <w:r w:rsidRPr="003115D6">
        <w:rPr>
          <w:rFonts w:ascii="Arial" w:eastAsia="Arial Unicode MS" w:hAnsi="Arial" w:cs="Arial"/>
          <w:color w:val="000000"/>
          <w:kern w:val="1"/>
          <w:sz w:val="24"/>
          <w:szCs w:val="24"/>
          <w:lang w:eastAsia="ar-SA"/>
        </w:rPr>
        <w:t xml:space="preserve"> 92.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w:t>
      </w:r>
    </w:p>
    <w:p w14:paraId="7309F1A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Ако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понуђена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цена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укључује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увозну</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царину</w:t>
      </w:r>
      <w:proofErr w:type="spellEnd"/>
      <w:r w:rsidRPr="003115D6">
        <w:rPr>
          <w:rFonts w:ascii="Arial" w:eastAsia="Arial Unicode MS" w:hAnsi="Arial" w:cs="Arial"/>
          <w:iCs/>
          <w:color w:val="000000"/>
          <w:kern w:val="1"/>
          <w:sz w:val="24"/>
          <w:szCs w:val="24"/>
          <w:lang w:eastAsia="ar-SA"/>
        </w:rPr>
        <w:t xml:space="preserve"> и </w:t>
      </w:r>
      <w:proofErr w:type="spellStart"/>
      <w:r w:rsidRPr="003115D6">
        <w:rPr>
          <w:rFonts w:ascii="Arial" w:eastAsia="Arial Unicode MS" w:hAnsi="Arial" w:cs="Arial"/>
          <w:iCs/>
          <w:color w:val="000000"/>
          <w:kern w:val="1"/>
          <w:sz w:val="24"/>
          <w:szCs w:val="24"/>
          <w:lang w:eastAsia="ar-SA"/>
        </w:rPr>
        <w:t>друге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дажбине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понуђач</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дужан</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тај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део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одвојено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искаже</w:t>
      </w:r>
      <w:proofErr w:type="spellEnd"/>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динарима</w:t>
      </w:r>
      <w:proofErr w:type="spellEnd"/>
      <w:r w:rsidRPr="003115D6">
        <w:rPr>
          <w:rFonts w:ascii="Arial" w:eastAsia="Arial Unicode MS" w:hAnsi="Arial" w:cs="Arial"/>
          <w:iCs/>
          <w:color w:val="000000"/>
          <w:kern w:val="1"/>
          <w:sz w:val="24"/>
          <w:szCs w:val="24"/>
          <w:lang w:eastAsia="ar-SA"/>
        </w:rPr>
        <w:t>.</w:t>
      </w:r>
    </w:p>
    <w:p w14:paraId="5F887EBD"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1273083B" w14:textId="03FFE6ED" w:rsidR="003115D6" w:rsidRDefault="003115D6" w:rsidP="003115D6">
      <w:pPr>
        <w:suppressAutoHyphens/>
        <w:spacing w:after="0" w:line="100" w:lineRule="atLeast"/>
        <w:jc w:val="both"/>
        <w:rPr>
          <w:rFonts w:ascii="Arial" w:eastAsia="Arial Unicode MS" w:hAnsi="Arial" w:cs="Arial"/>
          <w:b/>
          <w:i/>
          <w:iCs/>
          <w:kern w:val="1"/>
          <w:sz w:val="24"/>
          <w:szCs w:val="24"/>
          <w:lang w:eastAsia="ar-SA"/>
        </w:rPr>
      </w:pPr>
      <w:r w:rsidRPr="003115D6">
        <w:rPr>
          <w:rFonts w:ascii="Arial" w:eastAsia="Arial Unicode MS" w:hAnsi="Arial" w:cs="Arial"/>
          <w:b/>
          <w:i/>
          <w:iCs/>
          <w:kern w:val="1"/>
          <w:sz w:val="24"/>
          <w:szCs w:val="24"/>
          <w:lang w:eastAsia="ar-SA"/>
        </w:rPr>
        <w:t xml:space="preserve">11. ПОДАЦИ О ДРЖАВНОМ ОРГАНУ ИЛИ ОРГАНИЗАЦИЈИ, ОДНОСНО ОРГАНУ ИЛИ СЛУЖБИ ТЕРИТОРИЈАЛНЕ </w:t>
      </w:r>
      <w:proofErr w:type="gramStart"/>
      <w:r w:rsidRPr="003115D6">
        <w:rPr>
          <w:rFonts w:ascii="Arial" w:eastAsia="Arial Unicode MS" w:hAnsi="Arial" w:cs="Arial"/>
          <w:b/>
          <w:i/>
          <w:iCs/>
          <w:kern w:val="1"/>
          <w:sz w:val="24"/>
          <w:szCs w:val="24"/>
          <w:lang w:eastAsia="ar-SA"/>
        </w:rPr>
        <w:t>АУТОНОМИЈЕ  ИЛИ</w:t>
      </w:r>
      <w:proofErr w:type="gramEnd"/>
      <w:r w:rsidRPr="003115D6">
        <w:rPr>
          <w:rFonts w:ascii="Arial" w:eastAsia="Arial Unicode MS" w:hAnsi="Arial" w:cs="Arial"/>
          <w:b/>
          <w:i/>
          <w:iCs/>
          <w:kern w:val="1"/>
          <w:sz w:val="24"/>
          <w:szCs w:val="24"/>
          <w:lang w:eastAsia="ar-SA"/>
        </w:rPr>
        <w:t xml:space="preserve"> ЛОКАЛНЕ САМОУПРАВЕ ГДЕ СЕ МОГУ</w:t>
      </w:r>
      <w:r w:rsidRPr="003115D6">
        <w:rPr>
          <w:rFonts w:ascii="Arial" w:eastAsia="Arial Unicode MS" w:hAnsi="Arial" w:cs="Arial"/>
          <w:b/>
          <w:i/>
          <w:iCs/>
          <w:kern w:val="1"/>
          <w:sz w:val="24"/>
          <w:szCs w:val="24"/>
          <w:lang w:val="sr-Cyrl-RS" w:eastAsia="ar-SA"/>
        </w:rPr>
        <w:t xml:space="preserve"> </w:t>
      </w:r>
      <w:r w:rsidRPr="003115D6">
        <w:rPr>
          <w:rFonts w:ascii="Arial" w:eastAsia="Arial Unicode MS" w:hAnsi="Arial" w:cs="Arial"/>
          <w:b/>
          <w:i/>
          <w:iCs/>
          <w:kern w:val="1"/>
          <w:sz w:val="24"/>
          <w:szCs w:val="24"/>
          <w:lang w:eastAsia="ar-SA"/>
        </w:rPr>
        <w:t xml:space="preserve">БЛАГОВРЕМЕНО ДОБИТИ ИСПРАВНИ ПОДАЦИ О ПОРЕСКИМ ОБАВЕЗАМА, ЗАШТИТИ ЖИВОТНЕ СРЕДИНЕ, ЗАШТИТИ ПРИ ЗАПОШЉАВАЊУ, УСЛОВИМА РАДА И СЛ., А КОЈИ СУ ВЕЗАНИ ЗА ИЗВРШЕЊЕ УГОВОРА О ЈАВНОЈ НАБАВЦИ </w:t>
      </w:r>
    </w:p>
    <w:p w14:paraId="0B4AB83D" w14:textId="77777777" w:rsidR="00BD5A4C" w:rsidRPr="003115D6" w:rsidRDefault="00BD5A4C" w:rsidP="003115D6">
      <w:pPr>
        <w:suppressAutoHyphens/>
        <w:spacing w:after="0" w:line="100" w:lineRule="atLeast"/>
        <w:jc w:val="both"/>
        <w:rPr>
          <w:rFonts w:ascii="Arial" w:eastAsia="Arial Unicode MS" w:hAnsi="Arial" w:cs="Arial"/>
          <w:b/>
          <w:i/>
          <w:iCs/>
          <w:kern w:val="1"/>
          <w:sz w:val="10"/>
          <w:szCs w:val="10"/>
          <w:lang w:val="sr-Cyrl-RS" w:eastAsia="ar-SA"/>
        </w:rPr>
      </w:pPr>
    </w:p>
    <w:p w14:paraId="620F84AA" w14:textId="77777777" w:rsidR="003115D6" w:rsidRPr="003115D6" w:rsidRDefault="003115D6" w:rsidP="003115D6">
      <w:pPr>
        <w:suppressAutoHyphens/>
        <w:spacing w:after="0" w:line="100" w:lineRule="atLeast"/>
        <w:jc w:val="both"/>
        <w:rPr>
          <w:rFonts w:ascii="Arial" w:eastAsia="TimesNewRomanPSMT" w:hAnsi="Arial" w:cs="Arial"/>
          <w:bCs/>
          <w:iCs/>
          <w:kern w:val="1"/>
          <w:sz w:val="24"/>
          <w:szCs w:val="24"/>
          <w:u w:val="single"/>
          <w:lang w:val="sr-Cyrl-CS" w:eastAsia="ar-SA"/>
        </w:rPr>
      </w:pPr>
      <w:proofErr w:type="spellStart"/>
      <w:r w:rsidRPr="003115D6">
        <w:rPr>
          <w:rFonts w:ascii="Arial" w:eastAsia="TimesNewRomanPSMT" w:hAnsi="Arial" w:cs="Arial"/>
          <w:bCs/>
          <w:iCs/>
          <w:kern w:val="1"/>
          <w:sz w:val="24"/>
          <w:szCs w:val="24"/>
          <w:lang w:eastAsia="ar-SA"/>
        </w:rPr>
        <w:t>Подаци</w:t>
      </w:r>
      <w:proofErr w:type="spellEnd"/>
      <w:r w:rsidRPr="003115D6">
        <w:rPr>
          <w:rFonts w:ascii="Arial" w:eastAsia="TimesNewRomanPSMT" w:hAnsi="Arial" w:cs="Arial"/>
          <w:bCs/>
          <w:iCs/>
          <w:kern w:val="1"/>
          <w:sz w:val="24"/>
          <w:szCs w:val="24"/>
          <w:lang w:eastAsia="ar-SA"/>
        </w:rPr>
        <w:t xml:space="preserve"> о </w:t>
      </w:r>
      <w:proofErr w:type="spellStart"/>
      <w:r w:rsidRPr="003115D6">
        <w:rPr>
          <w:rFonts w:ascii="Arial" w:eastAsia="TimesNewRomanPSMT" w:hAnsi="Arial" w:cs="Arial"/>
          <w:bCs/>
          <w:iCs/>
          <w:kern w:val="1"/>
          <w:sz w:val="24"/>
          <w:szCs w:val="24"/>
          <w:lang w:eastAsia="ar-SA"/>
        </w:rPr>
        <w:t>пореским</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обавезама</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се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могу</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добити</w:t>
      </w:r>
      <w:proofErr w:type="spellEnd"/>
      <w:r w:rsidRPr="003115D6">
        <w:rPr>
          <w:rFonts w:ascii="Arial" w:eastAsia="TimesNewRomanPSMT" w:hAnsi="Arial" w:cs="Arial"/>
          <w:bCs/>
          <w:iCs/>
          <w:kern w:val="1"/>
          <w:sz w:val="24"/>
          <w:szCs w:val="24"/>
          <w:lang w:eastAsia="ar-SA"/>
        </w:rPr>
        <w:t xml:space="preserve"> у </w:t>
      </w:r>
      <w:proofErr w:type="spellStart"/>
      <w:r w:rsidRPr="003115D6">
        <w:rPr>
          <w:rFonts w:ascii="Arial" w:eastAsia="TimesNewRomanPSMT" w:hAnsi="Arial" w:cs="Arial"/>
          <w:bCs/>
          <w:iCs/>
          <w:kern w:val="1"/>
          <w:sz w:val="24"/>
          <w:szCs w:val="24"/>
          <w:lang w:eastAsia="ar-SA"/>
        </w:rPr>
        <w:t>Пореској</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управи</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Министарства</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финансија</w:t>
      </w:r>
      <w:proofErr w:type="spellEnd"/>
      <w:r w:rsidRPr="003115D6">
        <w:rPr>
          <w:rFonts w:ascii="Arial" w:eastAsia="TimesNewRomanPSMT" w:hAnsi="Arial" w:cs="Arial"/>
          <w:bCs/>
          <w:iCs/>
          <w:kern w:val="1"/>
          <w:sz w:val="24"/>
          <w:szCs w:val="24"/>
          <w:lang w:val="sr-Cyrl-CS" w:eastAsia="ar-SA"/>
        </w:rPr>
        <w:t xml:space="preserve">, Београд, Кнеза Милоша бр. 20, </w:t>
      </w:r>
      <w:r w:rsidR="00127DCB">
        <w:fldChar w:fldCharType="begin"/>
      </w:r>
      <w:r w:rsidR="00127DCB">
        <w:instrText xml:space="preserve"> HYPERLINK "http://www.mfin.gov.rs" </w:instrText>
      </w:r>
      <w:r w:rsidR="00127DCB">
        <w:fldChar w:fldCharType="separate"/>
      </w:r>
      <w:r w:rsidRPr="003115D6">
        <w:rPr>
          <w:rFonts w:ascii="Arial" w:eastAsia="TimesNewRomanPSMT" w:hAnsi="Arial" w:cs="Arial"/>
          <w:bCs/>
          <w:iCs/>
          <w:color w:val="0000FF"/>
          <w:kern w:val="1"/>
          <w:sz w:val="24"/>
          <w:szCs w:val="24"/>
          <w:u w:val="single"/>
          <w:lang w:val="sr-Cyrl-CS" w:eastAsia="ar-SA"/>
        </w:rPr>
        <w:t>www.mfin.gov.rs</w:t>
      </w:r>
      <w:r w:rsidR="00127DCB">
        <w:rPr>
          <w:rFonts w:ascii="Arial" w:eastAsia="TimesNewRomanPSMT" w:hAnsi="Arial" w:cs="Arial"/>
          <w:bCs/>
          <w:iCs/>
          <w:color w:val="0000FF"/>
          <w:kern w:val="1"/>
          <w:sz w:val="24"/>
          <w:szCs w:val="24"/>
          <w:u w:val="single"/>
          <w:lang w:val="sr-Cyrl-CS" w:eastAsia="ar-SA"/>
        </w:rPr>
        <w:fldChar w:fldCharType="end"/>
      </w:r>
    </w:p>
    <w:p w14:paraId="086167AB" w14:textId="77777777" w:rsidR="003115D6" w:rsidRPr="003115D6" w:rsidRDefault="003115D6" w:rsidP="003115D6">
      <w:pPr>
        <w:suppressAutoHyphens/>
        <w:spacing w:after="0" w:line="100" w:lineRule="atLeast"/>
        <w:jc w:val="both"/>
        <w:rPr>
          <w:rFonts w:ascii="Arial" w:eastAsia="TimesNewRomanPSMT" w:hAnsi="Arial" w:cs="Arial"/>
          <w:bCs/>
          <w:iCs/>
          <w:kern w:val="1"/>
          <w:sz w:val="24"/>
          <w:szCs w:val="24"/>
          <w:lang w:val="sr-Cyrl-CS" w:eastAsia="ar-SA"/>
        </w:rPr>
      </w:pPr>
      <w:proofErr w:type="spellStart"/>
      <w:r w:rsidRPr="003115D6">
        <w:rPr>
          <w:rFonts w:ascii="Arial" w:eastAsia="TimesNewRomanPSMT" w:hAnsi="Arial" w:cs="Arial"/>
          <w:bCs/>
          <w:iCs/>
          <w:kern w:val="1"/>
          <w:sz w:val="24"/>
          <w:szCs w:val="24"/>
          <w:lang w:eastAsia="ar-SA"/>
        </w:rPr>
        <w:t>Подаци</w:t>
      </w:r>
      <w:proofErr w:type="spellEnd"/>
      <w:r w:rsidRPr="003115D6">
        <w:rPr>
          <w:rFonts w:ascii="Arial" w:eastAsia="TimesNewRomanPSMT" w:hAnsi="Arial" w:cs="Arial"/>
          <w:bCs/>
          <w:iCs/>
          <w:kern w:val="1"/>
          <w:sz w:val="24"/>
          <w:szCs w:val="24"/>
          <w:lang w:eastAsia="ar-SA"/>
        </w:rPr>
        <w:t xml:space="preserve"> о </w:t>
      </w:r>
      <w:proofErr w:type="spellStart"/>
      <w:r w:rsidRPr="003115D6">
        <w:rPr>
          <w:rFonts w:ascii="Arial" w:eastAsia="TimesNewRomanPSMT" w:hAnsi="Arial" w:cs="Arial"/>
          <w:bCs/>
          <w:iCs/>
          <w:kern w:val="1"/>
          <w:sz w:val="24"/>
          <w:szCs w:val="24"/>
          <w:lang w:eastAsia="ar-SA"/>
        </w:rPr>
        <w:t>заштити</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животне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средине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се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могу</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добити</w:t>
      </w:r>
      <w:proofErr w:type="spellEnd"/>
      <w:r w:rsidRPr="003115D6">
        <w:rPr>
          <w:rFonts w:ascii="Arial" w:eastAsia="TimesNewRomanPSMT" w:hAnsi="Arial" w:cs="Arial"/>
          <w:bCs/>
          <w:iCs/>
          <w:kern w:val="1"/>
          <w:sz w:val="24"/>
          <w:szCs w:val="24"/>
          <w:lang w:eastAsia="ar-SA"/>
        </w:rPr>
        <w:t xml:space="preserve"> у </w:t>
      </w:r>
      <w:proofErr w:type="spellStart"/>
      <w:r w:rsidRPr="003115D6">
        <w:rPr>
          <w:rFonts w:ascii="Arial" w:eastAsia="TimesNewRomanPSMT" w:hAnsi="Arial" w:cs="Arial"/>
          <w:bCs/>
          <w:iCs/>
          <w:kern w:val="1"/>
          <w:sz w:val="24"/>
          <w:szCs w:val="24"/>
          <w:lang w:eastAsia="ar-SA"/>
        </w:rPr>
        <w:t>Агенцији</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за</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заштиту</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животне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средине</w:t>
      </w:r>
      <w:proofErr w:type="spellEnd"/>
      <w:r w:rsidRPr="003115D6">
        <w:rPr>
          <w:rFonts w:ascii="Arial" w:eastAsia="TimesNewRomanPSMT" w:hAnsi="Arial" w:cs="Arial"/>
          <w:bCs/>
          <w:iCs/>
          <w:kern w:val="1"/>
          <w:sz w:val="24"/>
          <w:szCs w:val="24"/>
          <w:lang w:eastAsia="ar-SA"/>
        </w:rPr>
        <w:t xml:space="preserve"> и у </w:t>
      </w:r>
      <w:proofErr w:type="spellStart"/>
      <w:r w:rsidRPr="003115D6">
        <w:rPr>
          <w:rFonts w:ascii="Arial" w:eastAsia="TimesNewRomanPSMT" w:hAnsi="Arial" w:cs="Arial"/>
          <w:bCs/>
          <w:iCs/>
          <w:kern w:val="1"/>
          <w:sz w:val="24"/>
          <w:szCs w:val="24"/>
          <w:lang w:eastAsia="ar-SA"/>
        </w:rPr>
        <w:t>Министарству</w:t>
      </w:r>
      <w:proofErr w:type="spellEnd"/>
      <w:r w:rsidRPr="003115D6">
        <w:rPr>
          <w:rFonts w:ascii="Arial" w:eastAsia="TimesNewRomanPSMT" w:hAnsi="Arial" w:cs="Arial"/>
          <w:bCs/>
          <w:iCs/>
          <w:kern w:val="1"/>
          <w:sz w:val="24"/>
          <w:szCs w:val="24"/>
          <w:lang w:eastAsia="ar-SA"/>
        </w:rPr>
        <w:t xml:space="preserve"> </w:t>
      </w:r>
      <w:r w:rsidRPr="003115D6">
        <w:rPr>
          <w:rFonts w:ascii="Arial" w:eastAsia="TimesNewRomanPSMT" w:hAnsi="Arial" w:cs="Arial"/>
          <w:bCs/>
          <w:iCs/>
          <w:kern w:val="1"/>
          <w:sz w:val="24"/>
          <w:szCs w:val="24"/>
          <w:lang w:val="sr-Cyrl-CS" w:eastAsia="ar-SA"/>
        </w:rPr>
        <w:t xml:space="preserve">заштите животне средине, Београд, </w:t>
      </w:r>
      <w:r w:rsidRPr="003115D6">
        <w:rPr>
          <w:rFonts w:ascii="Arial" w:eastAsia="TimesNewRomanPSMT" w:hAnsi="Arial" w:cs="Arial"/>
          <w:bCs/>
          <w:iCs/>
          <w:kern w:val="1"/>
          <w:sz w:val="24"/>
          <w:szCs w:val="24"/>
          <w:lang w:val="sr-Cyrl-RS" w:eastAsia="ar-SA"/>
        </w:rPr>
        <w:t>Булевар Михајла Пупина 2</w:t>
      </w:r>
      <w:r w:rsidRPr="003115D6">
        <w:rPr>
          <w:rFonts w:ascii="Arial" w:eastAsia="TimesNewRomanPSMT" w:hAnsi="Arial" w:cs="Arial"/>
          <w:bCs/>
          <w:iCs/>
          <w:kern w:val="1"/>
          <w:sz w:val="24"/>
          <w:szCs w:val="24"/>
          <w:lang w:val="sr-Cyrl-CS" w:eastAsia="ar-SA"/>
        </w:rPr>
        <w:t xml:space="preserve">, </w:t>
      </w:r>
      <w:r w:rsidRPr="003115D6">
        <w:rPr>
          <w:rFonts w:ascii="Arial" w:eastAsia="TimesNewRomanPSMT" w:hAnsi="Arial" w:cs="Arial"/>
          <w:bCs/>
          <w:iCs/>
          <w:kern w:val="1"/>
          <w:sz w:val="24"/>
          <w:szCs w:val="24"/>
          <w:u w:val="single"/>
          <w:lang w:eastAsia="ar-SA"/>
        </w:rPr>
        <w:t>www</w:t>
      </w:r>
      <w:r w:rsidRPr="003115D6">
        <w:rPr>
          <w:rFonts w:ascii="Arial" w:eastAsia="TimesNewRomanPSMT" w:hAnsi="Arial" w:cs="Arial"/>
          <w:bCs/>
          <w:iCs/>
          <w:kern w:val="1"/>
          <w:sz w:val="24"/>
          <w:szCs w:val="24"/>
          <w:u w:val="single"/>
          <w:lang w:val="ru-RU" w:eastAsia="ar-SA"/>
        </w:rPr>
        <w:t>.</w:t>
      </w:r>
      <w:proofErr w:type="spellStart"/>
      <w:r w:rsidRPr="003115D6">
        <w:rPr>
          <w:rFonts w:ascii="Arial" w:eastAsia="TimesNewRomanPSMT" w:hAnsi="Arial" w:cs="Arial"/>
          <w:bCs/>
          <w:iCs/>
          <w:kern w:val="1"/>
          <w:sz w:val="24"/>
          <w:szCs w:val="24"/>
          <w:u w:val="single"/>
          <w:lang w:eastAsia="ar-SA"/>
        </w:rPr>
        <w:t>ekologija</w:t>
      </w:r>
      <w:proofErr w:type="spellEnd"/>
      <w:r w:rsidRPr="003115D6">
        <w:rPr>
          <w:rFonts w:ascii="Arial" w:eastAsia="TimesNewRomanPSMT" w:hAnsi="Arial" w:cs="Arial"/>
          <w:bCs/>
          <w:iCs/>
          <w:kern w:val="1"/>
          <w:sz w:val="24"/>
          <w:szCs w:val="24"/>
          <w:u w:val="single"/>
          <w:lang w:val="ru-RU" w:eastAsia="ar-SA"/>
        </w:rPr>
        <w:t>.</w:t>
      </w:r>
      <w:r w:rsidRPr="003115D6">
        <w:rPr>
          <w:rFonts w:ascii="Arial" w:eastAsia="TimesNewRomanPSMT" w:hAnsi="Arial" w:cs="Arial"/>
          <w:bCs/>
          <w:iCs/>
          <w:kern w:val="1"/>
          <w:sz w:val="24"/>
          <w:szCs w:val="24"/>
          <w:u w:val="single"/>
          <w:lang w:eastAsia="ar-SA"/>
        </w:rPr>
        <w:t>gov</w:t>
      </w:r>
      <w:r w:rsidRPr="003115D6">
        <w:rPr>
          <w:rFonts w:ascii="Arial" w:eastAsia="TimesNewRomanPSMT" w:hAnsi="Arial" w:cs="Arial"/>
          <w:bCs/>
          <w:iCs/>
          <w:kern w:val="1"/>
          <w:sz w:val="24"/>
          <w:szCs w:val="24"/>
          <w:u w:val="single"/>
          <w:lang w:val="ru-RU" w:eastAsia="ar-SA"/>
        </w:rPr>
        <w:t>.</w:t>
      </w:r>
      <w:proofErr w:type="spellStart"/>
      <w:r w:rsidRPr="003115D6">
        <w:rPr>
          <w:rFonts w:ascii="Arial" w:eastAsia="TimesNewRomanPSMT" w:hAnsi="Arial" w:cs="Arial"/>
          <w:bCs/>
          <w:iCs/>
          <w:kern w:val="1"/>
          <w:sz w:val="24"/>
          <w:szCs w:val="24"/>
          <w:u w:val="single"/>
          <w:lang w:eastAsia="ar-SA"/>
        </w:rPr>
        <w:t>rs</w:t>
      </w:r>
      <w:proofErr w:type="spellEnd"/>
      <w:r w:rsidRPr="003115D6">
        <w:rPr>
          <w:rFonts w:ascii="Arial" w:eastAsia="TimesNewRomanPSMT" w:hAnsi="Arial" w:cs="Arial"/>
          <w:bCs/>
          <w:iCs/>
          <w:kern w:val="1"/>
          <w:sz w:val="24"/>
          <w:szCs w:val="24"/>
          <w:u w:val="single"/>
          <w:lang w:val="ru-RU" w:eastAsia="ar-SA"/>
        </w:rPr>
        <w:t xml:space="preserve"> </w:t>
      </w:r>
      <w:r w:rsidRPr="003115D6">
        <w:rPr>
          <w:rFonts w:ascii="Arial" w:eastAsia="TimesNewRomanPSMT" w:hAnsi="Arial" w:cs="Arial"/>
          <w:bCs/>
          <w:iCs/>
          <w:kern w:val="1"/>
          <w:sz w:val="24"/>
          <w:szCs w:val="24"/>
          <w:lang w:val="sr-Cyrl-CS" w:eastAsia="ar-SA"/>
        </w:rPr>
        <w:t xml:space="preserve"> </w:t>
      </w:r>
    </w:p>
    <w:p w14:paraId="1BD2D2E8" w14:textId="77777777" w:rsidR="003115D6" w:rsidRPr="003115D6" w:rsidRDefault="003115D6" w:rsidP="003115D6">
      <w:pPr>
        <w:suppressAutoHyphens/>
        <w:spacing w:after="0" w:line="100" w:lineRule="atLeast"/>
        <w:jc w:val="both"/>
        <w:rPr>
          <w:rFonts w:ascii="Arial" w:eastAsia="Arial Unicode MS" w:hAnsi="Arial" w:cs="Arial"/>
          <w:b/>
          <w:i/>
          <w:iCs/>
          <w:kern w:val="1"/>
          <w:sz w:val="24"/>
          <w:szCs w:val="24"/>
          <w:lang w:val="ru-RU" w:eastAsia="ar-SA"/>
        </w:rPr>
      </w:pPr>
      <w:proofErr w:type="spellStart"/>
      <w:r w:rsidRPr="003115D6">
        <w:rPr>
          <w:rFonts w:ascii="Arial" w:eastAsia="TimesNewRomanPSMT" w:hAnsi="Arial" w:cs="Arial"/>
          <w:bCs/>
          <w:iCs/>
          <w:kern w:val="1"/>
          <w:sz w:val="24"/>
          <w:szCs w:val="24"/>
          <w:lang w:eastAsia="ar-SA"/>
        </w:rPr>
        <w:t>Подаци</w:t>
      </w:r>
      <w:proofErr w:type="spellEnd"/>
      <w:r w:rsidRPr="003115D6">
        <w:rPr>
          <w:rFonts w:ascii="Arial" w:eastAsia="TimesNewRomanPSMT" w:hAnsi="Arial" w:cs="Arial"/>
          <w:bCs/>
          <w:iCs/>
          <w:kern w:val="1"/>
          <w:sz w:val="24"/>
          <w:szCs w:val="24"/>
          <w:lang w:eastAsia="ar-SA"/>
        </w:rPr>
        <w:t xml:space="preserve"> о </w:t>
      </w:r>
      <w:proofErr w:type="spellStart"/>
      <w:r w:rsidRPr="003115D6">
        <w:rPr>
          <w:rFonts w:ascii="Arial" w:eastAsia="TimesNewRomanPSMT" w:hAnsi="Arial" w:cs="Arial"/>
          <w:bCs/>
          <w:iCs/>
          <w:kern w:val="1"/>
          <w:sz w:val="24"/>
          <w:szCs w:val="24"/>
          <w:lang w:eastAsia="ar-SA"/>
        </w:rPr>
        <w:t>заштити</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при</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запошљавању</w:t>
      </w:r>
      <w:proofErr w:type="spellEnd"/>
      <w:r w:rsidRPr="003115D6">
        <w:rPr>
          <w:rFonts w:ascii="Arial" w:eastAsia="TimesNewRomanPSMT" w:hAnsi="Arial" w:cs="Arial"/>
          <w:bCs/>
          <w:iCs/>
          <w:kern w:val="1"/>
          <w:sz w:val="24"/>
          <w:szCs w:val="24"/>
          <w:lang w:eastAsia="ar-SA"/>
        </w:rPr>
        <w:t xml:space="preserve"> и </w:t>
      </w:r>
      <w:proofErr w:type="spellStart"/>
      <w:r w:rsidRPr="003115D6">
        <w:rPr>
          <w:rFonts w:ascii="Arial" w:eastAsia="TimesNewRomanPSMT" w:hAnsi="Arial" w:cs="Arial"/>
          <w:bCs/>
          <w:iCs/>
          <w:kern w:val="1"/>
          <w:sz w:val="24"/>
          <w:szCs w:val="24"/>
          <w:lang w:eastAsia="ar-SA"/>
        </w:rPr>
        <w:t>условима</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рада</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се</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могу</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добити</w:t>
      </w:r>
      <w:proofErr w:type="spellEnd"/>
      <w:r w:rsidRPr="003115D6">
        <w:rPr>
          <w:rFonts w:ascii="Arial" w:eastAsia="TimesNewRomanPSMT" w:hAnsi="Arial" w:cs="Arial"/>
          <w:bCs/>
          <w:iCs/>
          <w:kern w:val="1"/>
          <w:sz w:val="24"/>
          <w:szCs w:val="24"/>
          <w:lang w:eastAsia="ar-SA"/>
        </w:rPr>
        <w:t xml:space="preserve"> у </w:t>
      </w:r>
      <w:proofErr w:type="spellStart"/>
      <w:r w:rsidRPr="003115D6">
        <w:rPr>
          <w:rFonts w:ascii="Arial" w:eastAsia="TimesNewRomanPSMT" w:hAnsi="Arial" w:cs="Arial"/>
          <w:bCs/>
          <w:iCs/>
          <w:kern w:val="1"/>
          <w:sz w:val="24"/>
          <w:szCs w:val="24"/>
          <w:lang w:eastAsia="ar-SA"/>
        </w:rPr>
        <w:t>Министарству</w:t>
      </w:r>
      <w:proofErr w:type="spellEnd"/>
      <w:r w:rsidRPr="003115D6">
        <w:rPr>
          <w:rFonts w:ascii="Arial" w:eastAsia="TimesNewRomanPSMT" w:hAnsi="Arial" w:cs="Arial"/>
          <w:bCs/>
          <w:iCs/>
          <w:kern w:val="1"/>
          <w:sz w:val="24"/>
          <w:szCs w:val="24"/>
          <w:lang w:eastAsia="ar-SA"/>
        </w:rPr>
        <w:t xml:space="preserve"> </w:t>
      </w:r>
      <w:r w:rsidRPr="003115D6">
        <w:rPr>
          <w:rFonts w:ascii="Arial" w:eastAsia="TimesNewRomanPSMT" w:hAnsi="Arial" w:cs="Arial"/>
          <w:bCs/>
          <w:iCs/>
          <w:kern w:val="1"/>
          <w:sz w:val="24"/>
          <w:szCs w:val="24"/>
          <w:lang w:val="sr-Cyrl-CS" w:eastAsia="ar-SA"/>
        </w:rPr>
        <w:t xml:space="preserve">за </w:t>
      </w:r>
      <w:proofErr w:type="spellStart"/>
      <w:r w:rsidRPr="003115D6">
        <w:rPr>
          <w:rFonts w:ascii="Arial" w:eastAsia="TimesNewRomanPSMT" w:hAnsi="Arial" w:cs="Arial"/>
          <w:bCs/>
          <w:iCs/>
          <w:kern w:val="1"/>
          <w:sz w:val="24"/>
          <w:szCs w:val="24"/>
          <w:lang w:eastAsia="ar-SA"/>
        </w:rPr>
        <w:t>рад</w:t>
      </w:r>
      <w:proofErr w:type="spellEnd"/>
      <w:r w:rsidRPr="003115D6">
        <w:rPr>
          <w:rFonts w:ascii="Arial" w:eastAsia="TimesNewRomanPSMT" w:hAnsi="Arial" w:cs="Arial"/>
          <w:bCs/>
          <w:iCs/>
          <w:kern w:val="1"/>
          <w:sz w:val="24"/>
          <w:szCs w:val="24"/>
          <w:lang w:eastAsia="ar-SA"/>
        </w:rPr>
        <w:t xml:space="preserve">, </w:t>
      </w:r>
      <w:proofErr w:type="spellStart"/>
      <w:r w:rsidRPr="003115D6">
        <w:rPr>
          <w:rFonts w:ascii="Arial" w:eastAsia="TimesNewRomanPSMT" w:hAnsi="Arial" w:cs="Arial"/>
          <w:bCs/>
          <w:iCs/>
          <w:kern w:val="1"/>
          <w:sz w:val="24"/>
          <w:szCs w:val="24"/>
          <w:lang w:eastAsia="ar-SA"/>
        </w:rPr>
        <w:t>запошљавања</w:t>
      </w:r>
      <w:proofErr w:type="spellEnd"/>
      <w:r w:rsidRPr="003115D6">
        <w:rPr>
          <w:rFonts w:ascii="Arial" w:eastAsia="TimesNewRomanPSMT" w:hAnsi="Arial" w:cs="Arial"/>
          <w:bCs/>
          <w:iCs/>
          <w:kern w:val="1"/>
          <w:sz w:val="24"/>
          <w:szCs w:val="24"/>
          <w:lang w:eastAsia="ar-SA"/>
        </w:rPr>
        <w:t xml:space="preserve"> </w:t>
      </w:r>
      <w:r w:rsidRPr="003115D6">
        <w:rPr>
          <w:rFonts w:ascii="Arial" w:eastAsia="TimesNewRomanPSMT" w:hAnsi="Arial" w:cs="Arial"/>
          <w:bCs/>
          <w:iCs/>
          <w:kern w:val="1"/>
          <w:sz w:val="24"/>
          <w:szCs w:val="24"/>
          <w:lang w:val="sr-Cyrl-CS" w:eastAsia="ar-SA"/>
        </w:rPr>
        <w:t xml:space="preserve">борачка и социјална питања, Београд, Немањина бр.22-26, </w:t>
      </w:r>
      <w:r w:rsidR="00127DCB">
        <w:fldChar w:fldCharType="begin"/>
      </w:r>
      <w:r w:rsidR="00127DCB">
        <w:instrText xml:space="preserve"> HYPERLINK "http://www.minrys.gov.rs/" </w:instrText>
      </w:r>
      <w:r w:rsidR="00127DCB">
        <w:fldChar w:fldCharType="separate"/>
      </w:r>
      <w:r w:rsidRPr="003115D6">
        <w:rPr>
          <w:rFonts w:ascii="Arial" w:eastAsia="Arial Unicode MS" w:hAnsi="Arial" w:cs="Arial"/>
          <w:color w:val="0000FF"/>
          <w:kern w:val="1"/>
          <w:sz w:val="24"/>
          <w:szCs w:val="24"/>
          <w:u w:val="single"/>
          <w:lang w:eastAsia="ar-SA"/>
        </w:rPr>
        <w:t>www.minrys.gov.rs</w:t>
      </w:r>
      <w:r w:rsidR="00127DCB">
        <w:rPr>
          <w:rFonts w:ascii="Arial" w:eastAsia="Arial Unicode MS" w:hAnsi="Arial" w:cs="Arial"/>
          <w:color w:val="0000FF"/>
          <w:kern w:val="1"/>
          <w:sz w:val="24"/>
          <w:szCs w:val="24"/>
          <w:u w:val="single"/>
          <w:lang w:eastAsia="ar-SA"/>
        </w:rPr>
        <w:fldChar w:fldCharType="end"/>
      </w:r>
    </w:p>
    <w:p w14:paraId="01F1C236" w14:textId="77777777" w:rsidR="003115D6" w:rsidRPr="003115D6" w:rsidRDefault="003115D6" w:rsidP="003115D6">
      <w:pPr>
        <w:suppressAutoHyphens/>
        <w:spacing w:after="0" w:line="100" w:lineRule="atLeast"/>
        <w:jc w:val="both"/>
        <w:rPr>
          <w:rFonts w:ascii="Arial" w:eastAsia="Arial Unicode MS" w:hAnsi="Arial" w:cs="Arial"/>
          <w:b/>
          <w:i/>
          <w:iCs/>
          <w:kern w:val="1"/>
          <w:sz w:val="24"/>
          <w:szCs w:val="24"/>
          <w:lang w:val="ru-RU" w:eastAsia="ar-SA"/>
        </w:rPr>
      </w:pPr>
    </w:p>
    <w:p w14:paraId="32B44060" w14:textId="77777777" w:rsidR="003115D6" w:rsidRPr="003115D6" w:rsidRDefault="003115D6" w:rsidP="003115D6">
      <w:pPr>
        <w:suppressAutoHyphens/>
        <w:spacing w:after="0" w:line="100" w:lineRule="atLeast"/>
        <w:jc w:val="both"/>
        <w:rPr>
          <w:rFonts w:ascii="Arial" w:eastAsia="TimesNewRomanPSMT" w:hAnsi="Arial" w:cs="Arial"/>
          <w:b/>
          <w:bCs/>
          <w:i/>
          <w:iCs/>
          <w:kern w:val="1"/>
          <w:sz w:val="10"/>
          <w:szCs w:val="10"/>
          <w:u w:val="single"/>
          <w:lang w:eastAsia="ar-SA"/>
        </w:rPr>
      </w:pPr>
      <w:r w:rsidRPr="003115D6">
        <w:rPr>
          <w:rFonts w:ascii="Arial" w:eastAsia="Arial Unicode MS" w:hAnsi="Arial" w:cs="Arial"/>
          <w:b/>
          <w:i/>
          <w:iCs/>
          <w:kern w:val="1"/>
          <w:sz w:val="24"/>
          <w:szCs w:val="24"/>
          <w:lang w:eastAsia="ar-SA"/>
        </w:rPr>
        <w:t>12. ПОДАЦИ О ВРСТИ, САДРЖИНИ, НАЧИНУ ПОДНОШЕЊА, ВИСИНИ И РОКОВИМА ОБЕЗБЕЂЕЊА ИСПУЊЕЊА ОБАВЕЗА ПОНУЂАЧА</w:t>
      </w:r>
    </w:p>
    <w:p w14:paraId="4816638A" w14:textId="77777777" w:rsidR="003115D6" w:rsidRPr="003115D6" w:rsidRDefault="003115D6" w:rsidP="003115D6">
      <w:pPr>
        <w:suppressAutoHyphens/>
        <w:spacing w:after="0" w:line="100" w:lineRule="atLeast"/>
        <w:jc w:val="both"/>
        <w:rPr>
          <w:rFonts w:ascii="Arial" w:eastAsia="TimesNewRomanPSMT" w:hAnsi="Arial" w:cs="Arial"/>
          <w:b/>
          <w:bCs/>
          <w:i/>
          <w:iCs/>
          <w:kern w:val="1"/>
          <w:sz w:val="24"/>
          <w:szCs w:val="24"/>
          <w:u w:val="single"/>
          <w:lang w:eastAsia="ar-SA"/>
        </w:rPr>
      </w:pPr>
    </w:p>
    <w:p w14:paraId="1DF58C9C" w14:textId="77777777" w:rsidR="003115D6" w:rsidRPr="003115D6" w:rsidRDefault="003115D6" w:rsidP="003115D6">
      <w:pPr>
        <w:suppressAutoHyphens/>
        <w:spacing w:after="0" w:line="100" w:lineRule="atLeast"/>
        <w:jc w:val="both"/>
        <w:rPr>
          <w:rFonts w:ascii="Arial" w:eastAsia="TimesNewRomanPSMT" w:hAnsi="Arial" w:cs="Arial"/>
          <w:b/>
          <w:bCs/>
          <w:i/>
          <w:iCs/>
          <w:kern w:val="1"/>
          <w:sz w:val="10"/>
          <w:szCs w:val="10"/>
          <w:u w:val="single"/>
          <w:lang w:val="sr-Cyrl-RS" w:eastAsia="ar-SA"/>
        </w:rPr>
      </w:pPr>
      <w:r w:rsidRPr="003115D6">
        <w:rPr>
          <w:rFonts w:ascii="Arial" w:eastAsia="TimesNewRomanPSMT" w:hAnsi="Arial" w:cs="Arial"/>
          <w:b/>
          <w:bCs/>
          <w:i/>
          <w:iCs/>
          <w:kern w:val="1"/>
          <w:sz w:val="24"/>
          <w:szCs w:val="24"/>
          <w:u w:val="single"/>
          <w:lang w:eastAsia="ar-SA"/>
        </w:rPr>
        <w:t xml:space="preserve">I </w:t>
      </w:r>
      <w:proofErr w:type="spellStart"/>
      <w:r w:rsidRPr="003115D6">
        <w:rPr>
          <w:rFonts w:ascii="Arial" w:eastAsia="TimesNewRomanPSMT" w:hAnsi="Arial" w:cs="Arial"/>
          <w:b/>
          <w:bCs/>
          <w:i/>
          <w:iCs/>
          <w:kern w:val="1"/>
          <w:sz w:val="24"/>
          <w:szCs w:val="24"/>
          <w:u w:val="single"/>
          <w:lang w:eastAsia="ar-SA"/>
        </w:rPr>
        <w:t>Понуђач</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је</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дужан</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да</w:t>
      </w:r>
      <w:proofErr w:type="spellEnd"/>
      <w:r w:rsidRPr="003115D6">
        <w:rPr>
          <w:rFonts w:ascii="Arial" w:eastAsia="TimesNewRomanPSMT" w:hAnsi="Arial" w:cs="Arial"/>
          <w:b/>
          <w:bCs/>
          <w:i/>
          <w:iCs/>
          <w:kern w:val="1"/>
          <w:sz w:val="24"/>
          <w:szCs w:val="24"/>
          <w:u w:val="single"/>
          <w:lang w:eastAsia="ar-SA"/>
        </w:rPr>
        <w:t xml:space="preserve"> у </w:t>
      </w:r>
      <w:proofErr w:type="spellStart"/>
      <w:r w:rsidRPr="003115D6">
        <w:rPr>
          <w:rFonts w:ascii="Arial" w:eastAsia="TimesNewRomanPSMT" w:hAnsi="Arial" w:cs="Arial"/>
          <w:b/>
          <w:bCs/>
          <w:i/>
          <w:iCs/>
          <w:kern w:val="1"/>
          <w:sz w:val="24"/>
          <w:szCs w:val="24"/>
          <w:u w:val="single"/>
          <w:lang w:eastAsia="ar-SA"/>
        </w:rPr>
        <w:t>понуди</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достави</w:t>
      </w:r>
      <w:proofErr w:type="spellEnd"/>
      <w:r w:rsidRPr="003115D6">
        <w:rPr>
          <w:rFonts w:ascii="Arial" w:eastAsia="TimesNewRomanPSMT" w:hAnsi="Arial" w:cs="Arial"/>
          <w:b/>
          <w:bCs/>
          <w:i/>
          <w:iCs/>
          <w:kern w:val="1"/>
          <w:sz w:val="24"/>
          <w:szCs w:val="24"/>
          <w:u w:val="single"/>
          <w:lang w:eastAsia="ar-SA"/>
        </w:rPr>
        <w:t xml:space="preserve">: </w:t>
      </w:r>
    </w:p>
    <w:p w14:paraId="70201097" w14:textId="77777777" w:rsidR="003115D6" w:rsidRPr="003115D6" w:rsidRDefault="003115D6" w:rsidP="003115D6">
      <w:pPr>
        <w:suppressAutoHyphens/>
        <w:spacing w:after="0" w:line="100" w:lineRule="atLeast"/>
        <w:jc w:val="both"/>
        <w:rPr>
          <w:rFonts w:ascii="Arial" w:eastAsia="TimesNewRomanPSMT" w:hAnsi="Arial" w:cs="Arial"/>
          <w:b/>
          <w:bCs/>
          <w:i/>
          <w:iCs/>
          <w:kern w:val="1"/>
          <w:sz w:val="10"/>
          <w:szCs w:val="10"/>
          <w:u w:val="single"/>
          <w:lang w:val="sr-Cyrl-RS" w:eastAsia="ar-SA"/>
        </w:rPr>
      </w:pPr>
    </w:p>
    <w:p w14:paraId="19295B7B" w14:textId="77777777" w:rsidR="003115D6" w:rsidRPr="003115D6" w:rsidRDefault="003115D6" w:rsidP="003115D6">
      <w:pPr>
        <w:suppressAutoHyphens/>
        <w:spacing w:after="0" w:line="100" w:lineRule="atLeast"/>
        <w:jc w:val="both"/>
        <w:rPr>
          <w:rFonts w:ascii="Arial" w:eastAsia="TimesNewRomanPSMT" w:hAnsi="Arial" w:cs="Arial"/>
          <w:bCs/>
          <w:iCs/>
          <w:kern w:val="1"/>
          <w:sz w:val="24"/>
          <w:szCs w:val="24"/>
          <w:lang w:val="sr-Cyrl-RS" w:eastAsia="ar-SA"/>
        </w:rPr>
      </w:pPr>
      <w:r w:rsidRPr="003115D6">
        <w:rPr>
          <w:rFonts w:ascii="Arial" w:eastAsia="TimesNewRomanPSMT" w:hAnsi="Arial" w:cs="Arial"/>
          <w:bCs/>
          <w:iCs/>
          <w:kern w:val="1"/>
          <w:sz w:val="24"/>
          <w:szCs w:val="24"/>
          <w:lang w:val="sr-Cyrl-RS" w:eastAsia="ar-SA"/>
        </w:rPr>
        <w:t xml:space="preserve">1. </w:t>
      </w:r>
      <w:proofErr w:type="spellStart"/>
      <w:r w:rsidRPr="003115D6">
        <w:rPr>
          <w:rFonts w:ascii="Arial" w:eastAsia="TimesNewRomanPSMT" w:hAnsi="Arial" w:cs="Arial"/>
          <w:bCs/>
          <w:iCs/>
          <w:kern w:val="1"/>
          <w:sz w:val="24"/>
          <w:szCs w:val="24"/>
          <w:lang w:eastAsia="ar-SA"/>
        </w:rPr>
        <w:t>Изјаву</w:t>
      </w:r>
      <w:proofErr w:type="spellEnd"/>
      <w:r w:rsidRPr="003115D6">
        <w:rPr>
          <w:rFonts w:ascii="Arial" w:eastAsia="TimesNewRomanPSMT" w:hAnsi="Arial" w:cs="Arial"/>
          <w:bCs/>
          <w:iCs/>
          <w:kern w:val="1"/>
          <w:sz w:val="24"/>
          <w:szCs w:val="24"/>
          <w:lang w:eastAsia="ar-SA"/>
        </w:rPr>
        <w:t xml:space="preserve"> о </w:t>
      </w:r>
      <w:r w:rsidRPr="003115D6">
        <w:rPr>
          <w:rFonts w:ascii="Arial" w:eastAsia="TimesNewRomanPSMT" w:hAnsi="Arial" w:cs="Arial"/>
          <w:bCs/>
          <w:iCs/>
          <w:kern w:val="1"/>
          <w:sz w:val="24"/>
          <w:szCs w:val="24"/>
          <w:lang w:val="sr-Cyrl-RS" w:eastAsia="ar-SA"/>
        </w:rPr>
        <w:t xml:space="preserve">достављању средстава финансијског обезбеђења </w:t>
      </w:r>
      <w:r w:rsidRPr="003115D6">
        <w:rPr>
          <w:rFonts w:ascii="Arial" w:eastAsia="TimesNewRomanPSMT" w:hAnsi="Arial" w:cs="Arial"/>
          <w:bCs/>
          <w:iCs/>
          <w:kern w:val="1"/>
          <w:sz w:val="24"/>
          <w:szCs w:val="24"/>
          <w:lang w:val="sr-Latn-RS" w:eastAsia="ar-SA"/>
        </w:rPr>
        <w:t>(</w:t>
      </w:r>
      <w:r w:rsidRPr="003115D6">
        <w:rPr>
          <w:rFonts w:ascii="Arial" w:eastAsia="TimesNewRomanPSMT" w:hAnsi="Arial" w:cs="Arial"/>
          <w:bCs/>
          <w:iCs/>
          <w:kern w:val="1"/>
          <w:sz w:val="24"/>
          <w:szCs w:val="24"/>
          <w:lang w:val="sr-Cyrl-RS" w:eastAsia="ar-SA"/>
        </w:rPr>
        <w:t>Образац XIII конкурсне документације).</w:t>
      </w:r>
    </w:p>
    <w:p w14:paraId="62A74371" w14:textId="77777777" w:rsidR="003115D6" w:rsidRPr="003115D6" w:rsidRDefault="003115D6" w:rsidP="003115D6">
      <w:pPr>
        <w:tabs>
          <w:tab w:val="left" w:pos="720"/>
        </w:tabs>
        <w:suppressAutoHyphens/>
        <w:spacing w:after="0" w:line="100" w:lineRule="atLeast"/>
        <w:jc w:val="both"/>
        <w:rPr>
          <w:rFonts w:ascii="Arial" w:eastAsia="TimesNewRomanPSMT" w:hAnsi="Arial" w:cs="Arial"/>
          <w:bCs/>
          <w:iCs/>
          <w:kern w:val="1"/>
          <w:sz w:val="24"/>
          <w:szCs w:val="24"/>
          <w:lang w:val="sr-Cyrl-RS" w:eastAsia="ar-SA"/>
        </w:rPr>
      </w:pPr>
    </w:p>
    <w:p w14:paraId="45D32403" w14:textId="77777777" w:rsidR="003115D6" w:rsidRPr="003115D6" w:rsidRDefault="003115D6" w:rsidP="003115D6">
      <w:pPr>
        <w:suppressAutoHyphens/>
        <w:spacing w:after="0" w:line="100" w:lineRule="atLeast"/>
        <w:jc w:val="both"/>
        <w:rPr>
          <w:rFonts w:ascii="Arial" w:eastAsia="TimesNewRomanPSMT" w:hAnsi="Arial" w:cs="Arial"/>
          <w:b/>
          <w:bCs/>
          <w:i/>
          <w:iCs/>
          <w:kern w:val="1"/>
          <w:sz w:val="10"/>
          <w:szCs w:val="10"/>
          <w:u w:val="single"/>
          <w:lang w:eastAsia="ar-SA"/>
        </w:rPr>
      </w:pPr>
      <w:r w:rsidRPr="003115D6">
        <w:rPr>
          <w:rFonts w:ascii="Arial" w:eastAsia="TimesNewRomanPSMT" w:hAnsi="Arial" w:cs="Arial"/>
          <w:b/>
          <w:bCs/>
          <w:i/>
          <w:iCs/>
          <w:kern w:val="1"/>
          <w:sz w:val="24"/>
          <w:szCs w:val="24"/>
          <w:u w:val="single"/>
          <w:lang w:eastAsia="ar-SA"/>
        </w:rPr>
        <w:t xml:space="preserve">II </w:t>
      </w:r>
      <w:proofErr w:type="spellStart"/>
      <w:r w:rsidRPr="003115D6">
        <w:rPr>
          <w:rFonts w:ascii="Arial" w:eastAsia="TimesNewRomanPSMT" w:hAnsi="Arial" w:cs="Arial"/>
          <w:b/>
          <w:bCs/>
          <w:i/>
          <w:iCs/>
          <w:kern w:val="1"/>
          <w:sz w:val="24"/>
          <w:szCs w:val="24"/>
          <w:u w:val="single"/>
          <w:lang w:eastAsia="ar-SA"/>
        </w:rPr>
        <w:t>Изабрани</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понуђач</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је</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дужан</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да</w:t>
      </w:r>
      <w:proofErr w:type="spellEnd"/>
      <w:r w:rsidRPr="003115D6">
        <w:rPr>
          <w:rFonts w:ascii="Arial" w:eastAsia="TimesNewRomanPSMT" w:hAnsi="Arial" w:cs="Arial"/>
          <w:b/>
          <w:bCs/>
          <w:i/>
          <w:iCs/>
          <w:kern w:val="1"/>
          <w:sz w:val="24"/>
          <w:szCs w:val="24"/>
          <w:u w:val="single"/>
          <w:lang w:eastAsia="ar-SA"/>
        </w:rPr>
        <w:t xml:space="preserve"> </w:t>
      </w:r>
      <w:proofErr w:type="spellStart"/>
      <w:r w:rsidRPr="003115D6">
        <w:rPr>
          <w:rFonts w:ascii="Arial" w:eastAsia="TimesNewRomanPSMT" w:hAnsi="Arial" w:cs="Arial"/>
          <w:b/>
          <w:bCs/>
          <w:i/>
          <w:iCs/>
          <w:kern w:val="1"/>
          <w:sz w:val="24"/>
          <w:szCs w:val="24"/>
          <w:u w:val="single"/>
          <w:lang w:eastAsia="ar-SA"/>
        </w:rPr>
        <w:t>достави</w:t>
      </w:r>
      <w:proofErr w:type="spellEnd"/>
      <w:r w:rsidRPr="003115D6">
        <w:rPr>
          <w:rFonts w:ascii="Arial" w:eastAsia="TimesNewRomanPSMT" w:hAnsi="Arial" w:cs="Arial"/>
          <w:b/>
          <w:bCs/>
          <w:i/>
          <w:iCs/>
          <w:kern w:val="1"/>
          <w:sz w:val="24"/>
          <w:szCs w:val="24"/>
          <w:u w:val="single"/>
          <w:lang w:eastAsia="ar-SA"/>
        </w:rPr>
        <w:t>:</w:t>
      </w:r>
    </w:p>
    <w:p w14:paraId="50195863" w14:textId="77777777" w:rsidR="003115D6" w:rsidRPr="003115D6" w:rsidRDefault="003115D6" w:rsidP="003115D6">
      <w:pPr>
        <w:suppressAutoHyphens/>
        <w:spacing w:after="0" w:line="100" w:lineRule="atLeast"/>
        <w:jc w:val="both"/>
        <w:rPr>
          <w:rFonts w:ascii="Arial" w:eastAsia="TimesNewRomanPSMT" w:hAnsi="Arial" w:cs="Arial"/>
          <w:b/>
          <w:bCs/>
          <w:i/>
          <w:iCs/>
          <w:kern w:val="1"/>
          <w:sz w:val="24"/>
          <w:szCs w:val="24"/>
          <w:u w:val="single"/>
          <w:lang w:eastAsia="ar-SA"/>
        </w:rPr>
      </w:pPr>
    </w:p>
    <w:p w14:paraId="7760AADF" w14:textId="77777777" w:rsidR="003115D6" w:rsidRPr="003115D6" w:rsidRDefault="003115D6" w:rsidP="003115D6">
      <w:pPr>
        <w:suppressAutoHyphens/>
        <w:spacing w:after="0" w:line="100" w:lineRule="atLeast"/>
        <w:jc w:val="both"/>
        <w:rPr>
          <w:rFonts w:ascii="Arial" w:eastAsia="TimesNewRomanPSMT" w:hAnsi="Arial" w:cs="Arial"/>
          <w:b/>
          <w:bCs/>
          <w:iCs/>
          <w:kern w:val="1"/>
          <w:sz w:val="24"/>
          <w:szCs w:val="24"/>
          <w:u w:val="single"/>
          <w:lang w:val="sr-Cyrl-RS" w:eastAsia="ar-SA"/>
        </w:rPr>
      </w:pPr>
      <w:proofErr w:type="spellStart"/>
      <w:r w:rsidRPr="003115D6">
        <w:rPr>
          <w:rFonts w:ascii="Arial" w:eastAsia="TimesNewRomanPSMT" w:hAnsi="Arial" w:cs="Arial"/>
          <w:bCs/>
          <w:iCs/>
          <w:kern w:val="1"/>
          <w:sz w:val="24"/>
          <w:szCs w:val="24"/>
          <w:u w:val="single"/>
          <w:lang w:eastAsia="ar-SA"/>
        </w:rPr>
        <w:lastRenderedPageBreak/>
        <w:t>Понуђач</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је</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обавезан</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да</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најкасније</w:t>
      </w:r>
      <w:proofErr w:type="spellEnd"/>
      <w:r w:rsidRPr="003115D6">
        <w:rPr>
          <w:rFonts w:ascii="Arial" w:eastAsia="TimesNewRomanPSMT" w:hAnsi="Arial" w:cs="Arial"/>
          <w:bCs/>
          <w:iCs/>
          <w:kern w:val="1"/>
          <w:sz w:val="24"/>
          <w:szCs w:val="24"/>
          <w:u w:val="single"/>
          <w:lang w:eastAsia="ar-SA"/>
        </w:rPr>
        <w:t xml:space="preserve"> у </w:t>
      </w:r>
      <w:proofErr w:type="spellStart"/>
      <w:r w:rsidRPr="003115D6">
        <w:rPr>
          <w:rFonts w:ascii="Arial" w:eastAsia="TimesNewRomanPSMT" w:hAnsi="Arial" w:cs="Arial"/>
          <w:bCs/>
          <w:iCs/>
          <w:kern w:val="1"/>
          <w:sz w:val="24"/>
          <w:szCs w:val="24"/>
          <w:u w:val="single"/>
          <w:lang w:eastAsia="ar-SA"/>
        </w:rPr>
        <w:t>року</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од</w:t>
      </w:r>
      <w:proofErr w:type="spellEnd"/>
      <w:r w:rsidRPr="003115D6">
        <w:rPr>
          <w:rFonts w:ascii="Arial" w:eastAsia="TimesNewRomanPSMT" w:hAnsi="Arial" w:cs="Arial"/>
          <w:bCs/>
          <w:iCs/>
          <w:kern w:val="1"/>
          <w:sz w:val="24"/>
          <w:szCs w:val="24"/>
          <w:u w:val="single"/>
          <w:lang w:eastAsia="ar-SA"/>
        </w:rPr>
        <w:t xml:space="preserve"> 10 </w:t>
      </w:r>
      <w:proofErr w:type="spellStart"/>
      <w:r w:rsidRPr="003115D6">
        <w:rPr>
          <w:rFonts w:ascii="Arial" w:eastAsia="TimesNewRomanPSMT" w:hAnsi="Arial" w:cs="Arial"/>
          <w:bCs/>
          <w:iCs/>
          <w:kern w:val="1"/>
          <w:sz w:val="24"/>
          <w:szCs w:val="24"/>
          <w:u w:val="single"/>
          <w:lang w:eastAsia="ar-SA"/>
        </w:rPr>
        <w:t>дана</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од</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дана</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потписивања</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Уговора</w:t>
      </w:r>
      <w:proofErr w:type="spellEnd"/>
      <w:r w:rsidRPr="003115D6">
        <w:rPr>
          <w:rFonts w:ascii="Arial" w:eastAsia="TimesNewRomanPSMT" w:hAnsi="Arial" w:cs="Arial"/>
          <w:bCs/>
          <w:iCs/>
          <w:kern w:val="1"/>
          <w:sz w:val="24"/>
          <w:szCs w:val="24"/>
          <w:u w:val="single"/>
          <w:lang w:eastAsia="ar-SA"/>
        </w:rPr>
        <w:t xml:space="preserve">, </w:t>
      </w:r>
      <w:proofErr w:type="spellStart"/>
      <w:r w:rsidRPr="003115D6">
        <w:rPr>
          <w:rFonts w:ascii="Arial" w:eastAsia="TimesNewRomanPSMT" w:hAnsi="Arial" w:cs="Arial"/>
          <w:bCs/>
          <w:iCs/>
          <w:kern w:val="1"/>
          <w:sz w:val="24"/>
          <w:szCs w:val="24"/>
          <w:u w:val="single"/>
          <w:lang w:eastAsia="ar-SA"/>
        </w:rPr>
        <w:t>достави</w:t>
      </w:r>
      <w:proofErr w:type="spellEnd"/>
      <w:r w:rsidRPr="003115D6">
        <w:rPr>
          <w:rFonts w:ascii="Arial" w:eastAsia="TimesNewRomanPSMT" w:hAnsi="Arial" w:cs="Arial"/>
          <w:bCs/>
          <w:iCs/>
          <w:kern w:val="1"/>
          <w:sz w:val="24"/>
          <w:szCs w:val="24"/>
          <w:u w:val="single"/>
          <w:lang w:eastAsia="ar-SA"/>
        </w:rPr>
        <w:t>:</w:t>
      </w:r>
    </w:p>
    <w:p w14:paraId="52883634" w14:textId="77777777" w:rsidR="003115D6" w:rsidRPr="003115D6" w:rsidRDefault="003115D6" w:rsidP="003115D6">
      <w:pPr>
        <w:numPr>
          <w:ilvl w:val="0"/>
          <w:numId w:val="35"/>
        </w:num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TimesNewRomanPSMT" w:hAnsi="Arial" w:cs="Arial"/>
          <w:bCs/>
          <w:iCs/>
          <w:kern w:val="1"/>
          <w:sz w:val="24"/>
          <w:szCs w:val="24"/>
          <w:lang w:val="sr-Cyrl-RS" w:eastAsia="ar-SA"/>
        </w:rPr>
        <w:t>Бланко соло меницу за добро извршење посла, која мора бити регистрована код НБС. Меница мора бити оверена печатом и потписана од стране лица овлашћеног за заступање.</w:t>
      </w:r>
    </w:p>
    <w:p w14:paraId="4E94593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2C2F2ACF" w14:textId="77777777" w:rsidR="003115D6" w:rsidRPr="003115D6" w:rsidRDefault="003115D6" w:rsidP="003115D6">
      <w:pPr>
        <w:tabs>
          <w:tab w:val="left" w:pos="1080"/>
        </w:tabs>
        <w:suppressAutoHyphens/>
        <w:spacing w:after="0" w:line="100" w:lineRule="atLeast"/>
        <w:jc w:val="both"/>
        <w:rPr>
          <w:rFonts w:ascii="Arial" w:eastAsia="TimesNewRomanPSMT" w:hAnsi="Arial" w:cs="Arial"/>
          <w:bCs/>
          <w:iCs/>
          <w:kern w:val="1"/>
          <w:sz w:val="24"/>
          <w:szCs w:val="24"/>
          <w:lang w:val="sr-Cyrl-RS" w:eastAsia="ar-SA"/>
        </w:rPr>
      </w:pPr>
      <w:r w:rsidRPr="003115D6">
        <w:rPr>
          <w:rFonts w:ascii="Arial" w:eastAsia="TimesNewRomanPSMT" w:hAnsi="Arial" w:cs="Arial"/>
          <w:bCs/>
          <w:iCs/>
          <w:kern w:val="1"/>
          <w:sz w:val="24"/>
          <w:szCs w:val="24"/>
          <w:lang w:val="sr-Cyrl-RS" w:eastAsia="ar-SA"/>
        </w:rPr>
        <w:t>Меница мора бити са клаузулама: “безусловна” и “платива на први позив</w:t>
      </w:r>
      <w:r w:rsidRPr="003115D6">
        <w:rPr>
          <w:rFonts w:ascii="Arial" w:eastAsia="TimesNewRomanPSMT" w:hAnsi="Arial" w:cs="Arial"/>
          <w:bCs/>
          <w:iCs/>
          <w:kern w:val="1"/>
          <w:sz w:val="24"/>
          <w:szCs w:val="24"/>
          <w:lang w:val="sr-Latn-RS" w:eastAsia="ar-SA"/>
        </w:rPr>
        <w:t xml:space="preserve">“ </w:t>
      </w:r>
      <w:r w:rsidRPr="003115D6">
        <w:rPr>
          <w:rFonts w:ascii="Arial" w:eastAsia="TimesNewRomanPSMT" w:hAnsi="Arial" w:cs="Arial"/>
          <w:bCs/>
          <w:iCs/>
          <w:kern w:val="1"/>
          <w:sz w:val="24"/>
          <w:szCs w:val="24"/>
          <w:lang w:val="sr-Cyrl-RS" w:eastAsia="ar-SA"/>
        </w:rPr>
        <w:t>са роком важности који је 30 дана дужи од рока за коначну реализацију уговора.</w:t>
      </w:r>
    </w:p>
    <w:p w14:paraId="288A17E6" w14:textId="77777777" w:rsidR="003115D6" w:rsidRPr="003115D6" w:rsidRDefault="003115D6" w:rsidP="003115D6">
      <w:pPr>
        <w:tabs>
          <w:tab w:val="left" w:pos="1080"/>
        </w:tabs>
        <w:suppressAutoHyphens/>
        <w:spacing w:after="0" w:line="100" w:lineRule="atLeast"/>
        <w:jc w:val="both"/>
        <w:rPr>
          <w:rFonts w:ascii="Arial" w:eastAsia="TimesNewRomanPSMT" w:hAnsi="Arial" w:cs="Arial"/>
          <w:bCs/>
          <w:iCs/>
          <w:kern w:val="1"/>
          <w:sz w:val="24"/>
          <w:szCs w:val="24"/>
          <w:lang w:val="sr-Cyrl-CS" w:eastAsia="ar-SA"/>
        </w:rPr>
      </w:pPr>
      <w:r w:rsidRPr="003115D6">
        <w:rPr>
          <w:rFonts w:ascii="Arial" w:eastAsia="TimesNewRomanPSMT" w:hAnsi="Arial" w:cs="Arial"/>
          <w:bCs/>
          <w:iCs/>
          <w:kern w:val="1"/>
          <w:sz w:val="24"/>
          <w:szCs w:val="24"/>
          <w:lang w:val="sr-Cyrl-RS" w:eastAsia="ar-SA"/>
        </w:rPr>
        <w:t xml:space="preserve">Понуђач је дужан да уз меницу достави </w:t>
      </w:r>
      <w:r w:rsidRPr="003115D6">
        <w:rPr>
          <w:rFonts w:ascii="Arial" w:eastAsia="TimesNewRomanPSMT" w:hAnsi="Arial" w:cs="Arial"/>
          <w:iCs/>
          <w:kern w:val="1"/>
          <w:sz w:val="24"/>
          <w:szCs w:val="24"/>
          <w:lang w:val="sr-Cyrl-RS" w:eastAsia="ar-SA"/>
        </w:rPr>
        <w:t xml:space="preserve">менично овлашћење </w:t>
      </w:r>
      <w:r w:rsidRPr="003115D6">
        <w:rPr>
          <w:rFonts w:ascii="Arial" w:eastAsia="TimesNewRomanPSMT" w:hAnsi="Arial" w:cs="Arial"/>
          <w:bCs/>
          <w:iCs/>
          <w:kern w:val="1"/>
          <w:sz w:val="24"/>
          <w:szCs w:val="24"/>
          <w:lang w:val="sr-Cyrl-RS" w:eastAsia="ar-SA"/>
        </w:rPr>
        <w:t xml:space="preserve">у висини од 10% вредности уговора, без ПДВ-а, са роком важења који је 30 дана дужи од рока за коначну реализацију уговора. Уз меницу мора бити достављена и </w:t>
      </w:r>
      <w:r w:rsidRPr="003115D6">
        <w:rPr>
          <w:rFonts w:ascii="Arial" w:eastAsia="TimesNewRomanPSMT" w:hAnsi="Arial" w:cs="Arial"/>
          <w:iCs/>
          <w:kern w:val="1"/>
          <w:sz w:val="24"/>
          <w:szCs w:val="24"/>
          <w:lang w:val="sr-Cyrl-RS" w:eastAsia="ar-SA"/>
        </w:rPr>
        <w:t>копија картона депонованих потписа.</w:t>
      </w:r>
    </w:p>
    <w:p w14:paraId="54C39E15" w14:textId="77777777" w:rsidR="003115D6" w:rsidRPr="003115D6" w:rsidRDefault="003115D6" w:rsidP="003115D6">
      <w:pPr>
        <w:tabs>
          <w:tab w:val="left" w:pos="1080"/>
        </w:tabs>
        <w:suppressAutoHyphens/>
        <w:spacing w:after="0" w:line="100" w:lineRule="atLeast"/>
        <w:jc w:val="both"/>
        <w:rPr>
          <w:rFonts w:ascii="Arial" w:eastAsia="TimesNewRomanPSMT" w:hAnsi="Arial" w:cs="Arial"/>
          <w:bCs/>
          <w:iCs/>
          <w:kern w:val="1"/>
          <w:sz w:val="24"/>
          <w:szCs w:val="24"/>
          <w:lang w:val="sr-Cyrl-CS" w:eastAsia="ar-SA"/>
        </w:rPr>
      </w:pPr>
    </w:p>
    <w:p w14:paraId="6F946910" w14:textId="77777777" w:rsidR="003115D6" w:rsidRPr="003115D6" w:rsidRDefault="003115D6" w:rsidP="003115D6">
      <w:pPr>
        <w:suppressAutoHyphens/>
        <w:spacing w:after="0" w:line="100" w:lineRule="atLeast"/>
        <w:jc w:val="both"/>
        <w:rPr>
          <w:rFonts w:ascii="Arial" w:eastAsia="TimesNewRomanPSMT" w:hAnsi="Arial" w:cs="Arial"/>
          <w:bCs/>
          <w:iCs/>
          <w:kern w:val="1"/>
          <w:sz w:val="24"/>
          <w:szCs w:val="24"/>
          <w:lang w:val="sr-Cyrl-RS" w:eastAsia="ar-SA"/>
        </w:rPr>
      </w:pPr>
      <w:r w:rsidRPr="003115D6">
        <w:rPr>
          <w:rFonts w:ascii="Arial" w:eastAsia="TimesNewRomanPSMT" w:hAnsi="Arial" w:cs="Arial"/>
          <w:bCs/>
          <w:iCs/>
          <w:kern w:val="1"/>
          <w:sz w:val="24"/>
          <w:szCs w:val="24"/>
          <w:u w:val="single"/>
          <w:lang w:val="sr-Cyrl-CS" w:eastAsia="ar-SA"/>
        </w:rPr>
        <w:t>Понуђач је обавезан да у тренутку  примопредаје радова достави:</w:t>
      </w:r>
    </w:p>
    <w:p w14:paraId="2B8F780F" w14:textId="77777777" w:rsidR="003115D6" w:rsidRPr="003115D6" w:rsidRDefault="003115D6" w:rsidP="003115D6">
      <w:pPr>
        <w:widowControl w:val="0"/>
        <w:numPr>
          <w:ilvl w:val="0"/>
          <w:numId w:val="7"/>
        </w:numPr>
        <w:tabs>
          <w:tab w:val="clear" w:pos="1350"/>
          <w:tab w:val="num" w:pos="-90"/>
        </w:tabs>
        <w:suppressAutoHyphens/>
        <w:autoSpaceDN w:val="0"/>
        <w:spacing w:after="0" w:line="100" w:lineRule="atLeast"/>
        <w:ind w:left="630" w:hanging="270"/>
        <w:jc w:val="both"/>
        <w:textAlignment w:val="baseline"/>
        <w:rPr>
          <w:rFonts w:ascii="Arial" w:eastAsia="TimesNewRomanPSMT" w:hAnsi="Arial" w:cs="Arial"/>
          <w:bCs/>
          <w:iCs/>
          <w:kern w:val="1"/>
          <w:sz w:val="24"/>
          <w:szCs w:val="24"/>
          <w:lang w:val="sr-Cyrl-RS" w:eastAsia="ar-SA"/>
        </w:rPr>
      </w:pPr>
      <w:r w:rsidRPr="003115D6">
        <w:rPr>
          <w:rFonts w:ascii="Arial" w:eastAsia="TimesNewRomanPSMT" w:hAnsi="Arial" w:cs="Arial"/>
          <w:bCs/>
          <w:iCs/>
          <w:kern w:val="1"/>
          <w:sz w:val="24"/>
          <w:szCs w:val="24"/>
          <w:lang w:val="sr-Cyrl-RS" w:eastAsia="ar-SA"/>
        </w:rPr>
        <w:t>Бланко соло меницу за отклањање недостатака у гарантном року, која мора бити регистрована код НБС. Меница мора бити оверена печатом и потписана од стране лица овлашћеног за заступање.</w:t>
      </w:r>
    </w:p>
    <w:p w14:paraId="39FDAAFF" w14:textId="77777777" w:rsidR="003115D6" w:rsidRPr="003115D6" w:rsidRDefault="003115D6" w:rsidP="003115D6">
      <w:pPr>
        <w:suppressAutoHyphens/>
        <w:spacing w:after="0" w:line="100" w:lineRule="atLeast"/>
        <w:jc w:val="both"/>
        <w:rPr>
          <w:rFonts w:ascii="Arial" w:eastAsia="TimesNewRomanPSMT" w:hAnsi="Arial" w:cs="Arial"/>
          <w:bCs/>
          <w:iCs/>
          <w:kern w:val="1"/>
          <w:sz w:val="24"/>
          <w:szCs w:val="24"/>
          <w:lang w:val="sr-Cyrl-RS" w:eastAsia="ar-SA"/>
        </w:rPr>
      </w:pPr>
      <w:r w:rsidRPr="003115D6">
        <w:rPr>
          <w:rFonts w:ascii="Arial" w:eastAsia="TimesNewRomanPSMT" w:hAnsi="Arial" w:cs="Arial"/>
          <w:bCs/>
          <w:iCs/>
          <w:kern w:val="1"/>
          <w:sz w:val="24"/>
          <w:szCs w:val="24"/>
          <w:lang w:val="sr-Cyrl-RS" w:eastAsia="ar-SA"/>
        </w:rPr>
        <w:t>Меница мора бити са клаузулама: “безусловна” и “платива на први позив</w:t>
      </w:r>
      <w:r w:rsidRPr="003115D6">
        <w:rPr>
          <w:rFonts w:ascii="Arial" w:eastAsia="TimesNewRomanPSMT" w:hAnsi="Arial" w:cs="Arial"/>
          <w:bCs/>
          <w:iCs/>
          <w:kern w:val="1"/>
          <w:sz w:val="24"/>
          <w:szCs w:val="24"/>
          <w:lang w:val="sr-Latn-RS" w:eastAsia="ar-SA"/>
        </w:rPr>
        <w:t xml:space="preserve"> </w:t>
      </w:r>
      <w:r w:rsidRPr="003115D6">
        <w:rPr>
          <w:rFonts w:ascii="Arial" w:eastAsia="TimesNewRomanPSMT" w:hAnsi="Arial" w:cs="Arial"/>
          <w:bCs/>
          <w:iCs/>
          <w:kern w:val="1"/>
          <w:sz w:val="24"/>
          <w:szCs w:val="24"/>
          <w:lang w:val="sr-Cyrl-RS" w:eastAsia="ar-SA"/>
        </w:rPr>
        <w:t>са роком важности који је 5 дана дужи од гарантног рока</w:t>
      </w:r>
      <w:r w:rsidRPr="003115D6">
        <w:rPr>
          <w:rFonts w:ascii="Arial" w:eastAsia="TimesNewRomanPSMT" w:hAnsi="Arial" w:cs="Arial"/>
          <w:bCs/>
          <w:iCs/>
          <w:kern w:val="1"/>
          <w:sz w:val="24"/>
          <w:szCs w:val="24"/>
          <w:lang w:val="sr-Latn-RS" w:eastAsia="ar-SA"/>
        </w:rPr>
        <w:t>.</w:t>
      </w:r>
    </w:p>
    <w:p w14:paraId="5395C06B" w14:textId="77777777" w:rsidR="003115D6" w:rsidRPr="003115D6" w:rsidRDefault="003115D6" w:rsidP="003115D6">
      <w:pPr>
        <w:suppressAutoHyphens/>
        <w:spacing w:after="0" w:line="100" w:lineRule="atLeast"/>
        <w:jc w:val="both"/>
        <w:rPr>
          <w:rFonts w:ascii="Arial" w:eastAsia="TimesNewRomanPSMT" w:hAnsi="Arial" w:cs="Arial"/>
          <w:b/>
          <w:bCs/>
          <w:i/>
          <w:iCs/>
          <w:kern w:val="1"/>
          <w:sz w:val="24"/>
          <w:szCs w:val="24"/>
          <w:u w:val="single"/>
          <w:lang w:val="sr-Cyrl-RS" w:eastAsia="ar-SA"/>
        </w:rPr>
      </w:pPr>
      <w:r w:rsidRPr="003115D6">
        <w:rPr>
          <w:rFonts w:ascii="Arial" w:eastAsia="TimesNewRomanPSMT" w:hAnsi="Arial" w:cs="Arial"/>
          <w:bCs/>
          <w:iCs/>
          <w:kern w:val="1"/>
          <w:sz w:val="24"/>
          <w:szCs w:val="24"/>
          <w:lang w:val="sr-Cyrl-RS" w:eastAsia="ar-SA"/>
        </w:rPr>
        <w:t>Понуђач је дужан да уз меницу достави менично овлашћење у висини од 10% вредности уговора, без ПДВ-а, са роком важења који је 5 дана дужи од гарантног рока. Уз меницу мора бити достављена и копија картона депонованих потписа.</w:t>
      </w:r>
    </w:p>
    <w:p w14:paraId="3303A329" w14:textId="77777777" w:rsidR="003115D6" w:rsidRPr="003115D6" w:rsidRDefault="003115D6" w:rsidP="003115D6">
      <w:pPr>
        <w:tabs>
          <w:tab w:val="left" w:pos="1080"/>
        </w:tabs>
        <w:suppressAutoHyphens/>
        <w:spacing w:after="0" w:line="100" w:lineRule="atLeast"/>
        <w:jc w:val="both"/>
        <w:rPr>
          <w:rFonts w:ascii="Arial" w:eastAsia="TimesNewRomanPSMT" w:hAnsi="Arial" w:cs="Arial"/>
          <w:bCs/>
          <w:iCs/>
          <w:kern w:val="1"/>
          <w:sz w:val="24"/>
          <w:szCs w:val="24"/>
          <w:lang w:val="sr-Cyrl-CS" w:eastAsia="ar-SA"/>
        </w:rPr>
      </w:pPr>
    </w:p>
    <w:p w14:paraId="2D973104" w14:textId="77777777" w:rsidR="003115D6" w:rsidRPr="003115D6" w:rsidRDefault="003115D6" w:rsidP="003115D6">
      <w:pPr>
        <w:suppressAutoHyphens/>
        <w:spacing w:after="0" w:line="240" w:lineRule="auto"/>
        <w:jc w:val="both"/>
        <w:rPr>
          <w:rFonts w:ascii="Arial" w:eastAsia="Arial Unicode MS" w:hAnsi="Arial" w:cs="Arial"/>
          <w:color w:val="000000"/>
          <w:kern w:val="1"/>
          <w:sz w:val="24"/>
          <w:szCs w:val="24"/>
          <w:lang w:eastAsia="ar-SA"/>
        </w:rPr>
      </w:pPr>
      <w:r w:rsidRPr="003115D6">
        <w:rPr>
          <w:rFonts w:ascii="Arial" w:eastAsia="Arial Unicode MS" w:hAnsi="Arial" w:cs="Arial"/>
          <w:b/>
          <w:bCs/>
          <w:i/>
          <w:color w:val="000000"/>
          <w:kern w:val="1"/>
          <w:sz w:val="24"/>
          <w:szCs w:val="24"/>
          <w:lang w:eastAsia="ar-SA"/>
        </w:rPr>
        <w:t xml:space="preserve">13. ЗАШТИТА ПОВЕРЉИВОСТИ ПОДАТАКА КОЈЕ НАРУЧИЛАЦ СТАВЉА ПОНУЂАЧИМА НА РАСПОЛАГАЊЕ, УКЉУЧУЈУЋИ И ЊИХОВЕ ПОДИЗВОЂАЧЕ </w:t>
      </w:r>
    </w:p>
    <w:p w14:paraId="1C40271E" w14:textId="77777777" w:rsidR="003115D6" w:rsidRPr="003115D6" w:rsidRDefault="003115D6" w:rsidP="003115D6">
      <w:pPr>
        <w:suppressAutoHyphens/>
        <w:spacing w:after="0" w:line="240" w:lineRule="auto"/>
        <w:jc w:val="both"/>
        <w:rPr>
          <w:rFonts w:ascii="Arial" w:eastAsia="Arial Unicode MS" w:hAnsi="Arial" w:cs="Arial"/>
          <w:color w:val="000000"/>
          <w:kern w:val="1"/>
          <w:sz w:val="24"/>
          <w:szCs w:val="24"/>
          <w:lang w:val="sr-Cyrl-RS" w:eastAsia="ar-SA"/>
        </w:rPr>
      </w:pPr>
    </w:p>
    <w:p w14:paraId="64297A5F" w14:textId="77777777" w:rsidR="003115D6" w:rsidRPr="003115D6" w:rsidRDefault="003115D6" w:rsidP="003115D6">
      <w:pPr>
        <w:suppressAutoHyphens/>
        <w:spacing w:after="0" w:line="240" w:lineRule="auto"/>
        <w:jc w:val="both"/>
        <w:rPr>
          <w:rFonts w:ascii="Arial" w:eastAsia="Arial Unicode MS" w:hAnsi="Arial" w:cs="Arial"/>
          <w:b/>
          <w:b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Предметна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садржи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поверљиве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информације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ставља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располагање</w:t>
      </w:r>
      <w:proofErr w:type="spellEnd"/>
      <w:r w:rsidRPr="003115D6">
        <w:rPr>
          <w:rFonts w:ascii="Arial" w:eastAsia="Arial Unicode MS" w:hAnsi="Arial" w:cs="Arial"/>
          <w:color w:val="000000"/>
          <w:kern w:val="1"/>
          <w:sz w:val="24"/>
          <w:szCs w:val="24"/>
          <w:lang w:eastAsia="ar-SA"/>
        </w:rPr>
        <w:t>.</w:t>
      </w:r>
    </w:p>
    <w:p w14:paraId="26486B80" w14:textId="77777777" w:rsidR="003115D6" w:rsidRPr="003115D6" w:rsidRDefault="003115D6" w:rsidP="003115D6">
      <w:pPr>
        <w:suppressAutoHyphens/>
        <w:spacing w:after="0" w:line="240" w:lineRule="auto"/>
        <w:jc w:val="both"/>
        <w:rPr>
          <w:rFonts w:ascii="Arial" w:eastAsia="Arial Unicode MS" w:hAnsi="Arial" w:cs="Arial"/>
          <w:b/>
          <w:bCs/>
          <w:color w:val="000000"/>
          <w:kern w:val="1"/>
          <w:sz w:val="24"/>
          <w:szCs w:val="24"/>
          <w:lang w:val="sr-Cyrl-RS" w:eastAsia="ar-SA"/>
        </w:rPr>
      </w:pPr>
    </w:p>
    <w:p w14:paraId="4350D0F0" w14:textId="4C8AC118" w:rsidR="003115D6" w:rsidRDefault="003115D6" w:rsidP="003115D6">
      <w:pPr>
        <w:suppressAutoHyphens/>
        <w:spacing w:after="0" w:line="240" w:lineRule="auto"/>
        <w:jc w:val="both"/>
        <w:rPr>
          <w:rFonts w:ascii="Arial" w:eastAsia="Arial Unicode MS" w:hAnsi="Arial" w:cs="Arial"/>
          <w:b/>
          <w:bCs/>
          <w:color w:val="000000"/>
          <w:kern w:val="1"/>
          <w:sz w:val="24"/>
          <w:szCs w:val="24"/>
          <w:lang w:eastAsia="ar-SA"/>
        </w:rPr>
      </w:pPr>
      <w:r w:rsidRPr="003115D6">
        <w:rPr>
          <w:rFonts w:ascii="Arial" w:eastAsia="Arial Unicode MS" w:hAnsi="Arial" w:cs="Arial"/>
          <w:b/>
          <w:bCs/>
          <w:color w:val="000000"/>
          <w:kern w:val="1"/>
          <w:sz w:val="24"/>
          <w:szCs w:val="24"/>
          <w:lang w:eastAsia="ar-SA"/>
        </w:rPr>
        <w:t>14. ДОДАТНЕ ИНФОРМАЦИЈЕ ИЛИ ПОЈАШЊЕЊА У ВЕЗИ СА ПРИПРЕМАЊЕМ ПОНУДЕ</w:t>
      </w:r>
    </w:p>
    <w:p w14:paraId="021E93C2" w14:textId="77777777" w:rsidR="00BD5A4C" w:rsidRPr="003115D6" w:rsidRDefault="00BD5A4C" w:rsidP="003115D6">
      <w:pPr>
        <w:suppressAutoHyphens/>
        <w:spacing w:after="0" w:line="240" w:lineRule="auto"/>
        <w:jc w:val="both"/>
        <w:rPr>
          <w:rFonts w:ascii="Arial" w:eastAsia="Arial Unicode MS" w:hAnsi="Arial" w:cs="Arial"/>
          <w:b/>
          <w:bCs/>
          <w:color w:val="000000"/>
          <w:kern w:val="1"/>
          <w:sz w:val="10"/>
          <w:szCs w:val="10"/>
          <w:lang w:eastAsia="ar-SA"/>
        </w:rPr>
      </w:pPr>
    </w:p>
    <w:p w14:paraId="0E6C4CF3" w14:textId="77777777" w:rsidR="003115D6" w:rsidRPr="003115D6" w:rsidRDefault="003115D6" w:rsidP="003115D6">
      <w:pPr>
        <w:suppressAutoHyphens/>
        <w:autoSpaceDN w:val="0"/>
        <w:spacing w:after="0" w:line="240" w:lineRule="auto"/>
        <w:jc w:val="both"/>
        <w:textAlignment w:val="baseline"/>
        <w:rPr>
          <w:rFonts w:ascii="Arial" w:eastAsia="Times New Roman" w:hAnsi="Arial" w:cs="Arial"/>
          <w:color w:val="000000"/>
          <w:kern w:val="3"/>
          <w:sz w:val="24"/>
          <w:szCs w:val="24"/>
          <w:lang w:val="sr-Cyrl-RS" w:eastAsia="ar-SA"/>
        </w:rPr>
      </w:pPr>
      <w:proofErr w:type="spellStart"/>
      <w:r w:rsidRPr="003115D6">
        <w:rPr>
          <w:rFonts w:ascii="Arial" w:eastAsia="Times New Roman" w:hAnsi="Arial" w:cs="Arial"/>
          <w:color w:val="000000"/>
          <w:kern w:val="3"/>
          <w:sz w:val="24"/>
          <w:szCs w:val="24"/>
          <w:lang w:eastAsia="ar-SA"/>
        </w:rPr>
        <w:t>Заинтересовано</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лице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може</w:t>
      </w:r>
      <w:proofErr w:type="spellEnd"/>
      <w:r w:rsidRPr="003115D6">
        <w:rPr>
          <w:rFonts w:ascii="Arial" w:eastAsia="Times New Roman" w:hAnsi="Arial" w:cs="Arial"/>
          <w:color w:val="000000"/>
          <w:kern w:val="3"/>
          <w:sz w:val="24"/>
          <w:szCs w:val="24"/>
          <w:lang w:eastAsia="ar-SA"/>
        </w:rPr>
        <w:t xml:space="preserve">, у </w:t>
      </w:r>
      <w:proofErr w:type="spellStart"/>
      <w:r w:rsidRPr="003115D6">
        <w:rPr>
          <w:rFonts w:ascii="Arial" w:eastAsia="Times New Roman" w:hAnsi="Arial" w:cs="Arial"/>
          <w:color w:val="000000"/>
          <w:kern w:val="3"/>
          <w:sz w:val="24"/>
          <w:szCs w:val="24"/>
          <w:lang w:eastAsia="ar-SA"/>
        </w:rPr>
        <w:t>писаном</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облику</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путем</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поште</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на</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адресу</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наручиоца</w:t>
      </w:r>
      <w:proofErr w:type="spellEnd"/>
      <w:r w:rsidRPr="003115D6">
        <w:rPr>
          <w:rFonts w:ascii="Arial" w:eastAsia="Times New Roman" w:hAnsi="Arial" w:cs="Arial"/>
          <w:color w:val="00000A"/>
          <w:kern w:val="3"/>
          <w:sz w:val="24"/>
          <w:szCs w:val="24"/>
          <w:lang w:eastAsia="ar-SA"/>
        </w:rPr>
        <w:t xml:space="preserve"> </w:t>
      </w:r>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ул</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Бориса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Кидрича</w:t>
      </w:r>
      <w:proofErr w:type="spellEnd"/>
      <w:r w:rsidRPr="003115D6">
        <w:rPr>
          <w:rFonts w:ascii="Arial" w:eastAsia="Times New Roman" w:hAnsi="Arial" w:cs="Arial"/>
          <w:color w:val="000000"/>
          <w:kern w:val="3"/>
          <w:sz w:val="24"/>
          <w:szCs w:val="24"/>
          <w:lang w:eastAsia="ar-SA"/>
        </w:rPr>
        <w:t xml:space="preserve"> бр.10, 26204 </w:t>
      </w:r>
      <w:proofErr w:type="spellStart"/>
      <w:r w:rsidRPr="003115D6">
        <w:rPr>
          <w:rFonts w:ascii="Arial" w:eastAsia="Times New Roman" w:hAnsi="Arial" w:cs="Arial"/>
          <w:color w:val="000000"/>
          <w:kern w:val="3"/>
          <w:sz w:val="24"/>
          <w:szCs w:val="24"/>
          <w:lang w:eastAsia="ar-SA"/>
        </w:rPr>
        <w:t>Опово</w:t>
      </w:r>
      <w:proofErr w:type="spellEnd"/>
      <w:r w:rsidRPr="003115D6">
        <w:rPr>
          <w:rFonts w:ascii="Arial" w:eastAsia="Times New Roman" w:hAnsi="Arial" w:cs="Arial"/>
          <w:color w:val="000000"/>
          <w:kern w:val="3"/>
          <w:lang w:eastAsia="ar-SA"/>
        </w:rPr>
        <w:t>,</w:t>
      </w:r>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електронске</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поште</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на</w:t>
      </w:r>
      <w:proofErr w:type="spellEnd"/>
      <w:r w:rsidRPr="003115D6">
        <w:rPr>
          <w:rFonts w:ascii="Arial" w:eastAsia="Times New Roman" w:hAnsi="Arial" w:cs="Arial"/>
          <w:color w:val="00000A"/>
          <w:kern w:val="3"/>
          <w:sz w:val="24"/>
          <w:szCs w:val="24"/>
          <w:lang w:eastAsia="ar-SA"/>
        </w:rPr>
        <w:t xml:space="preserve"> </w:t>
      </w:r>
      <w:r w:rsidRPr="003115D6">
        <w:rPr>
          <w:rFonts w:ascii="Arial" w:eastAsia="Times New Roman" w:hAnsi="Arial" w:cs="Arial"/>
          <w:iCs/>
          <w:color w:val="00000A"/>
          <w:kern w:val="3"/>
          <w:sz w:val="24"/>
          <w:szCs w:val="24"/>
          <w:lang w:eastAsia="ar-SA"/>
        </w:rPr>
        <w:t>e</w:t>
      </w:r>
      <w:r w:rsidRPr="003115D6">
        <w:rPr>
          <w:rFonts w:ascii="Arial" w:eastAsia="Times New Roman" w:hAnsi="Arial" w:cs="Arial"/>
          <w:iCs/>
          <w:color w:val="00000A"/>
          <w:kern w:val="3"/>
          <w:sz w:val="24"/>
          <w:szCs w:val="24"/>
          <w:lang w:val="ru-RU" w:eastAsia="ar-SA"/>
        </w:rPr>
        <w:t>-</w:t>
      </w:r>
      <w:r w:rsidRPr="003115D6">
        <w:rPr>
          <w:rFonts w:ascii="Arial" w:eastAsia="Times New Roman" w:hAnsi="Arial" w:cs="Arial"/>
          <w:iCs/>
          <w:color w:val="00000A"/>
          <w:kern w:val="3"/>
          <w:sz w:val="24"/>
          <w:szCs w:val="24"/>
          <w:lang w:eastAsia="ar-SA"/>
        </w:rPr>
        <w:t>mail</w:t>
      </w:r>
      <w:r w:rsidRPr="003115D6">
        <w:rPr>
          <w:rFonts w:ascii="Arial" w:eastAsia="Times New Roman" w:hAnsi="Arial" w:cs="Arial"/>
          <w:i/>
          <w:color w:val="00000A"/>
          <w:kern w:val="3"/>
          <w:sz w:val="24"/>
          <w:szCs w:val="24"/>
          <w:lang w:eastAsia="ar-SA"/>
        </w:rPr>
        <w:t>.</w:t>
      </w:r>
      <w:r w:rsidRPr="003115D6">
        <w:rPr>
          <w:rFonts w:ascii="Arial" w:eastAsia="Times New Roman" w:hAnsi="Arial" w:cs="Arial"/>
          <w:color w:val="000000"/>
          <w:kern w:val="3"/>
          <w:sz w:val="24"/>
          <w:szCs w:val="24"/>
          <w:lang w:eastAsia="ar-SA"/>
        </w:rPr>
        <w:t xml:space="preserve"> </w:t>
      </w:r>
      <w:hyperlink r:id="rId9" w:history="1">
        <w:r w:rsidRPr="003115D6">
          <w:rPr>
            <w:rFonts w:ascii="Arial" w:eastAsia="Times New Roman" w:hAnsi="Arial" w:cs="Arial"/>
            <w:color w:val="000000"/>
            <w:kern w:val="3"/>
            <w:sz w:val="24"/>
            <w:szCs w:val="24"/>
            <w:lang w:eastAsia="ar-SA"/>
          </w:rPr>
          <w:t>javnenabavke@opovo.org.rs</w:t>
        </w:r>
      </w:hyperlink>
      <w:r w:rsidRPr="003115D6">
        <w:rPr>
          <w:rFonts w:ascii="Arial" w:eastAsia="Times New Roman" w:hAnsi="Arial" w:cs="Arial"/>
          <w:i/>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или</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факсом</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на</w:t>
      </w:r>
      <w:proofErr w:type="spellEnd"/>
      <w:r w:rsidRPr="003115D6">
        <w:rPr>
          <w:rFonts w:ascii="Arial" w:eastAsia="Times New Roman" w:hAnsi="Arial" w:cs="Arial"/>
          <w:color w:val="00000A"/>
          <w:kern w:val="3"/>
          <w:sz w:val="24"/>
          <w:szCs w:val="24"/>
          <w:lang w:eastAsia="ar-SA"/>
        </w:rPr>
        <w:t xml:space="preserve"> </w:t>
      </w:r>
      <w:proofErr w:type="spellStart"/>
      <w:r w:rsidRPr="003115D6">
        <w:rPr>
          <w:rFonts w:ascii="Arial" w:eastAsia="Times New Roman" w:hAnsi="Arial" w:cs="Arial"/>
          <w:color w:val="00000A"/>
          <w:kern w:val="3"/>
          <w:sz w:val="24"/>
          <w:szCs w:val="24"/>
          <w:lang w:eastAsia="ar-SA"/>
        </w:rPr>
        <w:t>број</w:t>
      </w:r>
      <w:proofErr w:type="spellEnd"/>
      <w:r w:rsidRPr="003115D6">
        <w:rPr>
          <w:rFonts w:ascii="Arial" w:eastAsia="Times New Roman" w:hAnsi="Arial" w:cs="Arial"/>
          <w:i/>
          <w:color w:val="00000A"/>
          <w:kern w:val="3"/>
          <w:sz w:val="24"/>
          <w:szCs w:val="24"/>
          <w:lang w:eastAsia="ar-SA"/>
        </w:rPr>
        <w:t xml:space="preserve"> </w:t>
      </w:r>
      <w:r w:rsidRPr="003115D6">
        <w:rPr>
          <w:rFonts w:ascii="Arial" w:eastAsia="Times New Roman" w:hAnsi="Arial" w:cs="Arial"/>
          <w:color w:val="000000"/>
          <w:kern w:val="3"/>
          <w:sz w:val="24"/>
          <w:szCs w:val="24"/>
          <w:lang w:eastAsia="ar-SA"/>
        </w:rPr>
        <w:t>013/681-202</w:t>
      </w:r>
      <w:r w:rsidRPr="003115D6">
        <w:rPr>
          <w:rFonts w:ascii="Arial" w:eastAsia="Times New Roman" w:hAnsi="Arial" w:cs="Arial"/>
          <w:i/>
          <w:color w:val="00000A"/>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тражити</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од</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наручиоца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додатне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информације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или</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појашњења</w:t>
      </w:r>
      <w:proofErr w:type="spellEnd"/>
      <w:r w:rsidRPr="003115D6">
        <w:rPr>
          <w:rFonts w:ascii="Arial" w:eastAsia="Times New Roman" w:hAnsi="Arial" w:cs="Arial"/>
          <w:color w:val="000000"/>
          <w:kern w:val="3"/>
          <w:sz w:val="24"/>
          <w:szCs w:val="24"/>
          <w:lang w:eastAsia="ar-SA"/>
        </w:rPr>
        <w:t xml:space="preserve"> у </w:t>
      </w:r>
      <w:proofErr w:type="spellStart"/>
      <w:r w:rsidRPr="003115D6">
        <w:rPr>
          <w:rFonts w:ascii="Arial" w:eastAsia="Times New Roman" w:hAnsi="Arial" w:cs="Arial"/>
          <w:color w:val="000000"/>
          <w:kern w:val="3"/>
          <w:sz w:val="24"/>
          <w:szCs w:val="24"/>
          <w:lang w:eastAsia="ar-SA"/>
        </w:rPr>
        <w:t>вези</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са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припремањем</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понуде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најкасније</w:t>
      </w:r>
      <w:proofErr w:type="spellEnd"/>
      <w:r w:rsidRPr="003115D6">
        <w:rPr>
          <w:rFonts w:ascii="Arial" w:eastAsia="Times New Roman" w:hAnsi="Arial" w:cs="Arial"/>
          <w:color w:val="000000"/>
          <w:kern w:val="3"/>
          <w:sz w:val="24"/>
          <w:szCs w:val="24"/>
          <w:lang w:eastAsia="ar-SA"/>
        </w:rPr>
        <w:t xml:space="preserve"> 5 </w:t>
      </w:r>
      <w:proofErr w:type="spellStart"/>
      <w:r w:rsidRPr="003115D6">
        <w:rPr>
          <w:rFonts w:ascii="Arial" w:eastAsia="Times New Roman" w:hAnsi="Arial" w:cs="Arial"/>
          <w:color w:val="000000"/>
          <w:kern w:val="3"/>
          <w:sz w:val="24"/>
          <w:szCs w:val="24"/>
          <w:lang w:eastAsia="ar-SA"/>
        </w:rPr>
        <w:t>дана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пре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истека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рока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за</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подношење</w:t>
      </w:r>
      <w:proofErr w:type="spellEnd"/>
      <w:r w:rsidRPr="003115D6">
        <w:rPr>
          <w:rFonts w:ascii="Arial" w:eastAsia="Times New Roman" w:hAnsi="Arial" w:cs="Arial"/>
          <w:color w:val="000000"/>
          <w:kern w:val="3"/>
          <w:sz w:val="24"/>
          <w:szCs w:val="24"/>
          <w:lang w:eastAsia="ar-SA"/>
        </w:rPr>
        <w:t xml:space="preserve"> </w:t>
      </w:r>
      <w:proofErr w:type="spellStart"/>
      <w:r w:rsidRPr="003115D6">
        <w:rPr>
          <w:rFonts w:ascii="Arial" w:eastAsia="Times New Roman" w:hAnsi="Arial" w:cs="Arial"/>
          <w:color w:val="000000"/>
          <w:kern w:val="3"/>
          <w:sz w:val="24"/>
          <w:szCs w:val="24"/>
          <w:lang w:eastAsia="ar-SA"/>
        </w:rPr>
        <w:t>понуде</w:t>
      </w:r>
      <w:proofErr w:type="spellEnd"/>
      <w:r w:rsidRPr="003115D6">
        <w:rPr>
          <w:rFonts w:ascii="Arial" w:eastAsia="Times New Roman" w:hAnsi="Arial" w:cs="Arial"/>
          <w:color w:val="000000"/>
          <w:kern w:val="3"/>
          <w:sz w:val="24"/>
          <w:szCs w:val="24"/>
          <w:lang w:eastAsia="ar-SA"/>
        </w:rPr>
        <w:t xml:space="preserve">. </w:t>
      </w:r>
      <w:r w:rsidRPr="003115D6">
        <w:rPr>
          <w:rFonts w:ascii="Arial" w:eastAsia="Times New Roman" w:hAnsi="Arial" w:cs="Arial"/>
          <w:color w:val="000000"/>
          <w:kern w:val="3"/>
          <w:sz w:val="24"/>
          <w:szCs w:val="24"/>
          <w:lang w:val="sr-Cyrl-RS" w:eastAsia="ar-SA"/>
        </w:rPr>
        <w:t>Уколико захтев за додатним информацијама стигне после радног времена наручиоца или викендом, рачунаће се као да је примљен првог следећег радног дана. Радно време наручиоца је понедељак – петак од 7:30-15:30.</w:t>
      </w:r>
    </w:p>
    <w:p w14:paraId="6BD0BDD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заинтересованом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лицу</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року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3 (</w:t>
      </w:r>
      <w:proofErr w:type="spellStart"/>
      <w:r w:rsidRPr="003115D6">
        <w:rPr>
          <w:rFonts w:ascii="Arial" w:eastAsia="Arial Unicode MS" w:hAnsi="Arial" w:cs="Arial"/>
          <w:color w:val="000000"/>
          <w:kern w:val="1"/>
          <w:sz w:val="24"/>
          <w:szCs w:val="24"/>
          <w:lang w:eastAsia="ar-SA"/>
        </w:rPr>
        <w:t>три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пријема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захтева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додатним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информацијама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појашњењима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конкурсне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документације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одговор</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објавити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Порталу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набавки</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својој</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интернет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страници</w:t>
      </w:r>
      <w:proofErr w:type="spellEnd"/>
      <w:r w:rsidRPr="003115D6">
        <w:rPr>
          <w:rFonts w:ascii="Arial" w:eastAsia="Arial Unicode MS" w:hAnsi="Arial" w:cs="Arial"/>
          <w:color w:val="000000"/>
          <w:kern w:val="1"/>
          <w:sz w:val="24"/>
          <w:szCs w:val="24"/>
          <w:lang w:eastAsia="ar-SA"/>
        </w:rPr>
        <w:t xml:space="preserve">. </w:t>
      </w:r>
    </w:p>
    <w:p w14:paraId="42110BAC" w14:textId="38468E8A"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Додатне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информације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појашњења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упућују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напоменом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Захтев</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додатним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информацијама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појашњењима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конкурсне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документације</w:t>
      </w:r>
      <w:proofErr w:type="spellEnd"/>
      <w:r w:rsidRPr="003115D6">
        <w:rPr>
          <w:rFonts w:ascii="Arial" w:eastAsia="Arial Unicode MS" w:hAnsi="Arial" w:cs="Arial"/>
          <w:color w:val="000000"/>
          <w:kern w:val="1"/>
          <w:sz w:val="24"/>
          <w:szCs w:val="24"/>
          <w:lang w:eastAsia="ar-SA"/>
        </w:rPr>
        <w:t>,</w:t>
      </w:r>
      <w:r w:rsidRPr="003115D6">
        <w:rPr>
          <w:rFonts w:ascii="Arial" w:eastAsia="TimesNewRomanPS-BoldMT" w:hAnsi="Arial" w:cs="Arial"/>
          <w:b/>
          <w:bCs/>
          <w:color w:val="000000"/>
          <w:kern w:val="1"/>
          <w:sz w:val="24"/>
          <w:szCs w:val="24"/>
          <w:lang w:eastAsia="ar-SA"/>
        </w:rPr>
        <w:t xml:space="preserve"> </w:t>
      </w:r>
      <w:r w:rsidRPr="003115D6">
        <w:rPr>
          <w:rFonts w:ascii="Arial" w:eastAsia="TimesNewRomanPS-BoldMT" w:hAnsi="Arial" w:cs="Arial"/>
          <w:bCs/>
          <w:color w:val="000000"/>
          <w:kern w:val="1"/>
          <w:sz w:val="24"/>
          <w:szCs w:val="24"/>
          <w:lang w:eastAsia="ar-SA"/>
        </w:rPr>
        <w:t xml:space="preserve">ЈН </w:t>
      </w:r>
      <w:r w:rsidRPr="003115D6">
        <w:rPr>
          <w:rFonts w:ascii="Arial" w:eastAsia="TimesNewRomanPS-BoldMT" w:hAnsi="Arial" w:cs="Arial"/>
          <w:bCs/>
          <w:color w:val="000000"/>
          <w:kern w:val="1"/>
          <w:sz w:val="24"/>
          <w:szCs w:val="24"/>
          <w:lang w:val="sr-Cyrl-RS" w:eastAsia="ar-SA"/>
        </w:rPr>
        <w:t>бр. 404</w:t>
      </w:r>
      <w:r w:rsidRPr="003115D6">
        <w:rPr>
          <w:rFonts w:ascii="Arial" w:eastAsia="TimesNewRomanPS-BoldMT" w:hAnsi="Arial" w:cs="Arial"/>
          <w:bCs/>
          <w:color w:val="000000"/>
          <w:kern w:val="1"/>
          <w:sz w:val="24"/>
          <w:szCs w:val="24"/>
          <w:lang w:val="sr-Cyrl-CS" w:eastAsia="ar-SA"/>
        </w:rPr>
        <w:t>-</w:t>
      </w:r>
      <w:r w:rsidR="0090384A">
        <w:rPr>
          <w:rFonts w:ascii="Arial" w:eastAsia="TimesNewRomanPS-BoldMT" w:hAnsi="Arial" w:cs="Arial"/>
          <w:bCs/>
          <w:color w:val="000000"/>
          <w:kern w:val="1"/>
          <w:sz w:val="24"/>
          <w:szCs w:val="24"/>
          <w:lang w:val="sr-Cyrl-CS" w:eastAsia="ar-SA"/>
        </w:rPr>
        <w:t>40</w:t>
      </w:r>
      <w:r w:rsidRPr="003115D6">
        <w:rPr>
          <w:rFonts w:ascii="Arial" w:eastAsia="TimesNewRomanPS-BoldMT" w:hAnsi="Arial" w:cs="Arial"/>
          <w:bCs/>
          <w:color w:val="000000"/>
          <w:kern w:val="1"/>
          <w:sz w:val="24"/>
          <w:szCs w:val="24"/>
          <w:lang w:eastAsia="ar-SA"/>
        </w:rPr>
        <w:t>/201</w:t>
      </w:r>
      <w:r w:rsidR="0090384A">
        <w:rPr>
          <w:rFonts w:ascii="Arial" w:eastAsia="TimesNewRomanPS-BoldMT" w:hAnsi="Arial" w:cs="Arial"/>
          <w:bCs/>
          <w:color w:val="000000"/>
          <w:kern w:val="1"/>
          <w:sz w:val="24"/>
          <w:szCs w:val="24"/>
          <w:lang w:val="sr-Cyrl-RS" w:eastAsia="ar-SA"/>
        </w:rPr>
        <w:t>9</w:t>
      </w:r>
      <w:r w:rsidRPr="003115D6">
        <w:rPr>
          <w:rFonts w:ascii="Arial" w:eastAsia="TimesNewRomanPS-BoldMT" w:hAnsi="Arial" w:cs="Arial"/>
          <w:bCs/>
          <w:color w:val="000000"/>
          <w:kern w:val="1"/>
          <w:sz w:val="24"/>
          <w:szCs w:val="24"/>
          <w:lang w:eastAsia="ar-SA"/>
        </w:rPr>
        <w:t>.</w:t>
      </w:r>
    </w:p>
    <w:p w14:paraId="22F9A27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Ако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измени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допуни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конкурсну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документацију</w:t>
      </w:r>
      <w:proofErr w:type="spellEnd"/>
      <w:r w:rsidRPr="003115D6">
        <w:rPr>
          <w:rFonts w:ascii="Arial" w:eastAsia="Arial Unicode MS" w:hAnsi="Arial" w:cs="Arial"/>
          <w:color w:val="000000"/>
          <w:kern w:val="1"/>
          <w:sz w:val="24"/>
          <w:szCs w:val="24"/>
          <w:lang w:eastAsia="ar-SA"/>
        </w:rPr>
        <w:t xml:space="preserve"> 8 </w:t>
      </w:r>
      <w:r w:rsidRPr="003115D6">
        <w:rPr>
          <w:rFonts w:ascii="Arial" w:eastAsia="Arial Unicode MS" w:hAnsi="Arial" w:cs="Arial"/>
          <w:color w:val="000000"/>
          <w:kern w:val="1"/>
          <w:sz w:val="24"/>
          <w:szCs w:val="24"/>
          <w:lang w:val="sr-Cyrl-RS" w:eastAsia="ar-SA"/>
        </w:rPr>
        <w:t xml:space="preserve">(осам)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мање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истека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продужи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објави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обавештење</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продужењу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
    <w:p w14:paraId="5DDABF6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lastRenderedPageBreak/>
        <w:t>По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истеку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предвиђеног</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н</w:t>
      </w:r>
      <w:r w:rsidRPr="003115D6">
        <w:rPr>
          <w:rFonts w:ascii="Arial" w:eastAsia="Arial Unicode MS" w:hAnsi="Arial" w:cs="Arial"/>
          <w:color w:val="000000"/>
          <w:kern w:val="1"/>
          <w:sz w:val="24"/>
          <w:szCs w:val="24"/>
          <w:lang w:val="sr-Cyrl-CS" w:eastAsia="ar-SA"/>
        </w:rPr>
        <w:t>а</w:t>
      </w:r>
      <w:proofErr w:type="spellStart"/>
      <w:r w:rsidRPr="003115D6">
        <w:rPr>
          <w:rFonts w:ascii="Arial" w:eastAsia="Arial Unicode MS" w:hAnsi="Arial" w:cs="Arial"/>
          <w:color w:val="000000"/>
          <w:kern w:val="1"/>
          <w:sz w:val="24"/>
          <w:szCs w:val="24"/>
          <w:lang w:eastAsia="ar-SA"/>
        </w:rPr>
        <w:t>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допуњује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конкурсну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документацију</w:t>
      </w:r>
      <w:proofErr w:type="spellEnd"/>
      <w:r w:rsidRPr="003115D6">
        <w:rPr>
          <w:rFonts w:ascii="Arial" w:eastAsia="Arial Unicode MS" w:hAnsi="Arial" w:cs="Arial"/>
          <w:color w:val="000000"/>
          <w:kern w:val="1"/>
          <w:sz w:val="24"/>
          <w:szCs w:val="24"/>
          <w:lang w:eastAsia="ar-SA"/>
        </w:rPr>
        <w:t xml:space="preserve">. </w:t>
      </w:r>
    </w:p>
    <w:p w14:paraId="2BED4B7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97458BD" w14:textId="77777777" w:rsidR="003115D6" w:rsidRPr="003115D6" w:rsidRDefault="003115D6" w:rsidP="003115D6">
      <w:pPr>
        <w:suppressAutoHyphens/>
        <w:spacing w:after="0" w:line="100" w:lineRule="atLeast"/>
        <w:jc w:val="both"/>
        <w:rPr>
          <w:rFonts w:ascii="Arial" w:eastAsia="Arial Unicode MS" w:hAnsi="Arial" w:cs="Arial"/>
          <w:bCs/>
          <w:kern w:val="1"/>
          <w:sz w:val="24"/>
          <w:szCs w:val="24"/>
          <w:lang w:eastAsia="ar-SA"/>
        </w:rPr>
      </w:pPr>
      <w:proofErr w:type="spellStart"/>
      <w:r w:rsidRPr="003115D6">
        <w:rPr>
          <w:rFonts w:ascii="Arial" w:eastAsia="Arial Unicode MS" w:hAnsi="Arial" w:cs="Arial"/>
          <w:color w:val="000000"/>
          <w:kern w:val="1"/>
          <w:sz w:val="24"/>
          <w:szCs w:val="24"/>
          <w:lang w:eastAsia="ar-SA"/>
        </w:rPr>
        <w:t>Тражење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додатних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информација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појашњења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вези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припремањем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телефоном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дозвољено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bCs/>
          <w:kern w:val="1"/>
          <w:sz w:val="24"/>
          <w:szCs w:val="24"/>
          <w:lang w:eastAsia="ar-SA"/>
        </w:rPr>
        <w:t>Комуникација</w:t>
      </w:r>
      <w:proofErr w:type="spellEnd"/>
      <w:r w:rsidRPr="003115D6">
        <w:rPr>
          <w:rFonts w:ascii="Arial" w:eastAsia="Arial Unicode MS" w:hAnsi="Arial" w:cs="Arial"/>
          <w:bCs/>
          <w:kern w:val="1"/>
          <w:sz w:val="24"/>
          <w:szCs w:val="24"/>
          <w:lang w:eastAsia="ar-SA"/>
        </w:rPr>
        <w:t xml:space="preserve"> у </w:t>
      </w:r>
      <w:proofErr w:type="spellStart"/>
      <w:r w:rsidRPr="003115D6">
        <w:rPr>
          <w:rFonts w:ascii="Arial" w:eastAsia="Arial Unicode MS" w:hAnsi="Arial" w:cs="Arial"/>
          <w:bCs/>
          <w:kern w:val="1"/>
          <w:sz w:val="24"/>
          <w:szCs w:val="24"/>
          <w:lang w:eastAsia="ar-SA"/>
        </w:rPr>
        <w:t>поступку</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јавне</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набавке</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врши</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се</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искључиво</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на</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начин</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одређен</w:t>
      </w:r>
      <w:proofErr w:type="spellEnd"/>
      <w:r w:rsidRPr="003115D6">
        <w:rPr>
          <w:rFonts w:ascii="Arial" w:eastAsia="Arial Unicode MS" w:hAnsi="Arial" w:cs="Arial"/>
          <w:bCs/>
          <w:kern w:val="1"/>
          <w:sz w:val="24"/>
          <w:szCs w:val="24"/>
          <w:lang w:eastAsia="ar-SA"/>
        </w:rPr>
        <w:t xml:space="preserve"> </w:t>
      </w:r>
      <w:proofErr w:type="spellStart"/>
      <w:r w:rsidRPr="003115D6">
        <w:rPr>
          <w:rFonts w:ascii="Arial" w:eastAsia="Arial Unicode MS" w:hAnsi="Arial" w:cs="Arial"/>
          <w:bCs/>
          <w:kern w:val="1"/>
          <w:sz w:val="24"/>
          <w:szCs w:val="24"/>
          <w:lang w:eastAsia="ar-SA"/>
        </w:rPr>
        <w:t>чланом</w:t>
      </w:r>
      <w:proofErr w:type="spellEnd"/>
      <w:r w:rsidRPr="003115D6">
        <w:rPr>
          <w:rFonts w:ascii="Arial" w:eastAsia="Arial Unicode MS" w:hAnsi="Arial" w:cs="Arial"/>
          <w:bCs/>
          <w:kern w:val="1"/>
          <w:sz w:val="24"/>
          <w:szCs w:val="24"/>
          <w:lang w:eastAsia="ar-SA"/>
        </w:rPr>
        <w:t xml:space="preserve"> 20. </w:t>
      </w:r>
      <w:proofErr w:type="spellStart"/>
      <w:r w:rsidRPr="003115D6">
        <w:rPr>
          <w:rFonts w:ascii="Arial" w:eastAsia="Arial Unicode MS" w:hAnsi="Arial" w:cs="Arial"/>
          <w:bCs/>
          <w:kern w:val="1"/>
          <w:sz w:val="24"/>
          <w:szCs w:val="24"/>
          <w:lang w:eastAsia="ar-SA"/>
        </w:rPr>
        <w:t>Закона</w:t>
      </w:r>
      <w:proofErr w:type="spellEnd"/>
      <w:r w:rsidRPr="003115D6">
        <w:rPr>
          <w:rFonts w:ascii="Arial" w:eastAsia="Arial Unicode MS" w:hAnsi="Arial" w:cs="Arial"/>
          <w:bCs/>
          <w:kern w:val="1"/>
          <w:sz w:val="24"/>
          <w:szCs w:val="24"/>
          <w:lang w:eastAsia="ar-SA"/>
        </w:rPr>
        <w:t>.</w:t>
      </w:r>
    </w:p>
    <w:p w14:paraId="0F7D1BF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4DA662EA"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10"/>
          <w:szCs w:val="10"/>
          <w:lang w:eastAsia="ar-SA"/>
        </w:rPr>
      </w:pPr>
      <w:r w:rsidRPr="003115D6">
        <w:rPr>
          <w:rFonts w:ascii="Arial" w:eastAsia="Arial Unicode MS" w:hAnsi="Arial" w:cs="Arial"/>
          <w:b/>
          <w:bCs/>
          <w:color w:val="000000"/>
          <w:kern w:val="1"/>
          <w:sz w:val="24"/>
          <w:szCs w:val="24"/>
          <w:lang w:eastAsia="ar-SA"/>
        </w:rPr>
        <w:t xml:space="preserve">15. ДОДАТНА ОБЈАШЊЕЊА ОД ПОНУЂАЧА ПОСЛЕ ОТВАРАЊА ПОНУДА И КОНТРОЛА КОД ПОНУЂАЧА ОДНОСНО ЊЕГОВОГ ПОДИЗВОЂАЧА </w:t>
      </w:r>
    </w:p>
    <w:p w14:paraId="032D8DD8"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eastAsia="ar-SA"/>
        </w:rPr>
      </w:pPr>
    </w:p>
    <w:p w14:paraId="05A73AFD"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После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отварања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приликом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стручне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оцене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писаном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облику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захтева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додатна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објашњења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помоћи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прегледу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вредновању</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упоређивању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а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врши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контролу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увид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односно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његовог</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подизвођача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w:t>
      </w:r>
      <w:proofErr w:type="spellEnd"/>
      <w:r w:rsidRPr="003115D6">
        <w:rPr>
          <w:rFonts w:ascii="Arial" w:eastAsia="Arial Unicode MS" w:hAnsi="Arial" w:cs="Arial"/>
          <w:color w:val="000000"/>
          <w:kern w:val="1"/>
          <w:sz w:val="24"/>
          <w:szCs w:val="24"/>
          <w:lang w:eastAsia="ar-SA"/>
        </w:rPr>
        <w:t xml:space="preserve"> 93.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 xml:space="preserve">). </w:t>
      </w:r>
    </w:p>
    <w:p w14:paraId="7B8EB322" w14:textId="77777777" w:rsidR="003115D6" w:rsidRPr="003115D6" w:rsidRDefault="003115D6" w:rsidP="003115D6">
      <w:pPr>
        <w:tabs>
          <w:tab w:val="left" w:pos="-135"/>
          <w:tab w:val="left" w:pos="0"/>
          <w:tab w:val="left" w:pos="120"/>
        </w:tabs>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TimesNewRomanPSMT" w:hAnsi="Arial" w:cs="Arial"/>
          <w:bCs/>
          <w:color w:val="000000"/>
          <w:kern w:val="1"/>
          <w:sz w:val="24"/>
          <w:szCs w:val="24"/>
          <w:lang w:eastAsia="ar-SA"/>
        </w:rPr>
        <w:t>Уколико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наручилац</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оцени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су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потребна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додатна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објашњења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или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је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потребно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извршити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контролу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увид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односно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његовог</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подизвођача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наручилац</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ће</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оставити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примерени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рок</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поступи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позиву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наручиоца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односно</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да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омогући</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наручиоцу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контролу</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увид</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код</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понуђача</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као</w:t>
      </w:r>
      <w:proofErr w:type="spellEnd"/>
      <w:r w:rsidRPr="003115D6">
        <w:rPr>
          <w:rFonts w:ascii="Arial" w:eastAsia="TimesNewRomanPSMT" w:hAnsi="Arial" w:cs="Arial"/>
          <w:bCs/>
          <w:color w:val="000000"/>
          <w:kern w:val="1"/>
          <w:sz w:val="24"/>
          <w:szCs w:val="24"/>
          <w:lang w:eastAsia="ar-SA"/>
        </w:rPr>
        <w:t xml:space="preserve"> и </w:t>
      </w:r>
      <w:proofErr w:type="spellStart"/>
      <w:r w:rsidRPr="003115D6">
        <w:rPr>
          <w:rFonts w:ascii="Arial" w:eastAsia="TimesNewRomanPSMT" w:hAnsi="Arial" w:cs="Arial"/>
          <w:bCs/>
          <w:color w:val="000000"/>
          <w:kern w:val="1"/>
          <w:sz w:val="24"/>
          <w:szCs w:val="24"/>
          <w:lang w:eastAsia="ar-SA"/>
        </w:rPr>
        <w:t>код</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његовог</w:t>
      </w:r>
      <w:proofErr w:type="spellEnd"/>
      <w:r w:rsidRPr="003115D6">
        <w:rPr>
          <w:rFonts w:ascii="Arial" w:eastAsia="TimesNewRomanPSMT" w:hAnsi="Arial" w:cs="Arial"/>
          <w:bCs/>
          <w:color w:val="000000"/>
          <w:kern w:val="1"/>
          <w:sz w:val="24"/>
          <w:szCs w:val="24"/>
          <w:lang w:eastAsia="ar-SA"/>
        </w:rPr>
        <w:t xml:space="preserve"> </w:t>
      </w:r>
      <w:proofErr w:type="spellStart"/>
      <w:r w:rsidRPr="003115D6">
        <w:rPr>
          <w:rFonts w:ascii="Arial" w:eastAsia="TimesNewRomanPSMT" w:hAnsi="Arial" w:cs="Arial"/>
          <w:bCs/>
          <w:color w:val="000000"/>
          <w:kern w:val="1"/>
          <w:sz w:val="24"/>
          <w:szCs w:val="24"/>
          <w:lang w:eastAsia="ar-SA"/>
        </w:rPr>
        <w:t>подизвођача</w:t>
      </w:r>
      <w:proofErr w:type="spellEnd"/>
      <w:r w:rsidRPr="003115D6">
        <w:rPr>
          <w:rFonts w:ascii="Arial" w:eastAsia="TimesNewRomanPSMT" w:hAnsi="Arial" w:cs="Arial"/>
          <w:bCs/>
          <w:color w:val="000000"/>
          <w:kern w:val="1"/>
          <w:sz w:val="24"/>
          <w:szCs w:val="24"/>
          <w:lang w:eastAsia="ar-SA"/>
        </w:rPr>
        <w:t xml:space="preserve">. </w:t>
      </w:r>
    </w:p>
    <w:p w14:paraId="2C7B0B2A" w14:textId="77777777" w:rsidR="003115D6" w:rsidRPr="003115D6" w:rsidRDefault="003115D6" w:rsidP="003115D6">
      <w:pPr>
        <w:tabs>
          <w:tab w:val="left" w:pos="-135"/>
          <w:tab w:val="left" w:pos="0"/>
          <w:tab w:val="left" w:pos="120"/>
        </w:tabs>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сагласност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изврши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исправке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рачунских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грешака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уочених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приликом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разматрања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окончаном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поступку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отварања</w:t>
      </w:r>
      <w:proofErr w:type="spellEnd"/>
      <w:r w:rsidRPr="003115D6">
        <w:rPr>
          <w:rFonts w:ascii="Arial" w:eastAsia="Arial Unicode MS" w:hAnsi="Arial" w:cs="Arial"/>
          <w:color w:val="000000"/>
          <w:kern w:val="1"/>
          <w:sz w:val="24"/>
          <w:szCs w:val="24"/>
          <w:lang w:eastAsia="ar-SA"/>
        </w:rPr>
        <w:t xml:space="preserve">. </w:t>
      </w:r>
    </w:p>
    <w:p w14:paraId="07682380" w14:textId="77777777" w:rsidR="003115D6" w:rsidRPr="003115D6" w:rsidRDefault="003115D6" w:rsidP="003115D6">
      <w:pPr>
        <w:tabs>
          <w:tab w:val="left" w:pos="-135"/>
          <w:tab w:val="left" w:pos="0"/>
          <w:tab w:val="left" w:pos="120"/>
        </w:tabs>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случају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разлике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између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јединичне</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укупне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цене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меродавна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јединична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цена</w:t>
      </w:r>
      <w:proofErr w:type="spellEnd"/>
      <w:r w:rsidRPr="003115D6">
        <w:rPr>
          <w:rFonts w:ascii="Arial" w:eastAsia="Arial Unicode MS" w:hAnsi="Arial" w:cs="Arial"/>
          <w:color w:val="000000"/>
          <w:kern w:val="1"/>
          <w:sz w:val="24"/>
          <w:szCs w:val="24"/>
          <w:lang w:eastAsia="ar-SA"/>
        </w:rPr>
        <w:t>.</w:t>
      </w:r>
    </w:p>
    <w:p w14:paraId="4126A5CA" w14:textId="77777777" w:rsidR="003115D6" w:rsidRPr="003115D6" w:rsidRDefault="003115D6" w:rsidP="003115D6">
      <w:pPr>
        <w:suppressAutoHyphens/>
        <w:spacing w:after="0" w:line="100" w:lineRule="atLeast"/>
        <w:jc w:val="both"/>
        <w:rPr>
          <w:rFonts w:ascii="Arial" w:eastAsia="TimesNewRomanPSMT" w:hAnsi="Arial" w:cs="Arial"/>
          <w:b/>
          <w:bCs/>
          <w:i/>
          <w:iCs/>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t>Ако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сагласи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исправком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рачунских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грешака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w:t>
      </w:r>
      <w:proofErr w:type="spellEnd"/>
      <w:r w:rsidRPr="003115D6">
        <w:rPr>
          <w:rFonts w:ascii="Arial" w:eastAsia="Arial Unicode MS" w:hAnsi="Arial" w:cs="Arial"/>
          <w:color w:val="000000"/>
          <w:kern w:val="1"/>
          <w:sz w:val="24"/>
          <w:szCs w:val="24"/>
          <w:lang w:val="sr-Cyrl-CS" w:eastAsia="ar-SA"/>
        </w:rPr>
        <w:t>а</w:t>
      </w:r>
      <w:r w:rsidRPr="003115D6">
        <w:rPr>
          <w:rFonts w:ascii="Arial" w:eastAsia="Arial Unicode MS" w:hAnsi="Arial" w:cs="Arial"/>
          <w:color w:val="000000"/>
          <w:kern w:val="1"/>
          <w:sz w:val="24"/>
          <w:szCs w:val="24"/>
          <w:lang w:eastAsia="ar-SA"/>
        </w:rPr>
        <w:t xml:space="preserve">ц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његову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неприхватљиву</w:t>
      </w:r>
      <w:proofErr w:type="spellEnd"/>
      <w:r w:rsidRPr="003115D6">
        <w:rPr>
          <w:rFonts w:ascii="Arial" w:eastAsia="Arial Unicode MS" w:hAnsi="Arial" w:cs="Arial"/>
          <w:color w:val="000000"/>
          <w:kern w:val="1"/>
          <w:sz w:val="24"/>
          <w:szCs w:val="24"/>
          <w:lang w:eastAsia="ar-SA"/>
        </w:rPr>
        <w:t xml:space="preserve">. </w:t>
      </w:r>
    </w:p>
    <w:p w14:paraId="02B30A62" w14:textId="77777777" w:rsidR="003115D6" w:rsidRPr="003115D6" w:rsidRDefault="003115D6" w:rsidP="003115D6">
      <w:pPr>
        <w:suppressAutoHyphens/>
        <w:spacing w:after="0" w:line="100" w:lineRule="atLeast"/>
        <w:jc w:val="both"/>
        <w:rPr>
          <w:rFonts w:ascii="Arial" w:eastAsia="TimesNewRomanPSMT" w:hAnsi="Arial" w:cs="Arial"/>
          <w:b/>
          <w:bCs/>
          <w:i/>
          <w:iCs/>
          <w:color w:val="000000"/>
          <w:kern w:val="1"/>
          <w:sz w:val="24"/>
          <w:szCs w:val="24"/>
          <w:lang w:val="sr-Cyrl-RS" w:eastAsia="ar-SA"/>
        </w:rPr>
      </w:pPr>
    </w:p>
    <w:p w14:paraId="29A1F67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eastAsia="ar-SA"/>
        </w:rPr>
      </w:pPr>
      <w:r w:rsidRPr="003115D6">
        <w:rPr>
          <w:rFonts w:ascii="Arial" w:eastAsia="Arial Unicode MS" w:hAnsi="Arial" w:cs="Arial"/>
          <w:b/>
          <w:bCs/>
          <w:color w:val="000000"/>
          <w:kern w:val="1"/>
          <w:sz w:val="24"/>
          <w:szCs w:val="24"/>
          <w:lang w:eastAsia="ar-SA"/>
        </w:rPr>
        <w:t>1</w:t>
      </w:r>
      <w:r w:rsidRPr="003115D6">
        <w:rPr>
          <w:rFonts w:ascii="Arial" w:eastAsia="Arial Unicode MS" w:hAnsi="Arial" w:cs="Arial"/>
          <w:b/>
          <w:bCs/>
          <w:color w:val="000000"/>
          <w:kern w:val="1"/>
          <w:sz w:val="24"/>
          <w:szCs w:val="24"/>
          <w:lang w:val="sr-Cyrl-RS" w:eastAsia="ar-SA"/>
        </w:rPr>
        <w:t>6</w:t>
      </w:r>
      <w:r w:rsidRPr="003115D6">
        <w:rPr>
          <w:rFonts w:ascii="Arial" w:eastAsia="Arial Unicode MS" w:hAnsi="Arial" w:cs="Arial"/>
          <w:b/>
          <w:bCs/>
          <w:color w:val="000000"/>
          <w:kern w:val="1"/>
          <w:sz w:val="24"/>
          <w:szCs w:val="24"/>
          <w:lang w:eastAsia="ar-SA"/>
        </w:rPr>
        <w:t>. 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14:paraId="45791B2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5213BBE6" w14:textId="77777777" w:rsidR="003115D6" w:rsidRPr="003115D6" w:rsidRDefault="003115D6" w:rsidP="003115D6">
      <w:pPr>
        <w:keepLines/>
        <w:suppressAutoHyphens/>
        <w:spacing w:before="60" w:after="0" w:line="100" w:lineRule="atLeast"/>
        <w:jc w:val="both"/>
        <w:rPr>
          <w:rFonts w:ascii="Arial" w:eastAsia="Arial Unicode MS" w:hAnsi="Arial" w:cs="Arial"/>
          <w:b/>
          <w:bCs/>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t>Избор</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најповољније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извршити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применом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критеријума</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b/>
          <w:bCs/>
          <w:color w:val="000000"/>
          <w:kern w:val="1"/>
          <w:sz w:val="24"/>
          <w:szCs w:val="24"/>
          <w:lang w:eastAsia="ar-SA"/>
        </w:rPr>
        <w:t>„</w:t>
      </w:r>
      <w:proofErr w:type="spellStart"/>
      <w:r w:rsidRPr="003115D6">
        <w:rPr>
          <w:rFonts w:ascii="Arial" w:eastAsia="Arial Unicode MS" w:hAnsi="Arial" w:cs="Arial"/>
          <w:b/>
          <w:bCs/>
          <w:color w:val="000000"/>
          <w:kern w:val="1"/>
          <w:sz w:val="24"/>
          <w:szCs w:val="24"/>
          <w:lang w:eastAsia="ar-SA"/>
        </w:rPr>
        <w:t>Најнижа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понуђена</w:t>
      </w:r>
      <w:proofErr w:type="spellEnd"/>
      <w:r w:rsidRPr="003115D6">
        <w:rPr>
          <w:rFonts w:ascii="Arial" w:eastAsia="Arial Unicode MS" w:hAnsi="Arial" w:cs="Arial"/>
          <w:b/>
          <w:bCs/>
          <w:color w:val="000000"/>
          <w:kern w:val="1"/>
          <w:sz w:val="24"/>
          <w:szCs w:val="24"/>
          <w:lang w:eastAsia="ar-SA"/>
        </w:rPr>
        <w:t xml:space="preserve"> </w:t>
      </w:r>
      <w:proofErr w:type="spellStart"/>
      <w:proofErr w:type="gramStart"/>
      <w:r w:rsidRPr="003115D6">
        <w:rPr>
          <w:rFonts w:ascii="Arial" w:eastAsia="Arial Unicode MS" w:hAnsi="Arial" w:cs="Arial"/>
          <w:b/>
          <w:bCs/>
          <w:color w:val="000000"/>
          <w:kern w:val="1"/>
          <w:sz w:val="24"/>
          <w:szCs w:val="24"/>
          <w:lang w:eastAsia="ar-SA"/>
        </w:rPr>
        <w:t>цена</w:t>
      </w:r>
      <w:proofErr w:type="spellEnd"/>
      <w:r w:rsidRPr="003115D6">
        <w:rPr>
          <w:rFonts w:ascii="Arial" w:eastAsia="Arial Unicode MS" w:hAnsi="Arial" w:cs="Arial"/>
          <w:b/>
          <w:bCs/>
          <w:color w:val="000000"/>
          <w:kern w:val="1"/>
          <w:sz w:val="24"/>
          <w:szCs w:val="24"/>
          <w:lang w:eastAsia="ar-SA"/>
        </w:rPr>
        <w:t>“</w:t>
      </w:r>
      <w:proofErr w:type="gramEnd"/>
      <w:r w:rsidRPr="003115D6">
        <w:rPr>
          <w:rFonts w:ascii="Arial" w:eastAsia="Arial Unicode MS" w:hAnsi="Arial" w:cs="Arial"/>
          <w:b/>
          <w:bCs/>
          <w:color w:val="000000"/>
          <w:kern w:val="1"/>
          <w:sz w:val="24"/>
          <w:szCs w:val="24"/>
          <w:lang w:eastAsia="ar-SA"/>
        </w:rPr>
        <w:t xml:space="preserve">. </w:t>
      </w:r>
    </w:p>
    <w:p w14:paraId="5A1C55B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C126F82"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10"/>
          <w:szCs w:val="10"/>
          <w:lang w:eastAsia="ar-SA"/>
        </w:rPr>
      </w:pPr>
      <w:r w:rsidRPr="003115D6">
        <w:rPr>
          <w:rFonts w:ascii="Arial" w:eastAsia="Arial Unicode MS" w:hAnsi="Arial" w:cs="Arial"/>
          <w:b/>
          <w:bCs/>
          <w:color w:val="000000"/>
          <w:kern w:val="1"/>
          <w:sz w:val="24"/>
          <w:szCs w:val="24"/>
          <w:lang w:eastAsia="ar-SA"/>
        </w:rPr>
        <w:t>1</w:t>
      </w:r>
      <w:r w:rsidRPr="003115D6">
        <w:rPr>
          <w:rFonts w:ascii="Arial" w:eastAsia="Arial Unicode MS" w:hAnsi="Arial" w:cs="Arial"/>
          <w:b/>
          <w:bCs/>
          <w:color w:val="000000"/>
          <w:kern w:val="1"/>
          <w:sz w:val="24"/>
          <w:szCs w:val="24"/>
          <w:lang w:val="sr-Cyrl-RS" w:eastAsia="ar-SA"/>
        </w:rPr>
        <w:t>7</w:t>
      </w:r>
      <w:r w:rsidRPr="003115D6">
        <w:rPr>
          <w:rFonts w:ascii="Arial" w:eastAsia="Arial Unicode MS" w:hAnsi="Arial" w:cs="Arial"/>
          <w:b/>
          <w:bCs/>
          <w:color w:val="000000"/>
          <w:kern w:val="1"/>
          <w:sz w:val="24"/>
          <w:szCs w:val="24"/>
          <w:lang w:eastAsia="ar-SA"/>
        </w:rPr>
        <w:t xml:space="preserve">. 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 </w:t>
      </w:r>
    </w:p>
    <w:p w14:paraId="3A4C9004"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eastAsia="ar-SA"/>
        </w:rPr>
      </w:pPr>
    </w:p>
    <w:p w14:paraId="263DAF5D"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10"/>
          <w:szCs w:val="10"/>
          <w:lang w:val="sr-Cyrl-CS" w:eastAsia="ar-SA"/>
        </w:rPr>
      </w:pPr>
      <w:proofErr w:type="spellStart"/>
      <w:r w:rsidRPr="003115D6">
        <w:rPr>
          <w:rFonts w:ascii="Arial" w:eastAsia="Arial Unicode MS" w:hAnsi="Arial" w:cs="Arial"/>
          <w:iCs/>
          <w:color w:val="000000"/>
          <w:kern w:val="1"/>
          <w:sz w:val="24"/>
          <w:szCs w:val="24"/>
          <w:lang w:eastAsia="ar-SA"/>
        </w:rPr>
        <w:t>Уколико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две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или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више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имају</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CS" w:eastAsia="ar-SA"/>
        </w:rPr>
        <w:t>исту понуђену цену</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као</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најповољнија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биће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изабрана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оног</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понуђача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који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је</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понудио</w:t>
      </w:r>
      <w:proofErr w:type="spellEnd"/>
      <w:r w:rsidRPr="003115D6">
        <w:rPr>
          <w:rFonts w:ascii="Arial" w:eastAsia="Arial Unicode MS" w:hAnsi="Arial" w:cs="Arial"/>
          <w:iCs/>
          <w:color w:val="000000"/>
          <w:kern w:val="1"/>
          <w:sz w:val="24"/>
          <w:szCs w:val="24"/>
          <w:lang w:eastAsia="ar-SA"/>
        </w:rPr>
        <w:t xml:space="preserve"> </w:t>
      </w:r>
      <w:proofErr w:type="spellStart"/>
      <w:proofErr w:type="gramStart"/>
      <w:r w:rsidRPr="003115D6">
        <w:rPr>
          <w:rFonts w:ascii="Arial" w:eastAsia="Arial Unicode MS" w:hAnsi="Arial" w:cs="Arial"/>
          <w:iCs/>
          <w:color w:val="000000"/>
          <w:kern w:val="1"/>
          <w:sz w:val="24"/>
          <w:szCs w:val="24"/>
          <w:lang w:eastAsia="ar-SA"/>
        </w:rPr>
        <w:t>дужи</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RS" w:eastAsia="ar-SA"/>
        </w:rPr>
        <w:t xml:space="preserve"> период</w:t>
      </w:r>
      <w:proofErr w:type="gramEnd"/>
      <w:r w:rsidRPr="003115D6">
        <w:rPr>
          <w:rFonts w:ascii="Arial" w:eastAsia="Arial Unicode MS" w:hAnsi="Arial" w:cs="Arial"/>
          <w:iCs/>
          <w:color w:val="000000"/>
          <w:kern w:val="1"/>
          <w:sz w:val="24"/>
          <w:szCs w:val="24"/>
          <w:lang w:val="sr-Cyrl-RS" w:eastAsia="ar-SA"/>
        </w:rPr>
        <w:t xml:space="preserve"> важења понуде</w:t>
      </w:r>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CS" w:eastAsia="ar-SA"/>
        </w:rPr>
        <w:t>Уколико две или више понуда имају исту понуђену цену и исти период важења понуде као најповољнија биће изабрана понуда оног понуђача који је понудио краћи рок извођења радова.</w:t>
      </w:r>
    </w:p>
    <w:p w14:paraId="277D4852"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val="sr-Cyrl-RS" w:eastAsia="ar-SA"/>
        </w:rPr>
      </w:pPr>
    </w:p>
    <w:p w14:paraId="0C4C3AD9"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val="sr-Cyrl-RS" w:eastAsia="ar-SA"/>
        </w:rPr>
      </w:pPr>
    </w:p>
    <w:p w14:paraId="637A4E21"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10"/>
          <w:szCs w:val="10"/>
          <w:lang w:val="sr-Cyrl-RS" w:eastAsia="ar-SA"/>
        </w:rPr>
      </w:pPr>
      <w:r w:rsidRPr="003115D6">
        <w:rPr>
          <w:rFonts w:ascii="Arial" w:eastAsia="Arial Unicode MS" w:hAnsi="Arial" w:cs="Arial"/>
          <w:b/>
          <w:bCs/>
          <w:color w:val="000000"/>
          <w:kern w:val="1"/>
          <w:sz w:val="24"/>
          <w:szCs w:val="24"/>
          <w:lang w:val="sr-Cyrl-CS" w:eastAsia="ar-SA"/>
        </w:rPr>
        <w:t>1</w:t>
      </w:r>
      <w:r w:rsidRPr="003115D6">
        <w:rPr>
          <w:rFonts w:ascii="Arial" w:eastAsia="Arial Unicode MS" w:hAnsi="Arial" w:cs="Arial"/>
          <w:b/>
          <w:bCs/>
          <w:color w:val="000000"/>
          <w:kern w:val="1"/>
          <w:sz w:val="24"/>
          <w:szCs w:val="24"/>
          <w:lang w:val="sr-Cyrl-RS" w:eastAsia="ar-SA"/>
        </w:rPr>
        <w:t>8</w:t>
      </w:r>
      <w:r w:rsidRPr="003115D6">
        <w:rPr>
          <w:rFonts w:ascii="Arial" w:eastAsia="Arial Unicode MS" w:hAnsi="Arial" w:cs="Arial"/>
          <w:b/>
          <w:bCs/>
          <w:color w:val="000000"/>
          <w:kern w:val="1"/>
          <w:sz w:val="24"/>
          <w:szCs w:val="24"/>
          <w:lang w:eastAsia="ar-SA"/>
        </w:rPr>
        <w:t xml:space="preserve">. ПОШТОВАЊЕ ОБАВЕЗА КОЈЕ ПРОИЗИЛАЗЕ ИЗ ВАЖЕЋИХ ПРОПИСА </w:t>
      </w:r>
    </w:p>
    <w:p w14:paraId="661423C6"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10"/>
          <w:szCs w:val="10"/>
          <w:lang w:val="sr-Cyrl-RS" w:eastAsia="ar-SA"/>
        </w:rPr>
      </w:pPr>
    </w:p>
    <w:p w14:paraId="2DAD505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оквиру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своје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достави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изјаву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кривичном</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материјалном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одговорношћу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поштовао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обавезе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произилазе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важећих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прописа</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заштити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запошљавању</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условима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заштити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животне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средине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као</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 xml:space="preserve">нема забрану обављања делатности која је на снази </w:t>
      </w:r>
      <w:r w:rsidRPr="003115D6">
        <w:rPr>
          <w:rFonts w:ascii="Arial" w:eastAsia="Arial Unicode MS" w:hAnsi="Arial" w:cs="Arial"/>
          <w:color w:val="000000"/>
          <w:kern w:val="1"/>
          <w:sz w:val="24"/>
          <w:szCs w:val="24"/>
          <w:lang w:val="sr-Cyrl-RS" w:eastAsia="ar-SA"/>
        </w:rPr>
        <w:lastRenderedPageBreak/>
        <w:t xml:space="preserve">у време подношења понуде. </w:t>
      </w:r>
      <w:r w:rsidRPr="003115D6">
        <w:rPr>
          <w:rFonts w:ascii="Arial" w:eastAsia="Arial Unicode MS" w:hAnsi="Arial" w:cs="Arial"/>
          <w:color w:val="000000"/>
          <w:kern w:val="1"/>
          <w:sz w:val="24"/>
          <w:szCs w:val="24"/>
          <w:lang w:eastAsia="ar-SA"/>
        </w:rPr>
        <w:t>(</w:t>
      </w:r>
      <w:proofErr w:type="spellStart"/>
      <w:r w:rsidRPr="003115D6">
        <w:rPr>
          <w:rFonts w:ascii="Arial" w:eastAsia="Arial Unicode MS" w:hAnsi="Arial" w:cs="Arial"/>
          <w:color w:val="000000"/>
          <w:kern w:val="1"/>
          <w:sz w:val="24"/>
          <w:szCs w:val="24"/>
          <w:lang w:eastAsia="ar-SA"/>
        </w:rPr>
        <w:t>Образац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изјаве</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 xml:space="preserve">дат је у </w:t>
      </w:r>
      <w:r w:rsidRPr="003115D6">
        <w:rPr>
          <w:rFonts w:ascii="Arial" w:eastAsia="Arial Unicode MS" w:hAnsi="Arial" w:cs="Arial"/>
          <w:color w:val="000000"/>
          <w:kern w:val="1"/>
          <w:sz w:val="24"/>
          <w:szCs w:val="24"/>
          <w:lang w:val="sr-Cyrl-CS" w:eastAsia="ar-SA"/>
        </w:rPr>
        <w:t xml:space="preserve">поглављу </w:t>
      </w:r>
      <w:r w:rsidRPr="003115D6">
        <w:rPr>
          <w:rFonts w:ascii="Arial" w:eastAsia="Arial Unicode MS" w:hAnsi="Arial" w:cs="Arial"/>
          <w:color w:val="000000"/>
          <w:kern w:val="1"/>
          <w:sz w:val="24"/>
          <w:szCs w:val="24"/>
          <w:lang w:eastAsia="ar-SA"/>
        </w:rPr>
        <w:t>XII</w:t>
      </w:r>
      <w:r w:rsidRPr="003115D6">
        <w:rPr>
          <w:rFonts w:ascii="Arial" w:eastAsia="Arial Unicode MS" w:hAnsi="Arial" w:cs="Arial"/>
          <w:color w:val="000000"/>
          <w:kern w:val="1"/>
          <w:sz w:val="24"/>
          <w:szCs w:val="24"/>
          <w:lang w:val="ru-RU" w:eastAsia="ar-SA"/>
        </w:rPr>
        <w:t xml:space="preserve"> </w:t>
      </w:r>
      <w:proofErr w:type="spellStart"/>
      <w:r w:rsidRPr="003115D6">
        <w:rPr>
          <w:rFonts w:ascii="Arial" w:eastAsia="Arial Unicode MS" w:hAnsi="Arial" w:cs="Arial"/>
          <w:color w:val="000000"/>
          <w:kern w:val="1"/>
          <w:sz w:val="24"/>
          <w:szCs w:val="24"/>
          <w:lang w:eastAsia="ar-SA"/>
        </w:rPr>
        <w:t>конкурсне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документације</w:t>
      </w:r>
      <w:proofErr w:type="spellEnd"/>
      <w:r w:rsidRPr="003115D6">
        <w:rPr>
          <w:rFonts w:ascii="Arial" w:eastAsia="Arial Unicode MS" w:hAnsi="Arial" w:cs="Arial"/>
          <w:color w:val="000000"/>
          <w:kern w:val="1"/>
          <w:sz w:val="24"/>
          <w:szCs w:val="24"/>
          <w:lang w:eastAsia="ar-SA"/>
        </w:rPr>
        <w:t>)</w:t>
      </w:r>
      <w:r w:rsidRPr="003115D6">
        <w:rPr>
          <w:rFonts w:ascii="Arial" w:eastAsia="Arial Unicode MS" w:hAnsi="Arial" w:cs="Arial"/>
          <w:color w:val="000000"/>
          <w:kern w:val="1"/>
          <w:sz w:val="24"/>
          <w:szCs w:val="24"/>
          <w:lang w:val="sr-Cyrl-CS" w:eastAsia="ar-SA"/>
        </w:rPr>
        <w:t>.</w:t>
      </w:r>
    </w:p>
    <w:p w14:paraId="6CEF617B" w14:textId="77777777" w:rsidR="003115D6" w:rsidRPr="003115D6" w:rsidRDefault="003115D6" w:rsidP="003115D6">
      <w:pPr>
        <w:suppressAutoHyphens/>
        <w:spacing w:after="0" w:line="100" w:lineRule="atLeast"/>
        <w:jc w:val="both"/>
        <w:rPr>
          <w:rFonts w:ascii="Arial" w:eastAsia="Arial Unicode MS" w:hAnsi="Arial" w:cs="Arial"/>
          <w:b/>
          <w:color w:val="000000"/>
          <w:kern w:val="1"/>
          <w:sz w:val="24"/>
          <w:szCs w:val="24"/>
          <w:lang w:val="sr-Cyrl-RS" w:eastAsia="ar-SA"/>
        </w:rPr>
      </w:pPr>
      <w:r w:rsidRPr="003115D6">
        <w:rPr>
          <w:rFonts w:ascii="Arial" w:eastAsia="Arial Unicode MS" w:hAnsi="Arial" w:cs="Arial"/>
          <w:color w:val="000000"/>
          <w:kern w:val="1"/>
          <w:sz w:val="24"/>
          <w:szCs w:val="24"/>
          <w:lang w:eastAsia="ar-SA"/>
        </w:rPr>
        <w:t xml:space="preserve"> </w:t>
      </w:r>
    </w:p>
    <w:p w14:paraId="367BAA03" w14:textId="77777777" w:rsidR="003115D6" w:rsidRPr="003115D6" w:rsidRDefault="003115D6" w:rsidP="003115D6">
      <w:pPr>
        <w:suppressAutoHyphens/>
        <w:spacing w:after="0" w:line="100" w:lineRule="atLeast"/>
        <w:jc w:val="both"/>
        <w:rPr>
          <w:rFonts w:ascii="Arial" w:eastAsia="TimesNewRomanPSMT" w:hAnsi="Arial" w:cs="Arial"/>
          <w:bCs/>
          <w:iCs/>
          <w:color w:val="000000"/>
          <w:kern w:val="1"/>
          <w:sz w:val="24"/>
          <w:szCs w:val="24"/>
          <w:lang w:val="sr-Cyrl-RS" w:eastAsia="ar-SA"/>
        </w:rPr>
      </w:pPr>
    </w:p>
    <w:p w14:paraId="41361885"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eastAsia="ar-SA"/>
        </w:rPr>
      </w:pPr>
      <w:r w:rsidRPr="003115D6">
        <w:rPr>
          <w:rFonts w:ascii="Arial" w:eastAsia="Arial Unicode MS" w:hAnsi="Arial" w:cs="Arial"/>
          <w:b/>
          <w:bCs/>
          <w:color w:val="000000"/>
          <w:kern w:val="1"/>
          <w:sz w:val="24"/>
          <w:szCs w:val="24"/>
          <w:lang w:val="sr-Cyrl-RS" w:eastAsia="ar-SA"/>
        </w:rPr>
        <w:t>19</w:t>
      </w:r>
      <w:r w:rsidRPr="003115D6">
        <w:rPr>
          <w:rFonts w:ascii="Arial" w:eastAsia="Arial Unicode MS" w:hAnsi="Arial" w:cs="Arial"/>
          <w:b/>
          <w:bCs/>
          <w:color w:val="000000"/>
          <w:kern w:val="1"/>
          <w:sz w:val="24"/>
          <w:szCs w:val="24"/>
          <w:lang w:eastAsia="ar-SA"/>
        </w:rPr>
        <w:t xml:space="preserve">. НАЧИН И РОК ЗА ПОДНОШЕЊЕ ЗАХТЕВА ЗА ЗАШТИТУ ПРАВА ПОНУЂАЧА </w:t>
      </w:r>
    </w:p>
    <w:p w14:paraId="53578194"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eastAsia="ar-SA"/>
        </w:rPr>
      </w:pPr>
    </w:p>
    <w:p w14:paraId="5F12EDB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може да поднесе понуђач, подносилац пријаве, кандидат, односно заинтересовано лице, који има интерес за доделу уговора, односно оквирног споразума у конкретном поступку јавне набавке и који је претрпео или би могао да претрпи штету због поступања наручиоца противно одредбама Закона о јавним набавкама (у даљем тексту: подносилац захтева).</w:t>
      </w:r>
    </w:p>
    <w:p w14:paraId="7437903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подноси се наручиоцу, а копија се истовремено доставља Републичкој комисији.</w:t>
      </w:r>
    </w:p>
    <w:p w14:paraId="12A3F03D"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се доставља непосредно, електронском поштом на e-mail: javnenabavke@opovo.org.rs, факсом на број: 013/681-202 или препорученом пошиљком са повратницом.</w:t>
      </w:r>
    </w:p>
    <w:p w14:paraId="3644037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може се поднети у току целог поступка јавне набавке, против сваке радње наручиоца, осим ако овим законом није другачије одређено.</w:t>
      </w:r>
    </w:p>
    <w:p w14:paraId="6A44D12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којим се оспорава врста поступка, садржина позива за подношење понуда или конкурсне документације сматраће се благовременим ако је примљен од стране наручиоца најкасније седам дана пре истека рока за</w:t>
      </w:r>
    </w:p>
    <w:p w14:paraId="6D17B8F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подношење понуда, а у поступку јавне набавке мале вредности и квалификационом поступку ако је примљен од стране наручиоца три дана пре истека рока за подношење понуда, без обзира на начин достављања и уколико је подносилац захтева у складу са чланом 63. став 2. ЗЈН указао наручиоцу на евентуалне недостатке и неправилности, а наручилац исте није отклонио.</w:t>
      </w:r>
    </w:p>
    <w:p w14:paraId="42202E6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После доношења одлуке о додели уговора, одлуке о закључењу оквирног споразума, одлуке о признавању квалификације и одлуке о обустави поступка, рок за подношење захтева за заштиту права је десет дана од дана објављивања одлуке на Порталу јавних набавки, а пет дана у поступку јавне набавке мале вредности и доношења одлуке о додели уговора.</w:t>
      </w:r>
    </w:p>
    <w:p w14:paraId="67A2031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захтева, а подносилац захтева га није поднео пре истека тог рока.</w:t>
      </w:r>
    </w:p>
    <w:p w14:paraId="4D5E182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14:paraId="2DD12E8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Захтев за заштиту права не задржава даље активности наручиоца у поступку јавне набавке у складу са одредбама члана 150. ЗЈН.</w:t>
      </w:r>
    </w:p>
    <w:p w14:paraId="4CF2471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Latn-RS" w:eastAsia="ar-SA"/>
        </w:rPr>
      </w:pPr>
      <w:r w:rsidRPr="003115D6">
        <w:rPr>
          <w:rFonts w:ascii="Arial" w:eastAsia="Arial Unicode MS" w:hAnsi="Arial" w:cs="Arial"/>
          <w:color w:val="000000"/>
          <w:kern w:val="1"/>
          <w:sz w:val="24"/>
          <w:szCs w:val="24"/>
          <w:lang w:val="sr-Latn-RS" w:eastAsia="ar-SA"/>
        </w:rPr>
        <w:t>Наручилац објављује обавештење о поднетом захтеву за заштиту права на Порталу јавних набавки и на својој интернет страници најкасније у року од два дана од дана пријема захтева за заштиту права.</w:t>
      </w:r>
    </w:p>
    <w:p w14:paraId="059DD54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Latn-RS" w:eastAsia="ar-SA"/>
        </w:rPr>
      </w:pPr>
    </w:p>
    <w:p w14:paraId="130B1CA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Подносилац захтева за заштиту права је дужан да на одређени рачун буџета Републике Србије уплати таксу од:</w:t>
      </w:r>
    </w:p>
    <w:p w14:paraId="2C56AD5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1) 60.000 динара у поступку јавне набавке мале вредности и преговарачком поступку без објављивања позива за подношење понуда;</w:t>
      </w:r>
    </w:p>
    <w:p w14:paraId="14450D2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2) 120.000 динара ако се захтев за заштиту права подноси пре отварања понуда и ако процењена вредност није већа од 120.000.000 динара;</w:t>
      </w:r>
    </w:p>
    <w:p w14:paraId="381607C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lastRenderedPageBreak/>
        <w:t>3) 250.000 динара ако се захтев за заштиту права подноси пре отварања понуда и ако је процењена вредност већа од 120.000.000 динара;</w:t>
      </w:r>
    </w:p>
    <w:p w14:paraId="403628A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4) 120.000 динара ако се захтев за заштиту права подноси након отварања понуда и ако процењена вредност није већа од 120.000.000 динара;</w:t>
      </w:r>
    </w:p>
    <w:p w14:paraId="78C1643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5) 120.000 динара ако се захтев за заштиту права подноси након отварања понуда и ако збир процењених вредности свих оспорених партија није већа од 120.000.000 динара, уколико је набавка обликована по партијама;</w:t>
      </w:r>
    </w:p>
    <w:p w14:paraId="2E2E162E"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6) 0,1% процењене вредности јавне набавке, односно понуђене цене понуђача којем је додељен уговор, ако се захтев за заштиту права подноси након отварања понуда и ако је та вредност већа од 120.000.000 динара;</w:t>
      </w:r>
    </w:p>
    <w:p w14:paraId="39159CC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Latn-RS" w:eastAsia="ar-SA"/>
        </w:rPr>
      </w:pPr>
      <w:r w:rsidRPr="003115D6">
        <w:rPr>
          <w:rFonts w:ascii="Arial" w:eastAsia="Arial Unicode MS" w:hAnsi="Arial" w:cs="Arial"/>
          <w:color w:val="000000"/>
          <w:kern w:val="1"/>
          <w:sz w:val="24"/>
          <w:szCs w:val="24"/>
          <w:lang w:val="sr-Latn-RS" w:eastAsia="ar-SA"/>
        </w:rPr>
        <w:t>7) 0,1% збира процењених вредности свих оспорених партија јавне набавке, односно понуђене цене понуђача којима су додељени уговори, ако се захтев за заштиту права подноси након отварања понуда и ако је та вредност већа од 120.000.000 динара.</w:t>
      </w:r>
    </w:p>
    <w:p w14:paraId="0D2C75B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Latn-RS" w:eastAsia="ar-SA"/>
        </w:rPr>
      </w:pPr>
    </w:p>
    <w:p w14:paraId="7DAD4EF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Latn-RS" w:eastAsia="ar-SA"/>
        </w:rPr>
        <w:t>Упутство о уплати таксе за подношење захтева за заштиту права Понуђачи могу видети на интернет страници Републичке комисије за заштиту права у поступцима јавних набавки: www.kjn.gov.rs</w:t>
      </w:r>
    </w:p>
    <w:p w14:paraId="7CBA3C6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4"/>
          <w:szCs w:val="14"/>
          <w:lang w:val="sr-Cyrl-RS" w:eastAsia="ar-SA"/>
        </w:rPr>
      </w:pPr>
      <w:r w:rsidRPr="003115D6">
        <w:rPr>
          <w:rFonts w:ascii="Arial" w:eastAsia="Arial Unicode MS" w:hAnsi="Arial" w:cs="Arial"/>
          <w:color w:val="000000"/>
          <w:kern w:val="1"/>
          <w:sz w:val="24"/>
          <w:szCs w:val="24"/>
          <w:lang w:val="sr-Latn-RS" w:eastAsia="ar-SA"/>
        </w:rPr>
        <w:t>Поступак заштите права понуђача регулисан је одредбама чл. 138. - 167. Закона о јавним набавкама.</w:t>
      </w:r>
    </w:p>
    <w:p w14:paraId="0FAB445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386A3F49" w14:textId="77777777" w:rsidR="003115D6" w:rsidRPr="003115D6" w:rsidRDefault="003115D6" w:rsidP="003115D6">
      <w:pPr>
        <w:suppressAutoHyphens/>
        <w:spacing w:after="0" w:line="100" w:lineRule="atLeast"/>
        <w:jc w:val="both"/>
        <w:rPr>
          <w:rFonts w:ascii="Arial" w:eastAsia="Arial Unicode MS" w:hAnsi="Arial" w:cs="Arial"/>
          <w:b/>
          <w:color w:val="000000"/>
          <w:kern w:val="1"/>
          <w:sz w:val="10"/>
          <w:szCs w:val="10"/>
          <w:lang w:eastAsia="ar-SA"/>
        </w:rPr>
      </w:pPr>
      <w:r w:rsidRPr="003115D6">
        <w:rPr>
          <w:rFonts w:ascii="Arial" w:eastAsia="Arial Unicode MS" w:hAnsi="Arial" w:cs="Arial"/>
          <w:b/>
          <w:color w:val="000000"/>
          <w:kern w:val="1"/>
          <w:sz w:val="24"/>
          <w:szCs w:val="24"/>
          <w:lang w:val="sr-Cyrl-RS" w:eastAsia="ar-SA"/>
        </w:rPr>
        <w:t>20</w:t>
      </w:r>
      <w:r w:rsidRPr="003115D6">
        <w:rPr>
          <w:rFonts w:ascii="Arial" w:eastAsia="Arial Unicode MS" w:hAnsi="Arial" w:cs="Arial"/>
          <w:b/>
          <w:color w:val="000000"/>
          <w:kern w:val="1"/>
          <w:sz w:val="24"/>
          <w:szCs w:val="24"/>
          <w:lang w:eastAsia="ar-SA"/>
        </w:rPr>
        <w:t>. РОК У КОЈЕМ ЋЕ УГОВОР БИТИ ЗАКЉУЧЕН</w:t>
      </w:r>
    </w:p>
    <w:p w14:paraId="5F0AA065" w14:textId="77777777" w:rsidR="003115D6" w:rsidRPr="003115D6" w:rsidRDefault="003115D6" w:rsidP="003115D6">
      <w:pPr>
        <w:suppressAutoHyphens/>
        <w:spacing w:after="0" w:line="100" w:lineRule="atLeast"/>
        <w:jc w:val="both"/>
        <w:rPr>
          <w:rFonts w:ascii="Arial" w:eastAsia="Arial Unicode MS" w:hAnsi="Arial" w:cs="Arial"/>
          <w:b/>
          <w:color w:val="000000"/>
          <w:kern w:val="1"/>
          <w:sz w:val="24"/>
          <w:szCs w:val="24"/>
          <w:lang w:eastAsia="ar-SA"/>
        </w:rPr>
      </w:pPr>
    </w:p>
    <w:p w14:paraId="35B82A7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Уговор</w:t>
      </w:r>
      <w:proofErr w:type="spellEnd"/>
      <w:r w:rsidRPr="003115D6">
        <w:rPr>
          <w:rFonts w:ascii="Arial" w:eastAsia="Arial Unicode MS" w:hAnsi="Arial" w:cs="Arial"/>
          <w:color w:val="000000"/>
          <w:kern w:val="1"/>
          <w:sz w:val="24"/>
          <w:szCs w:val="24"/>
          <w:lang w:eastAsia="ar-SA"/>
        </w:rPr>
        <w:t xml:space="preserve"> о </w:t>
      </w:r>
      <w:proofErr w:type="spellStart"/>
      <w:r w:rsidRPr="003115D6">
        <w:rPr>
          <w:rFonts w:ascii="Arial" w:eastAsia="Arial Unicode MS" w:hAnsi="Arial" w:cs="Arial"/>
          <w:color w:val="000000"/>
          <w:kern w:val="1"/>
          <w:sz w:val="24"/>
          <w:szCs w:val="24"/>
          <w:lang w:eastAsia="ar-SA"/>
        </w:rPr>
        <w:t>јавној</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набавци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ће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закључен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понуђачем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којем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додељен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уговор</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року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8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протека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захт</w:t>
      </w:r>
      <w:proofErr w:type="spellEnd"/>
      <w:r w:rsidRPr="003115D6">
        <w:rPr>
          <w:rFonts w:ascii="Arial" w:eastAsia="Arial Unicode MS" w:hAnsi="Arial" w:cs="Arial"/>
          <w:color w:val="000000"/>
          <w:kern w:val="1"/>
          <w:sz w:val="24"/>
          <w:szCs w:val="24"/>
          <w:lang w:val="sr-Cyrl-CS" w:eastAsia="ar-SA"/>
        </w:rPr>
        <w:t>е</w:t>
      </w:r>
      <w:proofErr w:type="spellStart"/>
      <w:r w:rsidRPr="003115D6">
        <w:rPr>
          <w:rFonts w:ascii="Arial" w:eastAsia="Arial Unicode MS" w:hAnsi="Arial" w:cs="Arial"/>
          <w:color w:val="000000"/>
          <w:kern w:val="1"/>
          <w:sz w:val="24"/>
          <w:szCs w:val="24"/>
          <w:lang w:eastAsia="ar-SA"/>
        </w:rPr>
        <w:t>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заштиту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права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члана</w:t>
      </w:r>
      <w:proofErr w:type="spellEnd"/>
      <w:r w:rsidRPr="003115D6">
        <w:rPr>
          <w:rFonts w:ascii="Arial" w:eastAsia="Arial Unicode MS" w:hAnsi="Arial" w:cs="Arial"/>
          <w:color w:val="000000"/>
          <w:kern w:val="1"/>
          <w:sz w:val="24"/>
          <w:szCs w:val="24"/>
          <w:lang w:eastAsia="ar-SA"/>
        </w:rPr>
        <w:t xml:space="preserve"> 149.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 xml:space="preserve">. </w:t>
      </w:r>
    </w:p>
    <w:p w14:paraId="7542070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случају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поднета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само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једна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закључити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уговор</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истека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рока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подношење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захт</w:t>
      </w:r>
      <w:proofErr w:type="spellEnd"/>
      <w:r w:rsidRPr="003115D6">
        <w:rPr>
          <w:rFonts w:ascii="Arial" w:eastAsia="Arial Unicode MS" w:hAnsi="Arial" w:cs="Arial"/>
          <w:color w:val="000000"/>
          <w:kern w:val="1"/>
          <w:sz w:val="24"/>
          <w:szCs w:val="24"/>
          <w:lang w:val="sr-Cyrl-RS" w:eastAsia="ar-SA"/>
        </w:rPr>
        <w:t>е</w:t>
      </w:r>
      <w:proofErr w:type="spellStart"/>
      <w:r w:rsidRPr="003115D6">
        <w:rPr>
          <w:rFonts w:ascii="Arial" w:eastAsia="Arial Unicode MS" w:hAnsi="Arial" w:cs="Arial"/>
          <w:color w:val="000000"/>
          <w:kern w:val="1"/>
          <w:sz w:val="24"/>
          <w:szCs w:val="24"/>
          <w:lang w:eastAsia="ar-SA"/>
        </w:rPr>
        <w:t>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заштиту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права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чланом</w:t>
      </w:r>
      <w:proofErr w:type="spellEnd"/>
      <w:r w:rsidRPr="003115D6">
        <w:rPr>
          <w:rFonts w:ascii="Arial" w:eastAsia="Arial Unicode MS" w:hAnsi="Arial" w:cs="Arial"/>
          <w:color w:val="000000"/>
          <w:kern w:val="1"/>
          <w:sz w:val="24"/>
          <w:szCs w:val="24"/>
          <w:lang w:eastAsia="ar-SA"/>
        </w:rPr>
        <w:t xml:space="preserve"> 112. </w:t>
      </w:r>
      <w:proofErr w:type="spellStart"/>
      <w:r w:rsidRPr="003115D6">
        <w:rPr>
          <w:rFonts w:ascii="Arial" w:eastAsia="Arial Unicode MS" w:hAnsi="Arial" w:cs="Arial"/>
          <w:color w:val="000000"/>
          <w:kern w:val="1"/>
          <w:sz w:val="24"/>
          <w:szCs w:val="24"/>
          <w:lang w:eastAsia="ar-SA"/>
        </w:rPr>
        <w:t>став</w:t>
      </w:r>
      <w:proofErr w:type="spellEnd"/>
      <w:r w:rsidRPr="003115D6">
        <w:rPr>
          <w:rFonts w:ascii="Arial" w:eastAsia="Arial Unicode MS" w:hAnsi="Arial" w:cs="Arial"/>
          <w:color w:val="000000"/>
          <w:kern w:val="1"/>
          <w:sz w:val="24"/>
          <w:szCs w:val="24"/>
          <w:lang w:eastAsia="ar-SA"/>
        </w:rPr>
        <w:t xml:space="preserve"> 2. </w:t>
      </w:r>
      <w:proofErr w:type="spellStart"/>
      <w:r w:rsidRPr="003115D6">
        <w:rPr>
          <w:rFonts w:ascii="Arial" w:eastAsia="Arial Unicode MS" w:hAnsi="Arial" w:cs="Arial"/>
          <w:color w:val="000000"/>
          <w:kern w:val="1"/>
          <w:sz w:val="24"/>
          <w:szCs w:val="24"/>
          <w:lang w:eastAsia="ar-SA"/>
        </w:rPr>
        <w:t>тачка</w:t>
      </w:r>
      <w:proofErr w:type="spellEnd"/>
      <w:r w:rsidRPr="003115D6">
        <w:rPr>
          <w:rFonts w:ascii="Arial" w:eastAsia="Arial Unicode MS" w:hAnsi="Arial" w:cs="Arial"/>
          <w:color w:val="000000"/>
          <w:kern w:val="1"/>
          <w:sz w:val="24"/>
          <w:szCs w:val="24"/>
          <w:lang w:eastAsia="ar-SA"/>
        </w:rPr>
        <w:t xml:space="preserve"> 5)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 xml:space="preserve">. </w:t>
      </w:r>
    </w:p>
    <w:p w14:paraId="01144B5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29A500D"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4FDAC3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2C550E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26BD63A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AA46D7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2108FEE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12770A7" w14:textId="5BD38DA7" w:rsid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DEE3860" w14:textId="16F5AC9E"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9EBF8E5" w14:textId="1CB85EAE"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8150BDB" w14:textId="0A74B7D0"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3ABC6594" w14:textId="6891AF63"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380253E3" w14:textId="4C590D05"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F5565B1" w14:textId="5A2AE7DA"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3B0D8B02" w14:textId="119AAC63"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5D41193" w14:textId="63B33CC5"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E2F41E2" w14:textId="25FF5FA8"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10580E1" w14:textId="5B2E1134"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1156CD16" w14:textId="4A068CA0"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84DA279" w14:textId="555EFFAE"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38839CA4" w14:textId="2C1CFEAB"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F62BDB6" w14:textId="3A14D5EB"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C5F7A4D" w14:textId="05E3C553"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1224034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A9E7B16"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color w:val="000000"/>
          <w:kern w:val="1"/>
          <w:sz w:val="24"/>
          <w:szCs w:val="24"/>
          <w:lang w:eastAsia="ar-SA"/>
        </w:rPr>
      </w:pPr>
      <w:proofErr w:type="gramStart"/>
      <w:r w:rsidRPr="003115D6">
        <w:rPr>
          <w:rFonts w:ascii="Arial" w:eastAsia="Arial Unicode MS" w:hAnsi="Arial" w:cs="Arial"/>
          <w:b/>
          <w:bCs/>
          <w:i/>
          <w:iCs/>
          <w:color w:val="000000"/>
          <w:kern w:val="1"/>
          <w:sz w:val="28"/>
          <w:szCs w:val="28"/>
          <w:lang w:eastAsia="ar-SA"/>
        </w:rPr>
        <w:lastRenderedPageBreak/>
        <w:t>VII  ОБРАЗАЦ</w:t>
      </w:r>
      <w:proofErr w:type="gramEnd"/>
      <w:r w:rsidRPr="003115D6">
        <w:rPr>
          <w:rFonts w:ascii="Arial" w:eastAsia="Arial Unicode MS" w:hAnsi="Arial" w:cs="Arial"/>
          <w:b/>
          <w:bCs/>
          <w:i/>
          <w:iCs/>
          <w:color w:val="000000"/>
          <w:kern w:val="1"/>
          <w:sz w:val="28"/>
          <w:szCs w:val="28"/>
          <w:lang w:eastAsia="ar-SA"/>
        </w:rPr>
        <w:t xml:space="preserve"> ПОНУДЕ</w:t>
      </w:r>
    </w:p>
    <w:p w14:paraId="7CE4A89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6B25CD5A" w14:textId="6B9063E8" w:rsidR="003115D6" w:rsidRPr="003115D6" w:rsidRDefault="003115D6" w:rsidP="003115D6">
      <w:pPr>
        <w:keepLines/>
        <w:suppressAutoHyphens/>
        <w:spacing w:after="0" w:line="100" w:lineRule="atLeast"/>
        <w:jc w:val="both"/>
        <w:rPr>
          <w:rFonts w:ascii="Arial" w:eastAsia="Arial Unicode MS" w:hAnsi="Arial" w:cs="Arial"/>
          <w:b/>
          <w:color w:val="000000"/>
          <w:kern w:val="1"/>
          <w:lang w:val="sr-Cyrl-CS" w:eastAsia="ar-SA"/>
        </w:rPr>
      </w:pPr>
      <w:proofErr w:type="spellStart"/>
      <w:r w:rsidRPr="003115D6">
        <w:rPr>
          <w:rFonts w:ascii="Arial" w:eastAsia="Arial Unicode MS" w:hAnsi="Arial" w:cs="Arial"/>
          <w:iCs/>
          <w:color w:val="000000"/>
          <w:kern w:val="1"/>
          <w:sz w:val="24"/>
          <w:szCs w:val="24"/>
          <w:lang w:eastAsia="ar-SA"/>
        </w:rPr>
        <w:t>Понуда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бр</w:t>
      </w:r>
      <w:proofErr w:type="spellEnd"/>
      <w:r w:rsidRPr="003115D6">
        <w:rPr>
          <w:rFonts w:ascii="Arial" w:eastAsia="Arial Unicode MS" w:hAnsi="Arial" w:cs="Arial"/>
          <w:iCs/>
          <w:color w:val="000000"/>
          <w:kern w:val="1"/>
          <w:sz w:val="24"/>
          <w:szCs w:val="24"/>
          <w:lang w:val="sr-Cyrl-RS" w:eastAsia="ar-SA"/>
        </w:rPr>
        <w:t xml:space="preserve"> ________________ </w:t>
      </w:r>
      <w:proofErr w:type="spellStart"/>
      <w:r w:rsidRPr="003115D6">
        <w:rPr>
          <w:rFonts w:ascii="Arial" w:eastAsia="Arial Unicode MS" w:hAnsi="Arial" w:cs="Arial"/>
          <w:iCs/>
          <w:color w:val="000000"/>
          <w:kern w:val="1"/>
          <w:sz w:val="24"/>
          <w:szCs w:val="24"/>
          <w:lang w:eastAsia="ar-SA"/>
        </w:rPr>
        <w:t>од</w:t>
      </w:r>
      <w:proofErr w:type="spellEnd"/>
      <w:r w:rsidRPr="003115D6">
        <w:rPr>
          <w:rFonts w:ascii="Arial" w:eastAsia="Arial Unicode MS" w:hAnsi="Arial" w:cs="Arial"/>
          <w:iCs/>
          <w:color w:val="000000"/>
          <w:kern w:val="1"/>
          <w:sz w:val="24"/>
          <w:szCs w:val="24"/>
          <w:lang w:val="sr-Cyrl-RS" w:eastAsia="ar-SA"/>
        </w:rPr>
        <w:t xml:space="preserve"> __________________ </w:t>
      </w:r>
      <w:proofErr w:type="spellStart"/>
      <w:r w:rsidRPr="003115D6">
        <w:rPr>
          <w:rFonts w:ascii="Arial" w:eastAsia="Arial Unicode MS" w:hAnsi="Arial" w:cs="Arial"/>
          <w:iCs/>
          <w:color w:val="000000"/>
          <w:kern w:val="1"/>
          <w:sz w:val="24"/>
          <w:szCs w:val="24"/>
          <w:lang w:eastAsia="ar-SA"/>
        </w:rPr>
        <w:t>за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јавну</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iCs/>
          <w:color w:val="000000"/>
          <w:kern w:val="1"/>
          <w:sz w:val="24"/>
          <w:szCs w:val="24"/>
          <w:lang w:val="sr-Cyrl-RS" w:eastAsia="ar-SA"/>
        </w:rPr>
        <w:t>н</w:t>
      </w:r>
      <w:proofErr w:type="spellStart"/>
      <w:r w:rsidRPr="003115D6">
        <w:rPr>
          <w:rFonts w:ascii="Arial" w:eastAsia="Arial Unicode MS" w:hAnsi="Arial" w:cs="Arial"/>
          <w:iCs/>
          <w:color w:val="000000"/>
          <w:kern w:val="1"/>
          <w:sz w:val="24"/>
          <w:szCs w:val="24"/>
          <w:lang w:eastAsia="ar-SA"/>
        </w:rPr>
        <w:t>абавку</w:t>
      </w:r>
      <w:proofErr w:type="spellEnd"/>
      <w:proofErr w:type="gramStart"/>
      <w:r w:rsidRPr="003115D6">
        <w:rPr>
          <w:rFonts w:ascii="Arial" w:eastAsia="Arial Unicode MS" w:hAnsi="Arial" w:cs="Arial"/>
          <w:iCs/>
          <w:color w:val="000000"/>
          <w:kern w:val="1"/>
          <w:sz w:val="24"/>
          <w:szCs w:val="24"/>
          <w:lang w:val="sr-Cyrl-RS" w:eastAsia="ar-SA"/>
        </w:rPr>
        <w:t xml:space="preserve">- </w:t>
      </w:r>
      <w:r w:rsidRPr="003115D6">
        <w:rPr>
          <w:rFonts w:ascii="Arial" w:eastAsia="Arial Unicode MS" w:hAnsi="Arial" w:cs="Arial"/>
          <w:b/>
          <w:caps/>
          <w:color w:val="000000"/>
          <w:kern w:val="1"/>
          <w:lang w:val="sr-Cyrl-C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proofErr w:type="gram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i/>
          <w:iCs/>
          <w:color w:val="000000"/>
          <w:kern w:val="1"/>
          <w:sz w:val="24"/>
          <w:szCs w:val="24"/>
          <w:lang w:val="sr-Cyrl-RS" w:eastAsia="ar-SA"/>
        </w:rPr>
        <w:t xml:space="preserve">, </w:t>
      </w:r>
      <w:r w:rsidRPr="003115D6">
        <w:rPr>
          <w:rFonts w:ascii="Arial" w:eastAsia="TimesNewRomanPS-BoldMT" w:hAnsi="Arial" w:cs="Arial"/>
          <w:b/>
          <w:bCs/>
          <w:color w:val="000000"/>
          <w:kern w:val="1"/>
          <w:sz w:val="24"/>
          <w:szCs w:val="24"/>
          <w:lang w:eastAsia="ar-SA"/>
        </w:rPr>
        <w:t xml:space="preserve">ЈН </w:t>
      </w:r>
      <w:proofErr w:type="spellStart"/>
      <w:r w:rsidRPr="003115D6">
        <w:rPr>
          <w:rFonts w:ascii="Arial" w:eastAsia="TimesNewRomanPS-BoldMT" w:hAnsi="Arial" w:cs="Arial"/>
          <w:b/>
          <w:bCs/>
          <w:color w:val="000000"/>
          <w:kern w:val="1"/>
          <w:sz w:val="24"/>
          <w:szCs w:val="24"/>
          <w:lang w:eastAsia="ar-SA"/>
        </w:rPr>
        <w:t>бр</w:t>
      </w:r>
      <w:proofErr w:type="spellEnd"/>
      <w:r w:rsidRPr="003115D6">
        <w:rPr>
          <w:rFonts w:ascii="Arial" w:eastAsia="TimesNewRomanPS-BoldMT" w:hAnsi="Arial" w:cs="Arial"/>
          <w:b/>
          <w:bCs/>
          <w:color w:val="000000"/>
          <w:kern w:val="1"/>
          <w:sz w:val="24"/>
          <w:szCs w:val="24"/>
          <w:lang w:val="sr-Cyrl-CS" w:eastAsia="ar-SA"/>
        </w:rPr>
        <w:t>. 404-</w:t>
      </w:r>
      <w:r w:rsidR="0090384A">
        <w:rPr>
          <w:rFonts w:ascii="Arial" w:eastAsia="TimesNewRomanPS-BoldMT" w:hAnsi="Arial" w:cs="Arial"/>
          <w:b/>
          <w:bCs/>
          <w:color w:val="000000"/>
          <w:kern w:val="1"/>
          <w:sz w:val="24"/>
          <w:szCs w:val="24"/>
          <w:lang w:val="sr-Cyrl-RS" w:eastAsia="ar-SA"/>
        </w:rPr>
        <w:t>40</w:t>
      </w:r>
      <w:r w:rsidRPr="003115D6">
        <w:rPr>
          <w:rFonts w:ascii="Arial" w:eastAsia="TimesNewRomanPS-BoldMT" w:hAnsi="Arial" w:cs="Arial"/>
          <w:b/>
          <w:bCs/>
          <w:color w:val="000000"/>
          <w:kern w:val="1"/>
          <w:sz w:val="24"/>
          <w:szCs w:val="24"/>
          <w:lang w:eastAsia="ar-SA"/>
        </w:rPr>
        <w:t>/201</w:t>
      </w:r>
      <w:r w:rsidR="0090384A">
        <w:rPr>
          <w:rFonts w:ascii="Arial" w:eastAsia="TimesNewRomanPS-BoldMT" w:hAnsi="Arial" w:cs="Arial"/>
          <w:b/>
          <w:bCs/>
          <w:color w:val="000000"/>
          <w:kern w:val="1"/>
          <w:sz w:val="24"/>
          <w:szCs w:val="24"/>
          <w:lang w:val="sr-Cyrl-RS" w:eastAsia="ar-SA"/>
        </w:rPr>
        <w:t>9</w:t>
      </w:r>
      <w:r w:rsidRPr="003115D6">
        <w:rPr>
          <w:rFonts w:ascii="Arial" w:eastAsia="Arial Unicode MS" w:hAnsi="Arial" w:cs="Arial"/>
          <w:iCs/>
          <w:color w:val="000000"/>
          <w:kern w:val="1"/>
          <w:sz w:val="24"/>
          <w:szCs w:val="24"/>
          <w:lang w:eastAsia="ar-SA"/>
        </w:rPr>
        <w:t>.</w:t>
      </w:r>
    </w:p>
    <w:p w14:paraId="2443DD9F" w14:textId="77777777" w:rsidR="003115D6" w:rsidRPr="003115D6" w:rsidRDefault="003115D6" w:rsidP="003115D6">
      <w:pPr>
        <w:keepLines/>
        <w:suppressAutoHyphens/>
        <w:spacing w:after="0" w:line="100" w:lineRule="atLeast"/>
        <w:jc w:val="center"/>
        <w:rPr>
          <w:rFonts w:ascii="Arial" w:eastAsia="Arial Unicode MS" w:hAnsi="Arial" w:cs="Arial"/>
          <w:b/>
          <w:color w:val="000000"/>
          <w:kern w:val="1"/>
          <w:lang w:val="sr-Cyrl-CS" w:eastAsia="ar-SA"/>
        </w:rPr>
      </w:pPr>
    </w:p>
    <w:p w14:paraId="5A99F434" w14:textId="77777777" w:rsidR="003115D6" w:rsidRPr="003115D6" w:rsidRDefault="003115D6" w:rsidP="003115D6">
      <w:pPr>
        <w:suppressAutoHyphens/>
        <w:spacing w:after="0" w:line="100" w:lineRule="atLeast"/>
        <w:rPr>
          <w:rFonts w:ascii="Arial" w:eastAsia="Arial Unicode MS" w:hAnsi="Arial" w:cs="Arial"/>
          <w:i/>
          <w:iCs/>
          <w:color w:val="000000"/>
          <w:kern w:val="1"/>
          <w:sz w:val="24"/>
          <w:szCs w:val="24"/>
          <w:lang w:eastAsia="ar-SA"/>
        </w:rPr>
      </w:pPr>
      <w:r w:rsidRPr="003115D6">
        <w:rPr>
          <w:rFonts w:ascii="Arial" w:eastAsia="Arial Unicode MS" w:hAnsi="Arial" w:cs="Arial"/>
          <w:b/>
          <w:bCs/>
          <w:i/>
          <w:iCs/>
          <w:color w:val="000000"/>
          <w:kern w:val="1"/>
          <w:sz w:val="24"/>
          <w:szCs w:val="24"/>
          <w:lang w:eastAsia="ar-SA"/>
        </w:rPr>
        <w:t>1)ОПШТИ ПОДАЦИ О ПОНУЂАЧУ</w:t>
      </w:r>
    </w:p>
    <w:tbl>
      <w:tblPr>
        <w:tblW w:w="0" w:type="auto"/>
        <w:tblInd w:w="-270" w:type="dxa"/>
        <w:tblLayout w:type="fixed"/>
        <w:tblLook w:val="0000" w:firstRow="0" w:lastRow="0" w:firstColumn="0" w:lastColumn="0" w:noHBand="0" w:noVBand="0"/>
      </w:tblPr>
      <w:tblGrid>
        <w:gridCol w:w="4621"/>
        <w:gridCol w:w="5160"/>
      </w:tblGrid>
      <w:tr w:rsidR="003115D6" w:rsidRPr="003115D6" w14:paraId="10A61837" w14:textId="77777777" w:rsidTr="003115D6">
        <w:tc>
          <w:tcPr>
            <w:tcW w:w="4621" w:type="dxa"/>
            <w:tcBorders>
              <w:top w:val="single" w:sz="4" w:space="0" w:color="000000"/>
              <w:left w:val="single" w:sz="4" w:space="0" w:color="000000"/>
              <w:bottom w:val="single" w:sz="4" w:space="0" w:color="000000"/>
            </w:tcBorders>
            <w:shd w:val="clear" w:color="auto" w:fill="auto"/>
          </w:tcPr>
          <w:p w14:paraId="5F3A47C1"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Назив</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w:t>
            </w:r>
          </w:p>
          <w:p w14:paraId="59DFA149"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733B561E"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4663AC9E"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78E1FCA4"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2A6358FE" w14:textId="77777777" w:rsidTr="003115D6">
        <w:tc>
          <w:tcPr>
            <w:tcW w:w="4621" w:type="dxa"/>
            <w:tcBorders>
              <w:top w:val="single" w:sz="4" w:space="0" w:color="000000"/>
              <w:left w:val="single" w:sz="4" w:space="0" w:color="000000"/>
              <w:bottom w:val="single" w:sz="4" w:space="0" w:color="000000"/>
            </w:tcBorders>
            <w:shd w:val="clear" w:color="auto" w:fill="auto"/>
          </w:tcPr>
          <w:p w14:paraId="4EFBBA8A"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Адреса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w:t>
            </w:r>
          </w:p>
          <w:p w14:paraId="2A3021B1"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138949D0"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14E1611E"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25578A5A"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03861C9A" w14:textId="77777777" w:rsidTr="003115D6">
        <w:tc>
          <w:tcPr>
            <w:tcW w:w="4621" w:type="dxa"/>
            <w:tcBorders>
              <w:top w:val="single" w:sz="4" w:space="0" w:color="000000"/>
              <w:left w:val="single" w:sz="4" w:space="0" w:color="000000"/>
              <w:bottom w:val="single" w:sz="4" w:space="0" w:color="000000"/>
            </w:tcBorders>
            <w:shd w:val="clear" w:color="auto" w:fill="auto"/>
          </w:tcPr>
          <w:p w14:paraId="4059C7E3"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Матични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број</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w:t>
            </w:r>
          </w:p>
          <w:p w14:paraId="4F563178"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38B4B8E9"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0826A734"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4DE92039"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33C06685" w14:textId="77777777" w:rsidTr="003115D6">
        <w:tc>
          <w:tcPr>
            <w:tcW w:w="4621" w:type="dxa"/>
            <w:tcBorders>
              <w:top w:val="single" w:sz="4" w:space="0" w:color="000000"/>
              <w:left w:val="single" w:sz="4" w:space="0" w:color="000000"/>
              <w:bottom w:val="single" w:sz="4" w:space="0" w:color="000000"/>
            </w:tcBorders>
            <w:shd w:val="clear" w:color="auto" w:fill="auto"/>
          </w:tcPr>
          <w:p w14:paraId="4B03F704"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r w:rsidRPr="003115D6">
              <w:rPr>
                <w:rFonts w:ascii="Arial" w:eastAsia="Arial Unicode MS" w:hAnsi="Arial" w:cs="Arial"/>
                <w:i/>
                <w:iCs/>
                <w:color w:val="000000"/>
                <w:kern w:val="1"/>
                <w:sz w:val="24"/>
                <w:szCs w:val="24"/>
                <w:lang w:val="ru-RU" w:eastAsia="ar-SA"/>
              </w:rPr>
              <w:t>Порески идентификациони број понуђача (ПИБ):</w:t>
            </w:r>
          </w:p>
          <w:p w14:paraId="722841B2"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0D6D436D"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val="ru-RU" w:eastAsia="ar-SA"/>
              </w:rPr>
            </w:pPr>
          </w:p>
        </w:tc>
      </w:tr>
      <w:tr w:rsidR="003115D6" w:rsidRPr="003115D6" w14:paraId="71CFB796" w14:textId="77777777" w:rsidTr="003115D6">
        <w:tc>
          <w:tcPr>
            <w:tcW w:w="4621" w:type="dxa"/>
            <w:tcBorders>
              <w:top w:val="single" w:sz="4" w:space="0" w:color="000000"/>
              <w:left w:val="single" w:sz="4" w:space="0" w:color="000000"/>
              <w:bottom w:val="single" w:sz="4" w:space="0" w:color="000000"/>
            </w:tcBorders>
            <w:shd w:val="clear" w:color="auto" w:fill="auto"/>
          </w:tcPr>
          <w:p w14:paraId="7729BF73"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Име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особе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за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контакт</w:t>
            </w:r>
            <w:proofErr w:type="spellEnd"/>
            <w:r w:rsidRPr="003115D6">
              <w:rPr>
                <w:rFonts w:ascii="Arial" w:eastAsia="Arial Unicode MS" w:hAnsi="Arial" w:cs="Arial"/>
                <w:i/>
                <w:iCs/>
                <w:color w:val="000000"/>
                <w:kern w:val="1"/>
                <w:sz w:val="24"/>
                <w:szCs w:val="24"/>
                <w:lang w:eastAsia="ar-SA"/>
              </w:rPr>
              <w:t>:</w:t>
            </w:r>
          </w:p>
          <w:p w14:paraId="17A29564"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5349E57C"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54F59CD0"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6D8DBE70"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369AB91F" w14:textId="77777777" w:rsidTr="003115D6">
        <w:tc>
          <w:tcPr>
            <w:tcW w:w="4621" w:type="dxa"/>
            <w:tcBorders>
              <w:top w:val="single" w:sz="4" w:space="0" w:color="000000"/>
              <w:left w:val="single" w:sz="4" w:space="0" w:color="000000"/>
              <w:bottom w:val="single" w:sz="4" w:space="0" w:color="000000"/>
            </w:tcBorders>
            <w:shd w:val="clear" w:color="auto" w:fill="auto"/>
          </w:tcPr>
          <w:p w14:paraId="48C2DAB8"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r w:rsidRPr="003115D6">
              <w:rPr>
                <w:rFonts w:ascii="Arial" w:eastAsia="Arial Unicode MS" w:hAnsi="Arial" w:cs="Arial"/>
                <w:i/>
                <w:iCs/>
                <w:color w:val="000000"/>
                <w:kern w:val="1"/>
                <w:sz w:val="24"/>
                <w:szCs w:val="24"/>
                <w:lang w:val="ru-RU" w:eastAsia="ar-SA"/>
              </w:rPr>
              <w:t>Електронска адреса понуђача (</w:t>
            </w:r>
            <w:r w:rsidRPr="003115D6">
              <w:rPr>
                <w:rFonts w:ascii="Arial" w:eastAsia="Arial Unicode MS" w:hAnsi="Arial" w:cs="Arial"/>
                <w:i/>
                <w:iCs/>
                <w:color w:val="000000"/>
                <w:kern w:val="1"/>
                <w:sz w:val="24"/>
                <w:szCs w:val="24"/>
                <w:lang w:eastAsia="ar-SA"/>
              </w:rPr>
              <w:t>e</w:t>
            </w:r>
            <w:r w:rsidRPr="003115D6">
              <w:rPr>
                <w:rFonts w:ascii="Arial" w:eastAsia="Arial Unicode MS" w:hAnsi="Arial" w:cs="Arial"/>
                <w:i/>
                <w:iCs/>
                <w:color w:val="000000"/>
                <w:kern w:val="1"/>
                <w:sz w:val="24"/>
                <w:szCs w:val="24"/>
                <w:lang w:val="ru-RU" w:eastAsia="ar-SA"/>
              </w:rPr>
              <w:t>-</w:t>
            </w:r>
            <w:r w:rsidRPr="003115D6">
              <w:rPr>
                <w:rFonts w:ascii="Arial" w:eastAsia="Arial Unicode MS" w:hAnsi="Arial" w:cs="Arial"/>
                <w:i/>
                <w:iCs/>
                <w:color w:val="000000"/>
                <w:kern w:val="1"/>
                <w:sz w:val="24"/>
                <w:szCs w:val="24"/>
                <w:lang w:eastAsia="ar-SA"/>
              </w:rPr>
              <w:t>mail</w:t>
            </w:r>
            <w:r w:rsidRPr="003115D6">
              <w:rPr>
                <w:rFonts w:ascii="Arial" w:eastAsia="Arial Unicode MS" w:hAnsi="Arial" w:cs="Arial"/>
                <w:i/>
                <w:iCs/>
                <w:color w:val="000000"/>
                <w:kern w:val="1"/>
                <w:sz w:val="24"/>
                <w:szCs w:val="24"/>
                <w:lang w:val="ru-RU" w:eastAsia="ar-SA"/>
              </w:rPr>
              <w:t>):</w:t>
            </w:r>
          </w:p>
          <w:p w14:paraId="764DADF7"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1D17D6DE"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val="ru-RU" w:eastAsia="ar-SA"/>
              </w:rPr>
            </w:pPr>
          </w:p>
        </w:tc>
      </w:tr>
      <w:tr w:rsidR="003115D6" w:rsidRPr="003115D6" w14:paraId="0EC6D78D" w14:textId="77777777" w:rsidTr="003115D6">
        <w:tc>
          <w:tcPr>
            <w:tcW w:w="4621" w:type="dxa"/>
            <w:tcBorders>
              <w:top w:val="single" w:sz="4" w:space="0" w:color="000000"/>
              <w:left w:val="single" w:sz="4" w:space="0" w:color="000000"/>
              <w:bottom w:val="single" w:sz="4" w:space="0" w:color="000000"/>
            </w:tcBorders>
            <w:shd w:val="clear" w:color="auto" w:fill="auto"/>
          </w:tcPr>
          <w:p w14:paraId="68BCB61F"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Телефон</w:t>
            </w:r>
            <w:proofErr w:type="spellEnd"/>
            <w:r w:rsidRPr="003115D6">
              <w:rPr>
                <w:rFonts w:ascii="Arial" w:eastAsia="Arial Unicode MS" w:hAnsi="Arial" w:cs="Arial"/>
                <w:i/>
                <w:iCs/>
                <w:color w:val="000000"/>
                <w:kern w:val="1"/>
                <w:sz w:val="24"/>
                <w:szCs w:val="24"/>
                <w:lang w:eastAsia="ar-SA"/>
              </w:rPr>
              <w:t>:</w:t>
            </w:r>
          </w:p>
          <w:p w14:paraId="2AA3B7A1"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65C85255"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510B8595"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421084E3"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3D9BCCE1" w14:textId="77777777" w:rsidTr="003115D6">
        <w:tc>
          <w:tcPr>
            <w:tcW w:w="4621" w:type="dxa"/>
            <w:tcBorders>
              <w:top w:val="single" w:sz="4" w:space="0" w:color="000000"/>
              <w:left w:val="single" w:sz="4" w:space="0" w:color="000000"/>
              <w:bottom w:val="single" w:sz="4" w:space="0" w:color="000000"/>
            </w:tcBorders>
            <w:shd w:val="clear" w:color="auto" w:fill="auto"/>
          </w:tcPr>
          <w:p w14:paraId="7D4802F4"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Телефакс</w:t>
            </w:r>
            <w:proofErr w:type="spellEnd"/>
            <w:r w:rsidRPr="003115D6">
              <w:rPr>
                <w:rFonts w:ascii="Arial" w:eastAsia="Arial Unicode MS" w:hAnsi="Arial" w:cs="Arial"/>
                <w:i/>
                <w:iCs/>
                <w:color w:val="000000"/>
                <w:kern w:val="1"/>
                <w:sz w:val="24"/>
                <w:szCs w:val="24"/>
                <w:lang w:eastAsia="ar-SA"/>
              </w:rPr>
              <w:t>:</w:t>
            </w:r>
          </w:p>
          <w:p w14:paraId="4EA63676"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59843564"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eastAsia="ar-SA"/>
              </w:rPr>
            </w:pPr>
          </w:p>
          <w:p w14:paraId="40012614"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071EA490"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tc>
      </w:tr>
      <w:tr w:rsidR="003115D6" w:rsidRPr="003115D6" w14:paraId="3BB6AA20" w14:textId="77777777" w:rsidTr="003115D6">
        <w:tc>
          <w:tcPr>
            <w:tcW w:w="4621" w:type="dxa"/>
            <w:tcBorders>
              <w:top w:val="single" w:sz="4" w:space="0" w:color="000000"/>
              <w:left w:val="single" w:sz="4" w:space="0" w:color="000000"/>
              <w:bottom w:val="single" w:sz="4" w:space="0" w:color="000000"/>
            </w:tcBorders>
            <w:shd w:val="clear" w:color="auto" w:fill="auto"/>
          </w:tcPr>
          <w:p w14:paraId="1D0F9FCB"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r w:rsidRPr="003115D6">
              <w:rPr>
                <w:rFonts w:ascii="Arial" w:eastAsia="Arial Unicode MS" w:hAnsi="Arial" w:cs="Arial"/>
                <w:i/>
                <w:iCs/>
                <w:color w:val="000000"/>
                <w:kern w:val="1"/>
                <w:sz w:val="24"/>
                <w:szCs w:val="24"/>
                <w:lang w:val="ru-RU" w:eastAsia="ar-SA"/>
              </w:rPr>
              <w:t>Број рачуна понуђача и назив банке:</w:t>
            </w:r>
          </w:p>
          <w:p w14:paraId="7B71F03B"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ru-RU"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5D19FE32" w14:textId="77777777" w:rsidR="003115D6" w:rsidRPr="003115D6" w:rsidRDefault="003115D6" w:rsidP="003115D6">
            <w:pPr>
              <w:suppressAutoHyphens/>
              <w:snapToGrid w:val="0"/>
              <w:spacing w:after="0" w:line="100" w:lineRule="atLeast"/>
              <w:rPr>
                <w:rFonts w:ascii="Arial" w:eastAsia="Arial Unicode MS" w:hAnsi="Arial" w:cs="Arial"/>
                <w:b/>
                <w:bCs/>
                <w:i/>
                <w:iCs/>
                <w:color w:val="000000"/>
                <w:kern w:val="1"/>
                <w:sz w:val="24"/>
                <w:szCs w:val="24"/>
                <w:lang w:val="ru-RU" w:eastAsia="ar-SA"/>
              </w:rPr>
            </w:pPr>
          </w:p>
          <w:p w14:paraId="49399A42"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val="ru-RU" w:eastAsia="ar-SA"/>
              </w:rPr>
            </w:pPr>
          </w:p>
          <w:p w14:paraId="41DFA480"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val="ru-RU" w:eastAsia="ar-SA"/>
              </w:rPr>
            </w:pPr>
          </w:p>
        </w:tc>
      </w:tr>
      <w:tr w:rsidR="003115D6" w:rsidRPr="003115D6" w14:paraId="23DCAC69" w14:textId="77777777" w:rsidTr="003115D6">
        <w:tc>
          <w:tcPr>
            <w:tcW w:w="4621" w:type="dxa"/>
            <w:tcBorders>
              <w:top w:val="single" w:sz="4" w:space="0" w:color="000000"/>
              <w:left w:val="single" w:sz="4" w:space="0" w:color="000000"/>
              <w:bottom w:val="single" w:sz="4" w:space="0" w:color="000000"/>
            </w:tcBorders>
            <w:shd w:val="clear" w:color="auto" w:fill="auto"/>
          </w:tcPr>
          <w:p w14:paraId="69A96F7B"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ru-RU" w:eastAsia="ar-SA"/>
              </w:rPr>
            </w:pPr>
            <w:r w:rsidRPr="003115D6">
              <w:rPr>
                <w:rFonts w:ascii="Arial" w:eastAsia="Arial Unicode MS" w:hAnsi="Arial" w:cs="Arial"/>
                <w:i/>
                <w:iCs/>
                <w:color w:val="000000"/>
                <w:kern w:val="1"/>
                <w:sz w:val="24"/>
                <w:szCs w:val="24"/>
                <w:lang w:val="ru-RU" w:eastAsia="ar-SA"/>
              </w:rPr>
              <w:t>Лице овлашћено за потписивање уговора</w:t>
            </w:r>
          </w:p>
          <w:p w14:paraId="2426A411"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ru-RU" w:eastAsia="ar-SA"/>
              </w:rPr>
            </w:pPr>
          </w:p>
        </w:tc>
        <w:tc>
          <w:tcPr>
            <w:tcW w:w="5160" w:type="dxa"/>
            <w:tcBorders>
              <w:top w:val="single" w:sz="4" w:space="0" w:color="000000"/>
              <w:left w:val="single" w:sz="4" w:space="0" w:color="000000"/>
              <w:bottom w:val="single" w:sz="4" w:space="0" w:color="000000"/>
              <w:right w:val="single" w:sz="4" w:space="0" w:color="000000"/>
            </w:tcBorders>
            <w:shd w:val="clear" w:color="auto" w:fill="auto"/>
          </w:tcPr>
          <w:p w14:paraId="7970E69B" w14:textId="77777777" w:rsidR="003115D6" w:rsidRPr="003115D6" w:rsidRDefault="003115D6" w:rsidP="003115D6">
            <w:pPr>
              <w:suppressAutoHyphens/>
              <w:snapToGrid w:val="0"/>
              <w:spacing w:after="0" w:line="100" w:lineRule="atLeast"/>
              <w:ind w:firstLine="708"/>
              <w:rPr>
                <w:rFonts w:ascii="Arial" w:eastAsia="Arial Unicode MS" w:hAnsi="Arial" w:cs="Arial"/>
                <w:b/>
                <w:bCs/>
                <w:i/>
                <w:iCs/>
                <w:color w:val="000000"/>
                <w:kern w:val="1"/>
                <w:sz w:val="24"/>
                <w:szCs w:val="24"/>
                <w:lang w:val="ru-RU" w:eastAsia="ar-SA"/>
              </w:rPr>
            </w:pPr>
          </w:p>
          <w:p w14:paraId="7B4BBE9E" w14:textId="77777777" w:rsidR="003115D6" w:rsidRPr="003115D6" w:rsidRDefault="003115D6" w:rsidP="003115D6">
            <w:pPr>
              <w:suppressAutoHyphens/>
              <w:spacing w:after="0" w:line="100" w:lineRule="atLeast"/>
              <w:ind w:firstLine="708"/>
              <w:rPr>
                <w:rFonts w:ascii="Arial" w:eastAsia="Arial Unicode MS" w:hAnsi="Arial" w:cs="Arial"/>
                <w:b/>
                <w:bCs/>
                <w:i/>
                <w:iCs/>
                <w:color w:val="000000"/>
                <w:kern w:val="1"/>
                <w:sz w:val="24"/>
                <w:szCs w:val="24"/>
                <w:lang w:val="ru-RU" w:eastAsia="ar-SA"/>
              </w:rPr>
            </w:pPr>
          </w:p>
        </w:tc>
      </w:tr>
    </w:tbl>
    <w:p w14:paraId="63CEF91B" w14:textId="77777777" w:rsidR="003115D6" w:rsidRPr="003115D6" w:rsidRDefault="003115D6" w:rsidP="003115D6">
      <w:pPr>
        <w:suppressAutoHyphens/>
        <w:spacing w:after="0" w:line="100" w:lineRule="atLeast"/>
        <w:rPr>
          <w:rFonts w:ascii="Arial" w:eastAsia="Arial Unicode MS" w:hAnsi="Arial" w:cs="Arial"/>
          <w:color w:val="000000"/>
          <w:kern w:val="1"/>
          <w:sz w:val="24"/>
          <w:szCs w:val="24"/>
          <w:lang w:eastAsia="ar-SA"/>
        </w:rPr>
      </w:pPr>
    </w:p>
    <w:p w14:paraId="16376D28" w14:textId="77777777" w:rsidR="003115D6" w:rsidRPr="003115D6" w:rsidRDefault="003115D6" w:rsidP="003115D6">
      <w:pPr>
        <w:suppressAutoHyphens/>
        <w:spacing w:after="0" w:line="100" w:lineRule="atLeast"/>
        <w:rPr>
          <w:rFonts w:ascii="Arial" w:eastAsia="Arial Unicode MS" w:hAnsi="Arial" w:cs="Arial"/>
          <w:color w:val="000000"/>
          <w:kern w:val="1"/>
          <w:sz w:val="24"/>
          <w:szCs w:val="24"/>
          <w:lang w:eastAsia="ar-SA"/>
        </w:rPr>
      </w:pPr>
      <w:r w:rsidRPr="003115D6">
        <w:rPr>
          <w:rFonts w:ascii="Arial" w:eastAsia="TimesNewRomanPSMT" w:hAnsi="Arial" w:cs="Arial"/>
          <w:b/>
          <w:bCs/>
          <w:i/>
          <w:iCs/>
          <w:color w:val="000000"/>
          <w:kern w:val="1"/>
          <w:sz w:val="24"/>
          <w:szCs w:val="24"/>
          <w:lang w:eastAsia="ar-SA"/>
        </w:rPr>
        <w:t xml:space="preserve">2) ПОНУДУ ПОДНОСИ: </w:t>
      </w:r>
    </w:p>
    <w:tbl>
      <w:tblPr>
        <w:tblW w:w="0" w:type="auto"/>
        <w:tblInd w:w="-270" w:type="dxa"/>
        <w:tblLayout w:type="fixed"/>
        <w:tblLook w:val="0000" w:firstRow="0" w:lastRow="0" w:firstColumn="0" w:lastColumn="0" w:noHBand="0" w:noVBand="0"/>
      </w:tblPr>
      <w:tblGrid>
        <w:gridCol w:w="9782"/>
      </w:tblGrid>
      <w:tr w:rsidR="003115D6" w:rsidRPr="003115D6" w14:paraId="318712ED" w14:textId="77777777" w:rsidTr="003115D6">
        <w:tc>
          <w:tcPr>
            <w:tcW w:w="9782" w:type="dxa"/>
            <w:tcBorders>
              <w:top w:val="single" w:sz="4" w:space="0" w:color="000000"/>
              <w:left w:val="single" w:sz="4" w:space="0" w:color="000000"/>
              <w:bottom w:val="single" w:sz="4" w:space="0" w:color="000000"/>
              <w:right w:val="single" w:sz="4" w:space="0" w:color="000000"/>
            </w:tcBorders>
            <w:shd w:val="clear" w:color="auto" w:fill="auto"/>
          </w:tcPr>
          <w:p w14:paraId="67636408"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sz w:val="24"/>
                <w:szCs w:val="24"/>
                <w:lang w:eastAsia="ar-SA"/>
              </w:rPr>
            </w:pPr>
          </w:p>
          <w:p w14:paraId="6B017234" w14:textId="77777777" w:rsidR="003115D6" w:rsidRPr="003115D6" w:rsidRDefault="003115D6" w:rsidP="003115D6">
            <w:pPr>
              <w:suppressAutoHyphens/>
              <w:spacing w:after="0" w:line="100" w:lineRule="atLeast"/>
              <w:jc w:val="center"/>
              <w:rPr>
                <w:rFonts w:ascii="Arial" w:eastAsia="TimesNewRomanPSMT" w:hAnsi="Arial" w:cs="Arial"/>
                <w:b/>
                <w:bCs/>
                <w:color w:val="000000"/>
                <w:kern w:val="1"/>
                <w:sz w:val="24"/>
                <w:szCs w:val="24"/>
                <w:lang w:eastAsia="ar-SA"/>
              </w:rPr>
            </w:pPr>
            <w:r w:rsidRPr="003115D6">
              <w:rPr>
                <w:rFonts w:ascii="Arial" w:eastAsia="TimesNewRomanPSMT" w:hAnsi="Arial" w:cs="Arial"/>
                <w:b/>
                <w:bCs/>
                <w:color w:val="000000"/>
                <w:kern w:val="1"/>
                <w:sz w:val="24"/>
                <w:szCs w:val="24"/>
                <w:lang w:eastAsia="ar-SA"/>
              </w:rPr>
              <w:t xml:space="preserve">А) САМОСТАЛНО </w:t>
            </w:r>
          </w:p>
        </w:tc>
      </w:tr>
      <w:tr w:rsidR="003115D6" w:rsidRPr="003115D6" w14:paraId="606B927F" w14:textId="77777777" w:rsidTr="003115D6">
        <w:tc>
          <w:tcPr>
            <w:tcW w:w="9782" w:type="dxa"/>
            <w:tcBorders>
              <w:top w:val="single" w:sz="4" w:space="0" w:color="000000"/>
              <w:left w:val="single" w:sz="4" w:space="0" w:color="000000"/>
              <w:bottom w:val="single" w:sz="4" w:space="0" w:color="000000"/>
              <w:right w:val="single" w:sz="4" w:space="0" w:color="000000"/>
            </w:tcBorders>
            <w:shd w:val="clear" w:color="auto" w:fill="auto"/>
          </w:tcPr>
          <w:p w14:paraId="25EDE671" w14:textId="77777777" w:rsidR="003115D6" w:rsidRPr="003115D6" w:rsidRDefault="003115D6" w:rsidP="003115D6">
            <w:pPr>
              <w:suppressAutoHyphens/>
              <w:snapToGrid w:val="0"/>
              <w:spacing w:after="0" w:line="100" w:lineRule="atLeast"/>
              <w:jc w:val="center"/>
              <w:rPr>
                <w:rFonts w:ascii="Arial" w:eastAsia="TimesNewRomanPSMT" w:hAnsi="Arial" w:cs="Arial"/>
                <w:b/>
                <w:bCs/>
                <w:color w:val="000000"/>
                <w:kern w:val="1"/>
                <w:sz w:val="24"/>
                <w:szCs w:val="24"/>
                <w:lang w:eastAsia="ar-SA"/>
              </w:rPr>
            </w:pPr>
          </w:p>
          <w:p w14:paraId="32AE3672" w14:textId="77777777" w:rsidR="003115D6" w:rsidRPr="003115D6" w:rsidRDefault="003115D6" w:rsidP="003115D6">
            <w:pPr>
              <w:suppressAutoHyphens/>
              <w:spacing w:after="0" w:line="100" w:lineRule="atLeast"/>
              <w:jc w:val="center"/>
              <w:rPr>
                <w:rFonts w:ascii="Arial" w:eastAsia="TimesNewRomanPSMT" w:hAnsi="Arial" w:cs="Arial"/>
                <w:b/>
                <w:bCs/>
                <w:color w:val="000000"/>
                <w:kern w:val="1"/>
                <w:sz w:val="24"/>
                <w:szCs w:val="24"/>
                <w:lang w:eastAsia="ar-SA"/>
              </w:rPr>
            </w:pPr>
            <w:r w:rsidRPr="003115D6">
              <w:rPr>
                <w:rFonts w:ascii="Arial" w:eastAsia="TimesNewRomanPSMT" w:hAnsi="Arial" w:cs="Arial"/>
                <w:b/>
                <w:bCs/>
                <w:color w:val="000000"/>
                <w:kern w:val="1"/>
                <w:sz w:val="24"/>
                <w:szCs w:val="24"/>
                <w:lang w:eastAsia="ar-SA"/>
              </w:rPr>
              <w:t>Б) СА ПОДИЗВОЂАЧЕМ</w:t>
            </w:r>
          </w:p>
        </w:tc>
      </w:tr>
      <w:tr w:rsidR="003115D6" w:rsidRPr="003115D6" w14:paraId="1E12B411" w14:textId="77777777" w:rsidTr="003115D6">
        <w:tc>
          <w:tcPr>
            <w:tcW w:w="9782" w:type="dxa"/>
            <w:tcBorders>
              <w:top w:val="single" w:sz="4" w:space="0" w:color="000000"/>
              <w:left w:val="single" w:sz="4" w:space="0" w:color="000000"/>
              <w:bottom w:val="single" w:sz="4" w:space="0" w:color="000000"/>
              <w:right w:val="single" w:sz="4" w:space="0" w:color="000000"/>
            </w:tcBorders>
            <w:shd w:val="clear" w:color="auto" w:fill="auto"/>
          </w:tcPr>
          <w:p w14:paraId="19DFFF3C" w14:textId="77777777" w:rsidR="003115D6" w:rsidRPr="003115D6" w:rsidRDefault="003115D6" w:rsidP="003115D6">
            <w:pPr>
              <w:suppressAutoHyphens/>
              <w:snapToGrid w:val="0"/>
              <w:spacing w:after="0" w:line="100" w:lineRule="atLeast"/>
              <w:jc w:val="center"/>
              <w:rPr>
                <w:rFonts w:ascii="Arial" w:eastAsia="TimesNewRomanPSMT" w:hAnsi="Arial" w:cs="Arial"/>
                <w:b/>
                <w:bCs/>
                <w:color w:val="000000"/>
                <w:kern w:val="1"/>
                <w:sz w:val="24"/>
                <w:szCs w:val="24"/>
                <w:lang w:eastAsia="ar-SA"/>
              </w:rPr>
            </w:pPr>
          </w:p>
          <w:p w14:paraId="414F6641" w14:textId="77777777" w:rsidR="003115D6" w:rsidRPr="003115D6" w:rsidRDefault="003115D6" w:rsidP="003115D6">
            <w:pPr>
              <w:suppressAutoHyphens/>
              <w:spacing w:after="0" w:line="100" w:lineRule="atLeast"/>
              <w:jc w:val="center"/>
              <w:rPr>
                <w:rFonts w:ascii="Arial" w:eastAsia="Arial Unicode MS" w:hAnsi="Arial" w:cs="Arial"/>
                <w:color w:val="000000"/>
                <w:kern w:val="1"/>
                <w:sz w:val="24"/>
                <w:szCs w:val="24"/>
                <w:lang w:eastAsia="ar-SA"/>
              </w:rPr>
            </w:pPr>
            <w:r w:rsidRPr="003115D6">
              <w:rPr>
                <w:rFonts w:ascii="Arial" w:eastAsia="TimesNewRomanPSMT" w:hAnsi="Arial" w:cs="Arial"/>
                <w:b/>
                <w:bCs/>
                <w:color w:val="000000"/>
                <w:kern w:val="1"/>
                <w:sz w:val="24"/>
                <w:szCs w:val="24"/>
                <w:lang w:eastAsia="ar-SA"/>
              </w:rPr>
              <w:t>В) КАО ЗАЈЕДНИЧКУ ПОНУДУ</w:t>
            </w:r>
          </w:p>
        </w:tc>
      </w:tr>
    </w:tbl>
    <w:p w14:paraId="4E92AB9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6BCDC1A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3115D6">
        <w:rPr>
          <w:rFonts w:ascii="Arial" w:eastAsia="Arial Unicode MS" w:hAnsi="Arial" w:cs="Arial"/>
          <w:b/>
          <w:i/>
          <w:iCs/>
          <w:color w:val="000000"/>
          <w:kern w:val="1"/>
          <w:sz w:val="24"/>
          <w:szCs w:val="24"/>
          <w:lang w:val="ru-RU" w:eastAsia="ar-SA"/>
        </w:rPr>
        <w:t>Напомена:</w:t>
      </w:r>
      <w:r w:rsidRPr="003115D6">
        <w:rPr>
          <w:rFonts w:ascii="Arial" w:eastAsia="Arial Unicode MS" w:hAnsi="Arial" w:cs="Arial"/>
          <w:i/>
          <w:iCs/>
          <w:color w:val="000000"/>
          <w:kern w:val="1"/>
          <w:sz w:val="24"/>
          <w:szCs w:val="24"/>
          <w:lang w:val="ru-RU" w:eastAsia="ar-SA"/>
        </w:rPr>
        <w:t xml:space="preserve"> заокружити начин подношења понуде и уписати податке о подизвођачу, уколико се понуда подноси са подизвођачем, односно податке о свим учесницима заједничке понуде, уколико понуду подноси група понуђача</w:t>
      </w:r>
    </w:p>
    <w:p w14:paraId="4F8A2E68"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3231B6F" w14:textId="1D55AD79" w:rsid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AECCDE6" w14:textId="69A3F3AD" w:rsidR="0090384A" w:rsidRDefault="0090384A"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1C82F41" w14:textId="77777777" w:rsidR="0090384A" w:rsidRPr="003115D6" w:rsidRDefault="0090384A"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4E02805" w14:textId="77777777" w:rsidR="003115D6" w:rsidRPr="003115D6" w:rsidRDefault="003115D6" w:rsidP="003115D6">
      <w:pPr>
        <w:suppressAutoHyphens/>
        <w:spacing w:after="0" w:line="100" w:lineRule="atLeast"/>
        <w:jc w:val="both"/>
        <w:rPr>
          <w:rFonts w:ascii="Arial" w:eastAsia="TimesNewRomanPSMT" w:hAnsi="Arial" w:cs="Arial"/>
          <w:b/>
          <w:bCs/>
          <w:i/>
          <w:color w:val="000000"/>
          <w:kern w:val="1"/>
          <w:sz w:val="24"/>
          <w:szCs w:val="24"/>
          <w:lang w:eastAsia="ar-SA"/>
        </w:rPr>
      </w:pPr>
      <w:r w:rsidRPr="003115D6">
        <w:rPr>
          <w:rFonts w:ascii="Arial" w:eastAsia="TimesNewRomanPSMT" w:hAnsi="Arial" w:cs="Arial"/>
          <w:b/>
          <w:bCs/>
          <w:i/>
          <w:color w:val="000000"/>
          <w:kern w:val="1"/>
          <w:sz w:val="24"/>
          <w:szCs w:val="24"/>
          <w:lang w:val="sr-Cyrl-CS" w:eastAsia="ar-SA"/>
        </w:rPr>
        <w:lastRenderedPageBreak/>
        <w:t xml:space="preserve">3) </w:t>
      </w:r>
      <w:r w:rsidRPr="003115D6">
        <w:rPr>
          <w:rFonts w:ascii="Arial" w:eastAsia="TimesNewRomanPSMT" w:hAnsi="Arial" w:cs="Arial"/>
          <w:b/>
          <w:bCs/>
          <w:i/>
          <w:color w:val="000000"/>
          <w:kern w:val="1"/>
          <w:sz w:val="24"/>
          <w:szCs w:val="24"/>
          <w:lang w:eastAsia="ar-SA"/>
        </w:rPr>
        <w:t xml:space="preserve">ПОДАЦИ О ПОДИЗВОЂАЧУ </w:t>
      </w:r>
    </w:p>
    <w:p w14:paraId="566C389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TimesNewRomanPSMT" w:hAnsi="Arial" w:cs="Arial"/>
          <w:b/>
          <w:bCs/>
          <w:i/>
          <w:color w:val="000000"/>
          <w:kern w:val="1"/>
          <w:sz w:val="24"/>
          <w:szCs w:val="24"/>
          <w:lang w:eastAsia="ar-SA"/>
        </w:rPr>
        <w:tab/>
      </w:r>
    </w:p>
    <w:tbl>
      <w:tblPr>
        <w:tblW w:w="0" w:type="auto"/>
        <w:tblInd w:w="-270" w:type="dxa"/>
        <w:tblLayout w:type="fixed"/>
        <w:tblLook w:val="0000" w:firstRow="0" w:lastRow="0" w:firstColumn="0" w:lastColumn="0" w:noHBand="0" w:noVBand="0"/>
      </w:tblPr>
      <w:tblGrid>
        <w:gridCol w:w="465"/>
        <w:gridCol w:w="4219"/>
        <w:gridCol w:w="5098"/>
      </w:tblGrid>
      <w:tr w:rsidR="003115D6" w:rsidRPr="003115D6" w14:paraId="4572BD31" w14:textId="77777777" w:rsidTr="003115D6">
        <w:tc>
          <w:tcPr>
            <w:tcW w:w="465" w:type="dxa"/>
            <w:tcBorders>
              <w:top w:val="single" w:sz="4" w:space="0" w:color="000000"/>
              <w:left w:val="single" w:sz="4" w:space="0" w:color="000000"/>
              <w:bottom w:val="single" w:sz="4" w:space="0" w:color="000000"/>
            </w:tcBorders>
            <w:shd w:val="clear" w:color="auto" w:fill="auto"/>
          </w:tcPr>
          <w:p w14:paraId="10C3AB23"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p w14:paraId="3D890C9F"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r w:rsidRPr="003115D6">
              <w:rPr>
                <w:rFonts w:ascii="Arial" w:eastAsia="TimesNewRomanPSMT" w:hAnsi="Arial" w:cs="Arial"/>
                <w:bCs/>
                <w:i/>
                <w:color w:val="000000"/>
                <w:kern w:val="1"/>
                <w:sz w:val="24"/>
                <w:szCs w:val="24"/>
                <w:lang w:eastAsia="ar-SA"/>
              </w:rPr>
              <w:t>1)</w:t>
            </w:r>
          </w:p>
        </w:tc>
        <w:tc>
          <w:tcPr>
            <w:tcW w:w="4219" w:type="dxa"/>
            <w:tcBorders>
              <w:top w:val="single" w:sz="4" w:space="0" w:color="000000"/>
              <w:left w:val="single" w:sz="4" w:space="0" w:color="000000"/>
              <w:bottom w:val="single" w:sz="4" w:space="0" w:color="000000"/>
            </w:tcBorders>
            <w:shd w:val="clear" w:color="auto" w:fill="auto"/>
          </w:tcPr>
          <w:p w14:paraId="4DB5FE5C"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9EBFE04"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Назив</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подизвођача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D7CBD30"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1A08A590" w14:textId="77777777" w:rsidTr="003115D6">
        <w:tc>
          <w:tcPr>
            <w:tcW w:w="465" w:type="dxa"/>
            <w:tcBorders>
              <w:top w:val="single" w:sz="4" w:space="0" w:color="000000"/>
              <w:left w:val="single" w:sz="4" w:space="0" w:color="000000"/>
              <w:bottom w:val="single" w:sz="4" w:space="0" w:color="000000"/>
            </w:tcBorders>
            <w:shd w:val="clear" w:color="auto" w:fill="auto"/>
          </w:tcPr>
          <w:p w14:paraId="5DD0EA1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32B0BC9C"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4140811E"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62A62A92"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Адреса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BBC189B"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07D3B24E" w14:textId="77777777" w:rsidTr="003115D6">
        <w:tc>
          <w:tcPr>
            <w:tcW w:w="465" w:type="dxa"/>
            <w:tcBorders>
              <w:top w:val="single" w:sz="4" w:space="0" w:color="000000"/>
              <w:left w:val="single" w:sz="4" w:space="0" w:color="000000"/>
              <w:bottom w:val="single" w:sz="4" w:space="0" w:color="000000"/>
            </w:tcBorders>
            <w:shd w:val="clear" w:color="auto" w:fill="auto"/>
          </w:tcPr>
          <w:p w14:paraId="58C44214"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7C27DF04"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20A38FEB"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3DD500C4"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Матични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2F8B233D"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2CA4AFB0" w14:textId="77777777" w:rsidTr="003115D6">
        <w:tc>
          <w:tcPr>
            <w:tcW w:w="465" w:type="dxa"/>
            <w:tcBorders>
              <w:top w:val="single" w:sz="4" w:space="0" w:color="000000"/>
              <w:left w:val="single" w:sz="4" w:space="0" w:color="000000"/>
              <w:bottom w:val="single" w:sz="4" w:space="0" w:color="000000"/>
            </w:tcBorders>
            <w:shd w:val="clear" w:color="auto" w:fill="auto"/>
          </w:tcPr>
          <w:p w14:paraId="5F6C175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0C7C5CF"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1AFC7D4E"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635FCA6A"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Порески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идентификациони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6CE51D5F"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6DAE442B" w14:textId="77777777" w:rsidTr="003115D6">
        <w:tc>
          <w:tcPr>
            <w:tcW w:w="465" w:type="dxa"/>
            <w:tcBorders>
              <w:top w:val="single" w:sz="4" w:space="0" w:color="000000"/>
              <w:left w:val="single" w:sz="4" w:space="0" w:color="000000"/>
              <w:bottom w:val="single" w:sz="4" w:space="0" w:color="000000"/>
            </w:tcBorders>
            <w:shd w:val="clear" w:color="auto" w:fill="auto"/>
          </w:tcPr>
          <w:p w14:paraId="44F4B540"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7ADA2892"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E535E74"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Име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особе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за</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контакт</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7F5B53E4"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74136BA8" w14:textId="77777777" w:rsidTr="003115D6">
        <w:tc>
          <w:tcPr>
            <w:tcW w:w="465" w:type="dxa"/>
            <w:tcBorders>
              <w:top w:val="single" w:sz="4" w:space="0" w:color="000000"/>
              <w:left w:val="single" w:sz="4" w:space="0" w:color="000000"/>
              <w:bottom w:val="single" w:sz="4" w:space="0" w:color="000000"/>
            </w:tcBorders>
            <w:shd w:val="clear" w:color="auto" w:fill="auto"/>
          </w:tcPr>
          <w:p w14:paraId="517A06A7"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515E173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21ACD3E6"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Проценат укупне вредности набавке који ће извршити подизвођач:</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7E49E642"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4D0BC4C0" w14:textId="77777777" w:rsidTr="003115D6">
        <w:tc>
          <w:tcPr>
            <w:tcW w:w="465" w:type="dxa"/>
            <w:tcBorders>
              <w:top w:val="single" w:sz="4" w:space="0" w:color="000000"/>
              <w:left w:val="single" w:sz="4" w:space="0" w:color="000000"/>
              <w:bottom w:val="single" w:sz="4" w:space="0" w:color="000000"/>
            </w:tcBorders>
            <w:shd w:val="clear" w:color="auto" w:fill="auto"/>
          </w:tcPr>
          <w:p w14:paraId="28160BA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tc>
        <w:tc>
          <w:tcPr>
            <w:tcW w:w="4219" w:type="dxa"/>
            <w:tcBorders>
              <w:top w:val="single" w:sz="4" w:space="0" w:color="000000"/>
              <w:left w:val="single" w:sz="4" w:space="0" w:color="000000"/>
              <w:bottom w:val="single" w:sz="4" w:space="0" w:color="000000"/>
            </w:tcBorders>
            <w:shd w:val="clear" w:color="auto" w:fill="auto"/>
          </w:tcPr>
          <w:p w14:paraId="70C92C9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70C004BA"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Део предмета набавке који ће извршити подизвођач:</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1824132"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5E6061DF" w14:textId="77777777" w:rsidTr="003115D6">
        <w:tc>
          <w:tcPr>
            <w:tcW w:w="465" w:type="dxa"/>
            <w:tcBorders>
              <w:top w:val="single" w:sz="4" w:space="0" w:color="000000"/>
              <w:left w:val="single" w:sz="4" w:space="0" w:color="000000"/>
              <w:bottom w:val="single" w:sz="4" w:space="0" w:color="000000"/>
            </w:tcBorders>
            <w:shd w:val="clear" w:color="auto" w:fill="auto"/>
          </w:tcPr>
          <w:p w14:paraId="5787CC52"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0FB64613"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r w:rsidRPr="003115D6">
              <w:rPr>
                <w:rFonts w:ascii="Arial" w:eastAsia="TimesNewRomanPSMT" w:hAnsi="Arial" w:cs="Arial"/>
                <w:bCs/>
                <w:i/>
                <w:color w:val="000000"/>
                <w:kern w:val="1"/>
                <w:sz w:val="24"/>
                <w:szCs w:val="24"/>
                <w:lang w:eastAsia="ar-SA"/>
              </w:rPr>
              <w:t>2)</w:t>
            </w:r>
          </w:p>
        </w:tc>
        <w:tc>
          <w:tcPr>
            <w:tcW w:w="4219" w:type="dxa"/>
            <w:tcBorders>
              <w:top w:val="single" w:sz="4" w:space="0" w:color="000000"/>
              <w:left w:val="single" w:sz="4" w:space="0" w:color="000000"/>
              <w:bottom w:val="single" w:sz="4" w:space="0" w:color="000000"/>
            </w:tcBorders>
            <w:shd w:val="clear" w:color="auto" w:fill="auto"/>
          </w:tcPr>
          <w:p w14:paraId="5EAB0A09"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62ACF1E1"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Назив</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подизвођача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FC8332F"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332DF12F" w14:textId="77777777" w:rsidTr="003115D6">
        <w:tc>
          <w:tcPr>
            <w:tcW w:w="465" w:type="dxa"/>
            <w:tcBorders>
              <w:top w:val="single" w:sz="4" w:space="0" w:color="000000"/>
              <w:left w:val="single" w:sz="4" w:space="0" w:color="000000"/>
              <w:bottom w:val="single" w:sz="4" w:space="0" w:color="000000"/>
            </w:tcBorders>
            <w:shd w:val="clear" w:color="auto" w:fill="auto"/>
          </w:tcPr>
          <w:p w14:paraId="3297930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7BEF9C40"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324A2C00"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6286D371"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Адреса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696A6EEA"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7E69CEFA" w14:textId="77777777" w:rsidTr="003115D6">
        <w:tc>
          <w:tcPr>
            <w:tcW w:w="465" w:type="dxa"/>
            <w:tcBorders>
              <w:top w:val="single" w:sz="4" w:space="0" w:color="000000"/>
              <w:left w:val="single" w:sz="4" w:space="0" w:color="000000"/>
              <w:bottom w:val="single" w:sz="4" w:space="0" w:color="000000"/>
            </w:tcBorders>
            <w:shd w:val="clear" w:color="auto" w:fill="auto"/>
          </w:tcPr>
          <w:p w14:paraId="048A5A5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4AB7786B"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7B93740A"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62D7954C"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Матични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03877395"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4495BD86" w14:textId="77777777" w:rsidTr="003115D6">
        <w:tc>
          <w:tcPr>
            <w:tcW w:w="465" w:type="dxa"/>
            <w:tcBorders>
              <w:top w:val="single" w:sz="4" w:space="0" w:color="000000"/>
              <w:left w:val="single" w:sz="4" w:space="0" w:color="000000"/>
              <w:bottom w:val="single" w:sz="4" w:space="0" w:color="000000"/>
            </w:tcBorders>
            <w:shd w:val="clear" w:color="auto" w:fill="auto"/>
          </w:tcPr>
          <w:p w14:paraId="3C364156"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0875451B"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15E8CD84"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F20F6FB"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Порески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идентификациони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EAFAD3C"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602723D0" w14:textId="77777777" w:rsidTr="003115D6">
        <w:tc>
          <w:tcPr>
            <w:tcW w:w="465" w:type="dxa"/>
            <w:tcBorders>
              <w:top w:val="single" w:sz="4" w:space="0" w:color="000000"/>
              <w:left w:val="single" w:sz="4" w:space="0" w:color="000000"/>
              <w:bottom w:val="single" w:sz="4" w:space="0" w:color="000000"/>
            </w:tcBorders>
            <w:shd w:val="clear" w:color="auto" w:fill="auto"/>
          </w:tcPr>
          <w:p w14:paraId="3F9498A5"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42B0B90C"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0B7E9AA"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Име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особе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за</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контакт</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7A8BCC3C"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5E3CF27C" w14:textId="77777777" w:rsidTr="003115D6">
        <w:tc>
          <w:tcPr>
            <w:tcW w:w="465" w:type="dxa"/>
            <w:tcBorders>
              <w:top w:val="single" w:sz="4" w:space="0" w:color="000000"/>
              <w:left w:val="single" w:sz="4" w:space="0" w:color="000000"/>
              <w:bottom w:val="single" w:sz="4" w:space="0" w:color="000000"/>
            </w:tcBorders>
            <w:shd w:val="clear" w:color="auto" w:fill="auto"/>
          </w:tcPr>
          <w:p w14:paraId="5895D2E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06C7E64C"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3DDA9BF2"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Проценат укупне вредности набавке који ће извршити подизвођач:</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069D5E72"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315919AB" w14:textId="77777777" w:rsidTr="003115D6">
        <w:tc>
          <w:tcPr>
            <w:tcW w:w="465" w:type="dxa"/>
            <w:tcBorders>
              <w:top w:val="single" w:sz="4" w:space="0" w:color="000000"/>
              <w:left w:val="single" w:sz="4" w:space="0" w:color="000000"/>
              <w:bottom w:val="single" w:sz="4" w:space="0" w:color="000000"/>
            </w:tcBorders>
            <w:shd w:val="clear" w:color="auto" w:fill="auto"/>
          </w:tcPr>
          <w:p w14:paraId="632F6C4A"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tc>
        <w:tc>
          <w:tcPr>
            <w:tcW w:w="4219" w:type="dxa"/>
            <w:tcBorders>
              <w:top w:val="single" w:sz="4" w:space="0" w:color="000000"/>
              <w:left w:val="single" w:sz="4" w:space="0" w:color="000000"/>
              <w:bottom w:val="single" w:sz="4" w:space="0" w:color="000000"/>
            </w:tcBorders>
            <w:shd w:val="clear" w:color="auto" w:fill="auto"/>
          </w:tcPr>
          <w:p w14:paraId="2D5A4CA5"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7C3B0FC8"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Део предмета набавке који ће извршити подизвођач:</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00D9748E"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bl>
    <w:p w14:paraId="423A83C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59DF03CF"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ru-RU" w:eastAsia="ar-SA"/>
        </w:rPr>
      </w:pPr>
      <w:r w:rsidRPr="003115D6">
        <w:rPr>
          <w:rFonts w:ascii="Arial" w:eastAsia="Arial Unicode MS" w:hAnsi="Arial" w:cs="Arial"/>
          <w:b/>
          <w:bCs/>
          <w:i/>
          <w:iCs/>
          <w:color w:val="000000"/>
          <w:kern w:val="1"/>
          <w:sz w:val="24"/>
          <w:szCs w:val="24"/>
          <w:u w:val="single"/>
          <w:lang w:val="ru-RU" w:eastAsia="ar-SA"/>
        </w:rPr>
        <w:t>Напомена:</w:t>
      </w:r>
      <w:r w:rsidRPr="003115D6">
        <w:rPr>
          <w:rFonts w:ascii="Arial" w:eastAsia="Arial Unicode MS" w:hAnsi="Arial" w:cs="Arial"/>
          <w:b/>
          <w:bCs/>
          <w:i/>
          <w:iCs/>
          <w:color w:val="000000"/>
          <w:kern w:val="1"/>
          <w:sz w:val="24"/>
          <w:szCs w:val="24"/>
          <w:lang w:val="ru-RU" w:eastAsia="ar-SA"/>
        </w:rPr>
        <w:t xml:space="preserve"> </w:t>
      </w:r>
    </w:p>
    <w:p w14:paraId="5BA2047F"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Arial Unicode MS" w:hAnsi="Arial" w:cs="Arial"/>
          <w:i/>
          <w:iCs/>
          <w:color w:val="000000"/>
          <w:kern w:val="1"/>
          <w:sz w:val="24"/>
          <w:szCs w:val="24"/>
          <w:lang w:val="ru-RU" w:eastAsia="ar-SA"/>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14:paraId="71937658"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412FF1A0"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67555114"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4F1450D2"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596D58FC" w14:textId="407888D1" w:rsid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6B259BDB" w14:textId="1CD909E9" w:rsidR="00F2118F" w:rsidRDefault="00F2118F"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4D5DF21B" w14:textId="281DD412" w:rsidR="00F2118F" w:rsidRDefault="00F2118F"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1B5D7D59" w14:textId="6C9E8BC2" w:rsidR="00F2118F" w:rsidRDefault="00F2118F"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196475CF" w14:textId="77777777" w:rsidR="00F2118F" w:rsidRPr="003115D6" w:rsidRDefault="00F2118F"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52FBAD70"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1C397F20"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64CEB581"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p>
    <w:p w14:paraId="69160F9F" w14:textId="77777777" w:rsidR="003115D6" w:rsidRPr="003115D6" w:rsidRDefault="003115D6" w:rsidP="003115D6">
      <w:pPr>
        <w:suppressAutoHyphens/>
        <w:spacing w:after="0" w:line="100" w:lineRule="atLeast"/>
        <w:jc w:val="both"/>
        <w:rPr>
          <w:rFonts w:ascii="Arial" w:eastAsia="TimesNewRomanPSMT" w:hAnsi="Arial" w:cs="Arial"/>
          <w:b/>
          <w:bCs/>
          <w:i/>
          <w:color w:val="000000"/>
          <w:kern w:val="1"/>
          <w:sz w:val="24"/>
          <w:szCs w:val="24"/>
          <w:lang w:val="ru-RU" w:eastAsia="ar-SA"/>
        </w:rPr>
      </w:pPr>
      <w:r w:rsidRPr="003115D6">
        <w:rPr>
          <w:rFonts w:ascii="Arial" w:eastAsia="TimesNewRomanPSMT" w:hAnsi="Arial" w:cs="Arial"/>
          <w:b/>
          <w:bCs/>
          <w:i/>
          <w:color w:val="000000"/>
          <w:kern w:val="1"/>
          <w:sz w:val="24"/>
          <w:szCs w:val="24"/>
          <w:lang w:val="sr-Cyrl-CS" w:eastAsia="ar-SA"/>
        </w:rPr>
        <w:t xml:space="preserve">4) </w:t>
      </w:r>
      <w:r w:rsidRPr="003115D6">
        <w:rPr>
          <w:rFonts w:ascii="Arial" w:eastAsia="TimesNewRomanPSMT" w:hAnsi="Arial" w:cs="Arial"/>
          <w:b/>
          <w:bCs/>
          <w:i/>
          <w:color w:val="000000"/>
          <w:kern w:val="1"/>
          <w:sz w:val="24"/>
          <w:szCs w:val="24"/>
          <w:lang w:val="ru-RU" w:eastAsia="ar-SA"/>
        </w:rPr>
        <w:t>ПОДАЦИ О УЧЕСНИКУ  У ЗАЈЕДНИЧКОЈ ПОНУДИ</w:t>
      </w:r>
    </w:p>
    <w:p w14:paraId="0E6226F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TimesNewRomanPSMT" w:hAnsi="Arial" w:cs="Arial"/>
          <w:b/>
          <w:bCs/>
          <w:i/>
          <w:color w:val="000000"/>
          <w:kern w:val="1"/>
          <w:sz w:val="24"/>
          <w:szCs w:val="24"/>
          <w:lang w:val="ru-RU" w:eastAsia="ar-SA"/>
        </w:rPr>
        <w:tab/>
      </w:r>
    </w:p>
    <w:tbl>
      <w:tblPr>
        <w:tblW w:w="0" w:type="auto"/>
        <w:tblInd w:w="-270" w:type="dxa"/>
        <w:tblLayout w:type="fixed"/>
        <w:tblLook w:val="0000" w:firstRow="0" w:lastRow="0" w:firstColumn="0" w:lastColumn="0" w:noHBand="0" w:noVBand="0"/>
      </w:tblPr>
      <w:tblGrid>
        <w:gridCol w:w="465"/>
        <w:gridCol w:w="4219"/>
        <w:gridCol w:w="5098"/>
      </w:tblGrid>
      <w:tr w:rsidR="003115D6" w:rsidRPr="003115D6" w14:paraId="53CB246A" w14:textId="77777777" w:rsidTr="003115D6">
        <w:tc>
          <w:tcPr>
            <w:tcW w:w="465" w:type="dxa"/>
            <w:tcBorders>
              <w:top w:val="single" w:sz="4" w:space="0" w:color="000000"/>
              <w:left w:val="single" w:sz="4" w:space="0" w:color="000000"/>
              <w:bottom w:val="single" w:sz="4" w:space="0" w:color="000000"/>
            </w:tcBorders>
            <w:shd w:val="clear" w:color="auto" w:fill="auto"/>
          </w:tcPr>
          <w:p w14:paraId="667DDA9F"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p w14:paraId="05390080"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r w:rsidRPr="003115D6">
              <w:rPr>
                <w:rFonts w:ascii="Arial" w:eastAsia="TimesNewRomanPSMT" w:hAnsi="Arial" w:cs="Arial"/>
                <w:bCs/>
                <w:i/>
                <w:color w:val="000000"/>
                <w:kern w:val="1"/>
                <w:sz w:val="24"/>
                <w:szCs w:val="24"/>
                <w:lang w:eastAsia="ar-SA"/>
              </w:rPr>
              <w:t>1)</w:t>
            </w:r>
          </w:p>
        </w:tc>
        <w:tc>
          <w:tcPr>
            <w:tcW w:w="4219" w:type="dxa"/>
            <w:tcBorders>
              <w:top w:val="single" w:sz="4" w:space="0" w:color="000000"/>
              <w:left w:val="single" w:sz="4" w:space="0" w:color="000000"/>
              <w:bottom w:val="single" w:sz="4" w:space="0" w:color="000000"/>
            </w:tcBorders>
            <w:shd w:val="clear" w:color="auto" w:fill="auto"/>
          </w:tcPr>
          <w:p w14:paraId="76D4CFD7"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5D3664CA"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Назив учесника у заједничкој понуди:</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0AC572A0"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0FB3D0B3" w14:textId="77777777" w:rsidTr="003115D6">
        <w:tc>
          <w:tcPr>
            <w:tcW w:w="465" w:type="dxa"/>
            <w:tcBorders>
              <w:top w:val="single" w:sz="4" w:space="0" w:color="000000"/>
              <w:left w:val="single" w:sz="4" w:space="0" w:color="000000"/>
              <w:bottom w:val="single" w:sz="4" w:space="0" w:color="000000"/>
            </w:tcBorders>
            <w:shd w:val="clear" w:color="auto" w:fill="auto"/>
          </w:tcPr>
          <w:p w14:paraId="3340CA8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57A58217"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p>
        </w:tc>
        <w:tc>
          <w:tcPr>
            <w:tcW w:w="4219" w:type="dxa"/>
            <w:tcBorders>
              <w:top w:val="single" w:sz="4" w:space="0" w:color="000000"/>
              <w:left w:val="single" w:sz="4" w:space="0" w:color="000000"/>
              <w:bottom w:val="single" w:sz="4" w:space="0" w:color="000000"/>
            </w:tcBorders>
            <w:shd w:val="clear" w:color="auto" w:fill="auto"/>
          </w:tcPr>
          <w:p w14:paraId="037C9449"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5D516585"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Адреса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6B09794"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67791F79" w14:textId="77777777" w:rsidTr="003115D6">
        <w:tc>
          <w:tcPr>
            <w:tcW w:w="465" w:type="dxa"/>
            <w:tcBorders>
              <w:top w:val="single" w:sz="4" w:space="0" w:color="000000"/>
              <w:left w:val="single" w:sz="4" w:space="0" w:color="000000"/>
              <w:bottom w:val="single" w:sz="4" w:space="0" w:color="000000"/>
            </w:tcBorders>
            <w:shd w:val="clear" w:color="auto" w:fill="auto"/>
          </w:tcPr>
          <w:p w14:paraId="005A24E5"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D460BB5"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233BE02B"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4B13A970"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Матични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C580308"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124EED19" w14:textId="77777777" w:rsidTr="003115D6">
        <w:tc>
          <w:tcPr>
            <w:tcW w:w="465" w:type="dxa"/>
            <w:tcBorders>
              <w:top w:val="single" w:sz="4" w:space="0" w:color="000000"/>
              <w:left w:val="single" w:sz="4" w:space="0" w:color="000000"/>
              <w:bottom w:val="single" w:sz="4" w:space="0" w:color="000000"/>
            </w:tcBorders>
            <w:shd w:val="clear" w:color="auto" w:fill="auto"/>
          </w:tcPr>
          <w:p w14:paraId="2CB94F6E"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C290D12"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2DE74AC6"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D2C629A"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Порески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идентификациони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ACF6B29"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036DB3A8" w14:textId="77777777" w:rsidTr="003115D6">
        <w:tc>
          <w:tcPr>
            <w:tcW w:w="465" w:type="dxa"/>
            <w:tcBorders>
              <w:top w:val="single" w:sz="4" w:space="0" w:color="000000"/>
              <w:left w:val="single" w:sz="4" w:space="0" w:color="000000"/>
              <w:bottom w:val="single" w:sz="4" w:space="0" w:color="000000"/>
            </w:tcBorders>
            <w:shd w:val="clear" w:color="auto" w:fill="auto"/>
          </w:tcPr>
          <w:p w14:paraId="78EA8C74"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591B3D1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0502A9FE"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Име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особе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за</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контакт</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52402F91"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34593D29" w14:textId="77777777" w:rsidTr="003115D6">
        <w:tc>
          <w:tcPr>
            <w:tcW w:w="465" w:type="dxa"/>
            <w:tcBorders>
              <w:top w:val="single" w:sz="4" w:space="0" w:color="000000"/>
              <w:left w:val="single" w:sz="4" w:space="0" w:color="000000"/>
              <w:bottom w:val="single" w:sz="4" w:space="0" w:color="000000"/>
            </w:tcBorders>
            <w:shd w:val="clear" w:color="auto" w:fill="auto"/>
          </w:tcPr>
          <w:p w14:paraId="2291EFAD"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3A489CD"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r w:rsidRPr="003115D6">
              <w:rPr>
                <w:rFonts w:ascii="Arial" w:eastAsia="TimesNewRomanPSMT" w:hAnsi="Arial" w:cs="Arial"/>
                <w:bCs/>
                <w:i/>
                <w:color w:val="000000"/>
                <w:kern w:val="1"/>
                <w:sz w:val="24"/>
                <w:szCs w:val="24"/>
                <w:lang w:eastAsia="ar-SA"/>
              </w:rPr>
              <w:t>2)</w:t>
            </w:r>
          </w:p>
        </w:tc>
        <w:tc>
          <w:tcPr>
            <w:tcW w:w="4219" w:type="dxa"/>
            <w:tcBorders>
              <w:top w:val="single" w:sz="4" w:space="0" w:color="000000"/>
              <w:left w:val="single" w:sz="4" w:space="0" w:color="000000"/>
              <w:bottom w:val="single" w:sz="4" w:space="0" w:color="000000"/>
            </w:tcBorders>
            <w:shd w:val="clear" w:color="auto" w:fill="auto"/>
          </w:tcPr>
          <w:p w14:paraId="6A476206"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4F88773D"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Назив учесника у заједничкој понуди:</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153510D"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0302AEE0" w14:textId="77777777" w:rsidTr="003115D6">
        <w:tc>
          <w:tcPr>
            <w:tcW w:w="465" w:type="dxa"/>
            <w:tcBorders>
              <w:top w:val="single" w:sz="4" w:space="0" w:color="000000"/>
              <w:left w:val="single" w:sz="4" w:space="0" w:color="000000"/>
              <w:bottom w:val="single" w:sz="4" w:space="0" w:color="000000"/>
            </w:tcBorders>
            <w:shd w:val="clear" w:color="auto" w:fill="auto"/>
          </w:tcPr>
          <w:p w14:paraId="5E8C14C6"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3F05E9B0"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p>
        </w:tc>
        <w:tc>
          <w:tcPr>
            <w:tcW w:w="4219" w:type="dxa"/>
            <w:tcBorders>
              <w:top w:val="single" w:sz="4" w:space="0" w:color="000000"/>
              <w:left w:val="single" w:sz="4" w:space="0" w:color="000000"/>
              <w:bottom w:val="single" w:sz="4" w:space="0" w:color="000000"/>
            </w:tcBorders>
            <w:shd w:val="clear" w:color="auto" w:fill="auto"/>
          </w:tcPr>
          <w:p w14:paraId="60E2E525"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7B7D9EF8"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Адреса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D488AD4"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7AA0D6CF" w14:textId="77777777" w:rsidTr="003115D6">
        <w:tc>
          <w:tcPr>
            <w:tcW w:w="465" w:type="dxa"/>
            <w:tcBorders>
              <w:top w:val="single" w:sz="4" w:space="0" w:color="000000"/>
              <w:left w:val="single" w:sz="4" w:space="0" w:color="000000"/>
              <w:bottom w:val="single" w:sz="4" w:space="0" w:color="000000"/>
            </w:tcBorders>
            <w:shd w:val="clear" w:color="auto" w:fill="auto"/>
          </w:tcPr>
          <w:p w14:paraId="18FB8245"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03C16212"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2CDBFE38"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0EB46E3B"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Матични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3AF596A4"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46C14289" w14:textId="77777777" w:rsidTr="003115D6">
        <w:tc>
          <w:tcPr>
            <w:tcW w:w="465" w:type="dxa"/>
            <w:tcBorders>
              <w:top w:val="single" w:sz="4" w:space="0" w:color="000000"/>
              <w:left w:val="single" w:sz="4" w:space="0" w:color="000000"/>
              <w:bottom w:val="single" w:sz="4" w:space="0" w:color="000000"/>
            </w:tcBorders>
            <w:shd w:val="clear" w:color="auto" w:fill="auto"/>
          </w:tcPr>
          <w:p w14:paraId="075DBD1D"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322CA307"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757724CC"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76CB9D78"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Порески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идентификациони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7C64EC11"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19D9A77A" w14:textId="77777777" w:rsidTr="003115D6">
        <w:tc>
          <w:tcPr>
            <w:tcW w:w="465" w:type="dxa"/>
            <w:tcBorders>
              <w:top w:val="single" w:sz="4" w:space="0" w:color="000000"/>
              <w:left w:val="single" w:sz="4" w:space="0" w:color="000000"/>
              <w:bottom w:val="single" w:sz="4" w:space="0" w:color="000000"/>
            </w:tcBorders>
            <w:shd w:val="clear" w:color="auto" w:fill="auto"/>
          </w:tcPr>
          <w:p w14:paraId="7F224D12"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61F39A6E"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9786791"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Име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особе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за</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контакт</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7B2A1E4F"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1ACCC18A" w14:textId="77777777" w:rsidTr="003115D6">
        <w:tc>
          <w:tcPr>
            <w:tcW w:w="465" w:type="dxa"/>
            <w:tcBorders>
              <w:top w:val="single" w:sz="4" w:space="0" w:color="000000"/>
              <w:left w:val="single" w:sz="4" w:space="0" w:color="000000"/>
              <w:bottom w:val="single" w:sz="4" w:space="0" w:color="000000"/>
            </w:tcBorders>
            <w:shd w:val="clear" w:color="auto" w:fill="auto"/>
          </w:tcPr>
          <w:p w14:paraId="4DFAA0A7"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22F1FC63"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r w:rsidRPr="003115D6">
              <w:rPr>
                <w:rFonts w:ascii="Arial" w:eastAsia="TimesNewRomanPSMT" w:hAnsi="Arial" w:cs="Arial"/>
                <w:bCs/>
                <w:i/>
                <w:color w:val="000000"/>
                <w:kern w:val="1"/>
                <w:sz w:val="24"/>
                <w:szCs w:val="24"/>
                <w:lang w:eastAsia="ar-SA"/>
              </w:rPr>
              <w:t>3)</w:t>
            </w:r>
          </w:p>
        </w:tc>
        <w:tc>
          <w:tcPr>
            <w:tcW w:w="4219" w:type="dxa"/>
            <w:tcBorders>
              <w:top w:val="single" w:sz="4" w:space="0" w:color="000000"/>
              <w:left w:val="single" w:sz="4" w:space="0" w:color="000000"/>
              <w:bottom w:val="single" w:sz="4" w:space="0" w:color="000000"/>
            </w:tcBorders>
            <w:shd w:val="clear" w:color="auto" w:fill="auto"/>
          </w:tcPr>
          <w:p w14:paraId="386C3403"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2A142CF6"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val="ru-RU" w:eastAsia="ar-SA"/>
              </w:rPr>
            </w:pPr>
            <w:r w:rsidRPr="003115D6">
              <w:rPr>
                <w:rFonts w:ascii="Arial" w:eastAsia="TimesNewRomanPSMT" w:hAnsi="Arial" w:cs="Arial"/>
                <w:bCs/>
                <w:i/>
                <w:color w:val="000000"/>
                <w:kern w:val="1"/>
                <w:sz w:val="24"/>
                <w:szCs w:val="24"/>
                <w:lang w:val="ru-RU" w:eastAsia="ar-SA"/>
              </w:rPr>
              <w:t>Назив учесника у заједничкој понуди:</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630D92FC"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val="ru-RU" w:eastAsia="ar-SA"/>
              </w:rPr>
            </w:pPr>
          </w:p>
        </w:tc>
      </w:tr>
      <w:tr w:rsidR="003115D6" w:rsidRPr="003115D6" w14:paraId="3788C6D2" w14:textId="77777777" w:rsidTr="003115D6">
        <w:tc>
          <w:tcPr>
            <w:tcW w:w="465" w:type="dxa"/>
            <w:tcBorders>
              <w:top w:val="single" w:sz="4" w:space="0" w:color="000000"/>
              <w:left w:val="single" w:sz="4" w:space="0" w:color="000000"/>
              <w:bottom w:val="single" w:sz="4" w:space="0" w:color="000000"/>
            </w:tcBorders>
            <w:shd w:val="clear" w:color="auto" w:fill="auto"/>
          </w:tcPr>
          <w:p w14:paraId="3C29858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1FF36C73"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val="ru-RU" w:eastAsia="ar-SA"/>
              </w:rPr>
            </w:pPr>
          </w:p>
        </w:tc>
        <w:tc>
          <w:tcPr>
            <w:tcW w:w="4219" w:type="dxa"/>
            <w:tcBorders>
              <w:top w:val="single" w:sz="4" w:space="0" w:color="000000"/>
              <w:left w:val="single" w:sz="4" w:space="0" w:color="000000"/>
              <w:bottom w:val="single" w:sz="4" w:space="0" w:color="000000"/>
            </w:tcBorders>
            <w:shd w:val="clear" w:color="auto" w:fill="auto"/>
          </w:tcPr>
          <w:p w14:paraId="58942F4C"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val="ru-RU" w:eastAsia="ar-SA"/>
              </w:rPr>
            </w:pPr>
          </w:p>
          <w:p w14:paraId="47E7674D"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Адреса</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1372D602"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3E13ECD4" w14:textId="77777777" w:rsidTr="003115D6">
        <w:tc>
          <w:tcPr>
            <w:tcW w:w="465" w:type="dxa"/>
            <w:tcBorders>
              <w:top w:val="single" w:sz="4" w:space="0" w:color="000000"/>
              <w:left w:val="single" w:sz="4" w:space="0" w:color="000000"/>
              <w:bottom w:val="single" w:sz="4" w:space="0" w:color="000000"/>
            </w:tcBorders>
            <w:shd w:val="clear" w:color="auto" w:fill="auto"/>
          </w:tcPr>
          <w:p w14:paraId="154033B1"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5B0BD920"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709599EE"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363F4296"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Матични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33EA4989"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6DE99A4C" w14:textId="77777777" w:rsidTr="003115D6">
        <w:tc>
          <w:tcPr>
            <w:tcW w:w="465" w:type="dxa"/>
            <w:tcBorders>
              <w:top w:val="single" w:sz="4" w:space="0" w:color="000000"/>
              <w:left w:val="single" w:sz="4" w:space="0" w:color="000000"/>
              <w:bottom w:val="single" w:sz="4" w:space="0" w:color="000000"/>
            </w:tcBorders>
            <w:shd w:val="clear" w:color="auto" w:fill="auto"/>
          </w:tcPr>
          <w:p w14:paraId="1D71559D"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1FEE1E49" w14:textId="77777777" w:rsidR="003115D6" w:rsidRPr="003115D6" w:rsidRDefault="003115D6" w:rsidP="003115D6">
            <w:pPr>
              <w:suppressAutoHyphens/>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0D0C9D7B"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38022BAF"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Порески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идентификациони</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број</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652B4A9"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r w:rsidR="003115D6" w:rsidRPr="003115D6" w14:paraId="53A9696F" w14:textId="77777777" w:rsidTr="003115D6">
        <w:tc>
          <w:tcPr>
            <w:tcW w:w="465" w:type="dxa"/>
            <w:tcBorders>
              <w:top w:val="single" w:sz="4" w:space="0" w:color="000000"/>
              <w:left w:val="single" w:sz="4" w:space="0" w:color="000000"/>
              <w:bottom w:val="single" w:sz="4" w:space="0" w:color="000000"/>
            </w:tcBorders>
            <w:shd w:val="clear" w:color="auto" w:fill="auto"/>
          </w:tcPr>
          <w:p w14:paraId="35D14CD2"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tc>
        <w:tc>
          <w:tcPr>
            <w:tcW w:w="4219" w:type="dxa"/>
            <w:tcBorders>
              <w:top w:val="single" w:sz="4" w:space="0" w:color="000000"/>
              <w:left w:val="single" w:sz="4" w:space="0" w:color="000000"/>
              <w:bottom w:val="single" w:sz="4" w:space="0" w:color="000000"/>
            </w:tcBorders>
            <w:shd w:val="clear" w:color="auto" w:fill="auto"/>
          </w:tcPr>
          <w:p w14:paraId="397CEDD4" w14:textId="77777777" w:rsidR="003115D6" w:rsidRPr="003115D6" w:rsidRDefault="003115D6" w:rsidP="003115D6">
            <w:pPr>
              <w:suppressAutoHyphens/>
              <w:snapToGrid w:val="0"/>
              <w:spacing w:after="0" w:line="100" w:lineRule="atLeast"/>
              <w:jc w:val="both"/>
              <w:rPr>
                <w:rFonts w:ascii="Arial" w:eastAsia="TimesNewRomanPSMT" w:hAnsi="Arial" w:cs="Arial"/>
                <w:bCs/>
                <w:i/>
                <w:color w:val="000000"/>
                <w:kern w:val="1"/>
                <w:sz w:val="24"/>
                <w:szCs w:val="24"/>
                <w:lang w:eastAsia="ar-SA"/>
              </w:rPr>
            </w:pPr>
          </w:p>
          <w:p w14:paraId="08BCBA2E" w14:textId="77777777" w:rsidR="003115D6" w:rsidRPr="003115D6" w:rsidRDefault="003115D6" w:rsidP="003115D6">
            <w:pPr>
              <w:suppressAutoHyphens/>
              <w:spacing w:after="0" w:line="100" w:lineRule="atLeast"/>
              <w:jc w:val="both"/>
              <w:rPr>
                <w:rFonts w:ascii="Arial" w:eastAsia="TimesNewRomanPSMT" w:hAnsi="Arial" w:cs="Arial"/>
                <w:b/>
                <w:bCs/>
                <w:color w:val="000000"/>
                <w:kern w:val="1"/>
                <w:sz w:val="24"/>
                <w:szCs w:val="24"/>
                <w:lang w:eastAsia="ar-SA"/>
              </w:rPr>
            </w:pPr>
            <w:proofErr w:type="spellStart"/>
            <w:r w:rsidRPr="003115D6">
              <w:rPr>
                <w:rFonts w:ascii="Arial" w:eastAsia="TimesNewRomanPSMT" w:hAnsi="Arial" w:cs="Arial"/>
                <w:bCs/>
                <w:i/>
                <w:color w:val="000000"/>
                <w:kern w:val="1"/>
                <w:sz w:val="24"/>
                <w:szCs w:val="24"/>
                <w:lang w:eastAsia="ar-SA"/>
              </w:rPr>
              <w:t>Име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особе</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за</w:t>
            </w:r>
            <w:proofErr w:type="spellEnd"/>
            <w:r w:rsidRPr="003115D6">
              <w:rPr>
                <w:rFonts w:ascii="Arial" w:eastAsia="TimesNewRomanPSMT" w:hAnsi="Arial" w:cs="Arial"/>
                <w:bCs/>
                <w:i/>
                <w:color w:val="000000"/>
                <w:kern w:val="1"/>
                <w:sz w:val="24"/>
                <w:szCs w:val="24"/>
                <w:lang w:eastAsia="ar-SA"/>
              </w:rPr>
              <w:t xml:space="preserve"> </w:t>
            </w:r>
            <w:proofErr w:type="spellStart"/>
            <w:r w:rsidRPr="003115D6">
              <w:rPr>
                <w:rFonts w:ascii="Arial" w:eastAsia="TimesNewRomanPSMT" w:hAnsi="Arial" w:cs="Arial"/>
                <w:bCs/>
                <w:i/>
                <w:color w:val="000000"/>
                <w:kern w:val="1"/>
                <w:sz w:val="24"/>
                <w:szCs w:val="24"/>
                <w:lang w:eastAsia="ar-SA"/>
              </w:rPr>
              <w:t>контакт</w:t>
            </w:r>
            <w:proofErr w:type="spellEnd"/>
            <w:r w:rsidRPr="003115D6">
              <w:rPr>
                <w:rFonts w:ascii="Arial" w:eastAsia="TimesNewRomanPSMT" w:hAnsi="Arial" w:cs="Arial"/>
                <w:bCs/>
                <w:i/>
                <w:color w:val="000000"/>
                <w:kern w:val="1"/>
                <w:sz w:val="24"/>
                <w:szCs w:val="24"/>
                <w:lang w:eastAsia="ar-SA"/>
              </w:rPr>
              <w: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4B3F3A39" w14:textId="77777777" w:rsidR="003115D6" w:rsidRPr="003115D6" w:rsidRDefault="003115D6" w:rsidP="003115D6">
            <w:pPr>
              <w:suppressAutoHyphens/>
              <w:snapToGrid w:val="0"/>
              <w:spacing w:after="0" w:line="100" w:lineRule="atLeast"/>
              <w:jc w:val="both"/>
              <w:rPr>
                <w:rFonts w:ascii="Arial" w:eastAsia="TimesNewRomanPSMT" w:hAnsi="Arial" w:cs="Arial"/>
                <w:b/>
                <w:bCs/>
                <w:color w:val="000000"/>
                <w:kern w:val="1"/>
                <w:sz w:val="24"/>
                <w:szCs w:val="24"/>
                <w:lang w:eastAsia="ar-SA"/>
              </w:rPr>
            </w:pPr>
          </w:p>
        </w:tc>
      </w:tr>
    </w:tbl>
    <w:p w14:paraId="253EA12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6EB999ED"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val="ru-RU" w:eastAsia="ar-SA"/>
        </w:rPr>
      </w:pPr>
      <w:proofErr w:type="spellStart"/>
      <w:r w:rsidRPr="003115D6">
        <w:rPr>
          <w:rFonts w:ascii="Arial" w:eastAsia="Arial Unicode MS" w:hAnsi="Arial" w:cs="Arial"/>
          <w:b/>
          <w:bCs/>
          <w:i/>
          <w:iCs/>
          <w:color w:val="000000"/>
          <w:kern w:val="1"/>
          <w:sz w:val="24"/>
          <w:szCs w:val="24"/>
          <w:u w:val="single"/>
          <w:lang w:eastAsia="ar-SA"/>
        </w:rPr>
        <w:t>Напомена</w:t>
      </w:r>
      <w:proofErr w:type="spellEnd"/>
      <w:r w:rsidRPr="003115D6">
        <w:rPr>
          <w:rFonts w:ascii="Arial" w:eastAsia="Arial Unicode MS" w:hAnsi="Arial" w:cs="Arial"/>
          <w:b/>
          <w:bCs/>
          <w:i/>
          <w:iCs/>
          <w:color w:val="000000"/>
          <w:kern w:val="1"/>
          <w:sz w:val="24"/>
          <w:szCs w:val="24"/>
          <w:u w:val="single"/>
          <w:lang w:eastAsia="ar-SA"/>
        </w:rPr>
        <w:t>:</w:t>
      </w:r>
      <w:r w:rsidRPr="003115D6">
        <w:rPr>
          <w:rFonts w:ascii="Arial" w:eastAsia="Arial Unicode MS" w:hAnsi="Arial" w:cs="Arial"/>
          <w:b/>
          <w:bCs/>
          <w:i/>
          <w:iCs/>
          <w:color w:val="000000"/>
          <w:kern w:val="1"/>
          <w:sz w:val="24"/>
          <w:szCs w:val="24"/>
          <w:lang w:eastAsia="ar-SA"/>
        </w:rPr>
        <w:t xml:space="preserve"> </w:t>
      </w:r>
    </w:p>
    <w:p w14:paraId="615318D9"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r w:rsidRPr="003115D6">
        <w:rPr>
          <w:rFonts w:ascii="Arial" w:eastAsia="Arial Unicode MS" w:hAnsi="Arial" w:cs="Arial"/>
          <w:i/>
          <w:iCs/>
          <w:color w:val="000000"/>
          <w:kern w:val="1"/>
          <w:sz w:val="24"/>
          <w:szCs w:val="24"/>
          <w:lang w:val="ru-RU" w:eastAsia="ar-SA"/>
        </w:rPr>
        <w:t>Табелу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r w:rsidRPr="003115D6">
        <w:rPr>
          <w:rFonts w:ascii="Arial" w:eastAsia="Arial Unicode MS" w:hAnsi="Arial" w:cs="Arial"/>
          <w:i/>
          <w:iCs/>
          <w:color w:val="000000"/>
          <w:kern w:val="1"/>
          <w:sz w:val="20"/>
          <w:szCs w:val="20"/>
          <w:lang w:val="ru-RU" w:eastAsia="ar-SA"/>
        </w:rPr>
        <w:t>.</w:t>
      </w:r>
    </w:p>
    <w:p w14:paraId="4BED317F"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6590A7DB"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79846AC6"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6801358C"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11703360"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186F927D"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0B538A1F" w14:textId="3E084211" w:rsid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5DDB6509" w14:textId="44BFE276" w:rsidR="00F2118F" w:rsidRDefault="00F2118F"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105F9AB1" w14:textId="77777777" w:rsidR="00F2118F" w:rsidRPr="003115D6" w:rsidRDefault="00F2118F"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1EE69065"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0E3E30F6"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0"/>
          <w:szCs w:val="20"/>
          <w:lang w:eastAsia="ar-SA"/>
        </w:rPr>
      </w:pPr>
    </w:p>
    <w:p w14:paraId="02E8FEAD" w14:textId="2E32F707" w:rsidR="003115D6" w:rsidRPr="003115D6" w:rsidRDefault="003115D6" w:rsidP="003115D6">
      <w:pPr>
        <w:keepLines/>
        <w:suppressAutoHyphens/>
        <w:spacing w:after="0" w:line="100" w:lineRule="atLeast"/>
        <w:jc w:val="both"/>
        <w:rPr>
          <w:rFonts w:ascii="Arial" w:eastAsia="TimesNewRomanPSMT" w:hAnsi="Arial" w:cs="Arial"/>
          <w:b/>
          <w:bCs/>
          <w:color w:val="000000"/>
          <w:kern w:val="1"/>
          <w:sz w:val="24"/>
          <w:szCs w:val="24"/>
          <w:lang w:val="sr-Cyrl-CS" w:eastAsia="ar-SA"/>
        </w:rPr>
      </w:pPr>
      <w:r w:rsidRPr="003115D6">
        <w:rPr>
          <w:rFonts w:ascii="Arial" w:eastAsia="TimesNewRomanPSMT" w:hAnsi="Arial" w:cs="Arial"/>
          <w:b/>
          <w:bCs/>
          <w:color w:val="000000"/>
          <w:kern w:val="1"/>
          <w:sz w:val="24"/>
          <w:szCs w:val="24"/>
          <w:lang w:val="sr-Cyrl-CS" w:eastAsia="ar-SA"/>
        </w:rPr>
        <w:t>5) За набавку радова</w:t>
      </w:r>
      <w:r w:rsidRPr="003115D6">
        <w:rPr>
          <w:rFonts w:ascii="Arial" w:eastAsia="TimesNewRomanPSMT" w:hAnsi="Arial" w:cs="Arial"/>
          <w:b/>
          <w:bCs/>
          <w:color w:val="000000"/>
          <w:kern w:val="1"/>
          <w:sz w:val="24"/>
          <w:szCs w:val="24"/>
          <w:lang w:eastAsia="ar-SA"/>
        </w:rPr>
        <w:t xml:space="preserve"> -</w:t>
      </w:r>
      <w:r w:rsidRPr="003115D6">
        <w:rPr>
          <w:rFonts w:ascii="Arial" w:eastAsia="TimesNewRomanPS-BoldMT" w:hAnsi="Arial" w:cs="Arial"/>
          <w:b/>
          <w:bCs/>
          <w:caps/>
          <w:color w:val="000000"/>
          <w:kern w:val="1"/>
          <w:sz w:val="24"/>
          <w:szCs w:val="24"/>
          <w:lang w:val="sr-Cyrl-R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TimesNewRomanPS-BoldMT" w:hAnsi="Arial" w:cs="Arial"/>
          <w:b/>
          <w:bCs/>
          <w:i/>
          <w:iCs/>
          <w:caps/>
          <w:color w:val="000000"/>
          <w:kern w:val="1"/>
          <w:sz w:val="24"/>
          <w:szCs w:val="24"/>
          <w:lang w:val="sr-Cyrl-RS" w:eastAsia="ar-SA"/>
        </w:rPr>
        <w:t xml:space="preserve">, </w:t>
      </w:r>
      <w:r w:rsidRPr="003115D6">
        <w:rPr>
          <w:rFonts w:ascii="Arial" w:eastAsia="TimesNewRomanPS-BoldMT" w:hAnsi="Arial" w:cs="Arial"/>
          <w:b/>
          <w:bCs/>
          <w:caps/>
          <w:color w:val="000000"/>
          <w:kern w:val="1"/>
          <w:sz w:val="24"/>
          <w:szCs w:val="24"/>
          <w:lang w:eastAsia="ar-SA"/>
        </w:rPr>
        <w:t>ЈН бр</w:t>
      </w:r>
      <w:r w:rsidRPr="003115D6">
        <w:rPr>
          <w:rFonts w:ascii="Arial" w:eastAsia="TimesNewRomanPS-BoldMT" w:hAnsi="Arial" w:cs="Arial"/>
          <w:b/>
          <w:bCs/>
          <w:caps/>
          <w:color w:val="000000"/>
          <w:kern w:val="1"/>
          <w:sz w:val="24"/>
          <w:szCs w:val="24"/>
          <w:lang w:val="sr-Cyrl-CS" w:eastAsia="ar-SA"/>
        </w:rPr>
        <w:t>. 404-</w:t>
      </w:r>
      <w:r w:rsidR="0090384A">
        <w:rPr>
          <w:rFonts w:ascii="Arial" w:eastAsia="TimesNewRomanPS-BoldMT" w:hAnsi="Arial" w:cs="Arial"/>
          <w:b/>
          <w:bCs/>
          <w:caps/>
          <w:color w:val="000000"/>
          <w:kern w:val="1"/>
          <w:sz w:val="24"/>
          <w:szCs w:val="24"/>
          <w:lang w:val="sr-Cyrl-CS" w:eastAsia="ar-SA"/>
        </w:rPr>
        <w:t>40</w:t>
      </w:r>
      <w:r w:rsidRPr="003115D6">
        <w:rPr>
          <w:rFonts w:ascii="Arial" w:eastAsia="TimesNewRomanPS-BoldMT" w:hAnsi="Arial" w:cs="Arial"/>
          <w:b/>
          <w:bCs/>
          <w:caps/>
          <w:color w:val="000000"/>
          <w:kern w:val="1"/>
          <w:sz w:val="24"/>
          <w:szCs w:val="24"/>
          <w:lang w:eastAsia="ar-SA"/>
        </w:rPr>
        <w:t>/201</w:t>
      </w:r>
      <w:r w:rsidR="0090384A">
        <w:rPr>
          <w:rFonts w:ascii="Arial" w:eastAsia="TimesNewRomanPS-BoldMT" w:hAnsi="Arial" w:cs="Arial"/>
          <w:b/>
          <w:bCs/>
          <w:caps/>
          <w:color w:val="000000"/>
          <w:kern w:val="1"/>
          <w:sz w:val="24"/>
          <w:szCs w:val="24"/>
          <w:lang w:val="sr-Cyrl-RS" w:eastAsia="ar-SA"/>
        </w:rPr>
        <w:t>9</w:t>
      </w:r>
      <w:r w:rsidRPr="003115D6">
        <w:rPr>
          <w:rFonts w:ascii="Arial" w:eastAsia="TimesNewRomanPS-BoldMT" w:hAnsi="Arial" w:cs="Arial"/>
          <w:b/>
          <w:bCs/>
          <w:iCs/>
          <w:caps/>
          <w:color w:val="000000"/>
          <w:kern w:val="1"/>
          <w:sz w:val="24"/>
          <w:szCs w:val="24"/>
          <w:lang w:eastAsia="ar-SA"/>
        </w:rPr>
        <w:t>.</w:t>
      </w:r>
      <w:r w:rsidRPr="003115D6">
        <w:rPr>
          <w:rFonts w:ascii="Arial" w:eastAsia="TimesNewRomanPS-BoldMT" w:hAnsi="Arial" w:cs="Arial"/>
          <w:b/>
          <w:bCs/>
          <w:caps/>
          <w:color w:val="000000"/>
          <w:kern w:val="1"/>
          <w:sz w:val="24"/>
          <w:szCs w:val="24"/>
          <w:lang w:val="sr-Cyrl-CS" w:eastAsia="ar-SA"/>
        </w:rPr>
        <w:t xml:space="preserve"> </w:t>
      </w:r>
      <w:r w:rsidRPr="003115D6">
        <w:rPr>
          <w:rFonts w:ascii="Arial" w:eastAsia="Arial Unicode MS" w:hAnsi="Arial" w:cs="Arial"/>
          <w:b/>
          <w:iCs/>
          <w:color w:val="000000"/>
          <w:kern w:val="1"/>
          <w:sz w:val="24"/>
          <w:szCs w:val="24"/>
          <w:lang w:val="sr-Cyrl-CS" w:eastAsia="ar-SA"/>
        </w:rPr>
        <w:t>ПОНУДУ ДАЈЕМО КАКО СЛЕДИ:</w:t>
      </w:r>
    </w:p>
    <w:p w14:paraId="3F7ED3E4"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p w14:paraId="7F93AFA3"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3115D6" w:rsidRPr="003115D6" w14:paraId="3532DAE4" w14:textId="77777777" w:rsidTr="003115D6">
        <w:tc>
          <w:tcPr>
            <w:tcW w:w="4621" w:type="dxa"/>
            <w:shd w:val="clear" w:color="auto" w:fill="auto"/>
          </w:tcPr>
          <w:p w14:paraId="5FC600F1"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p>
          <w:p w14:paraId="4A1EF9CA"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r w:rsidRPr="003115D6">
              <w:rPr>
                <w:rFonts w:ascii="Arial" w:eastAsia="Times New Roman" w:hAnsi="Arial" w:cs="Arial"/>
                <w:color w:val="000000"/>
                <w:sz w:val="24"/>
                <w:szCs w:val="24"/>
                <w:lang w:val="sr-Cyrl-RS"/>
              </w:rPr>
              <w:t>Укупна понуђена</w:t>
            </w:r>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цена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без</w:t>
            </w:r>
            <w:proofErr w:type="spellEnd"/>
            <w:r w:rsidRPr="003115D6">
              <w:rPr>
                <w:rFonts w:ascii="Arial" w:eastAsia="Times New Roman" w:hAnsi="Arial" w:cs="Arial"/>
                <w:color w:val="000000"/>
                <w:sz w:val="24"/>
                <w:szCs w:val="24"/>
              </w:rPr>
              <w:t xml:space="preserve"> ПДВ-а </w:t>
            </w:r>
          </w:p>
        </w:tc>
        <w:tc>
          <w:tcPr>
            <w:tcW w:w="4621" w:type="dxa"/>
            <w:shd w:val="clear" w:color="auto" w:fill="auto"/>
          </w:tcPr>
          <w:p w14:paraId="216184DD"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2B6955E7" w14:textId="77777777" w:rsidTr="003115D6">
        <w:tc>
          <w:tcPr>
            <w:tcW w:w="4621" w:type="dxa"/>
            <w:shd w:val="clear" w:color="auto" w:fill="auto"/>
          </w:tcPr>
          <w:p w14:paraId="7B04370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6BC06F25"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r w:rsidRPr="003115D6">
              <w:rPr>
                <w:rFonts w:ascii="Arial" w:eastAsia="Arial Unicode MS" w:hAnsi="Arial" w:cs="Arial"/>
                <w:color w:val="000000"/>
                <w:kern w:val="1"/>
                <w:sz w:val="24"/>
                <w:szCs w:val="24"/>
                <w:lang w:val="sr-Cyrl-RS" w:eastAsia="ar-SA"/>
              </w:rPr>
              <w:t>Укупна понуђена</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цена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ПДВ-</w:t>
            </w:r>
            <w:proofErr w:type="spellStart"/>
            <w:r w:rsidRPr="003115D6">
              <w:rPr>
                <w:rFonts w:ascii="Arial" w:eastAsia="Arial Unicode MS" w:hAnsi="Arial" w:cs="Arial"/>
                <w:color w:val="000000"/>
                <w:kern w:val="1"/>
                <w:sz w:val="24"/>
                <w:szCs w:val="24"/>
                <w:lang w:eastAsia="ar-SA"/>
              </w:rPr>
              <w:t>ом</w:t>
            </w:r>
            <w:proofErr w:type="spellEnd"/>
          </w:p>
        </w:tc>
        <w:tc>
          <w:tcPr>
            <w:tcW w:w="4621" w:type="dxa"/>
            <w:shd w:val="clear" w:color="auto" w:fill="auto"/>
          </w:tcPr>
          <w:p w14:paraId="5074C9AA"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3CFD0054" w14:textId="77777777" w:rsidTr="003115D6">
        <w:tc>
          <w:tcPr>
            <w:tcW w:w="4621" w:type="dxa"/>
            <w:shd w:val="clear" w:color="auto" w:fill="auto"/>
          </w:tcPr>
          <w:p w14:paraId="03113BEA"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proofErr w:type="spellStart"/>
            <w:r w:rsidRPr="003115D6">
              <w:rPr>
                <w:rFonts w:ascii="Arial" w:eastAsia="Times New Roman" w:hAnsi="Arial" w:cs="Arial"/>
                <w:color w:val="000000"/>
                <w:sz w:val="24"/>
                <w:szCs w:val="24"/>
              </w:rPr>
              <w:t>Рок</w:t>
            </w:r>
            <w:proofErr w:type="spellEnd"/>
            <w:r w:rsidRPr="003115D6">
              <w:rPr>
                <w:rFonts w:ascii="Arial" w:eastAsia="Times New Roman" w:hAnsi="Arial" w:cs="Arial"/>
                <w:color w:val="000000"/>
                <w:sz w:val="24"/>
                <w:szCs w:val="24"/>
              </w:rPr>
              <w:t xml:space="preserve"> и </w:t>
            </w:r>
            <w:proofErr w:type="spellStart"/>
            <w:r w:rsidRPr="003115D6">
              <w:rPr>
                <w:rFonts w:ascii="Arial" w:eastAsia="Times New Roman" w:hAnsi="Arial" w:cs="Arial"/>
                <w:color w:val="000000"/>
                <w:sz w:val="24"/>
                <w:szCs w:val="24"/>
              </w:rPr>
              <w:t>начин</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плаћања</w:t>
            </w:r>
            <w:proofErr w:type="spellEnd"/>
            <w:r w:rsidRPr="003115D6">
              <w:rPr>
                <w:rFonts w:ascii="Arial" w:eastAsia="Times New Roman" w:hAnsi="Arial" w:cs="Arial"/>
                <w:color w:val="000000"/>
                <w:sz w:val="24"/>
                <w:szCs w:val="24"/>
              </w:rPr>
              <w:t xml:space="preserve"> </w:t>
            </w:r>
          </w:p>
          <w:p w14:paraId="47342DF0"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sr-Cyrl-RS" w:eastAsia="ar-SA"/>
              </w:rPr>
            </w:pPr>
            <w:r w:rsidRPr="003115D6">
              <w:rPr>
                <w:rFonts w:ascii="Arial" w:eastAsia="Arial Unicode MS" w:hAnsi="Arial" w:cs="Arial"/>
                <w:color w:val="000000"/>
                <w:kern w:val="1"/>
                <w:sz w:val="24"/>
                <w:szCs w:val="24"/>
                <w:lang w:eastAsia="ar-SA"/>
              </w:rPr>
              <w:t>(</w:t>
            </w:r>
            <w:proofErr w:type="spellStart"/>
            <w:r w:rsidRPr="003115D6">
              <w:rPr>
                <w:rFonts w:ascii="Arial" w:eastAsia="Arial Unicode MS" w:hAnsi="Arial" w:cs="Arial"/>
                <w:color w:val="000000"/>
                <w:kern w:val="1"/>
                <w:sz w:val="24"/>
                <w:szCs w:val="24"/>
                <w:lang w:eastAsia="ar-SA"/>
              </w:rPr>
              <w:t>рок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плаћања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val="sr-Cyrl-RS" w:eastAsia="ar-SA"/>
              </w:rPr>
              <w:t xml:space="preserve"> краћи од 15, </w:t>
            </w:r>
            <w:proofErr w:type="gramStart"/>
            <w:r w:rsidRPr="003115D6">
              <w:rPr>
                <w:rFonts w:ascii="Arial" w:eastAsia="Arial Unicode MS" w:hAnsi="Arial" w:cs="Arial"/>
                <w:color w:val="000000"/>
                <w:kern w:val="1"/>
                <w:sz w:val="24"/>
                <w:szCs w:val="24"/>
                <w:lang w:val="sr-Cyrl-RS" w:eastAsia="ar-SA"/>
              </w:rPr>
              <w:t xml:space="preserve">а </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дужи</w:t>
            </w:r>
            <w:proofErr w:type="spellEnd"/>
            <w:proofErr w:type="gram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45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пријема</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исправних превремених и окончане ситуације</w:t>
            </w:r>
          </w:p>
        </w:tc>
        <w:tc>
          <w:tcPr>
            <w:tcW w:w="4621" w:type="dxa"/>
            <w:shd w:val="clear" w:color="auto" w:fill="auto"/>
          </w:tcPr>
          <w:p w14:paraId="37D3374B"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780F8A34" w14:textId="77777777" w:rsidTr="003115D6">
        <w:tc>
          <w:tcPr>
            <w:tcW w:w="4621" w:type="dxa"/>
            <w:shd w:val="clear" w:color="auto" w:fill="auto"/>
          </w:tcPr>
          <w:p w14:paraId="51026650"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proofErr w:type="spellStart"/>
            <w:r w:rsidRPr="003115D6">
              <w:rPr>
                <w:rFonts w:ascii="Arial" w:eastAsia="Times New Roman" w:hAnsi="Arial" w:cs="Arial"/>
                <w:color w:val="000000"/>
                <w:sz w:val="24"/>
                <w:szCs w:val="24"/>
              </w:rPr>
              <w:t>Рок</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важења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понуде</w:t>
            </w:r>
            <w:proofErr w:type="spellEnd"/>
            <w:r w:rsidRPr="003115D6">
              <w:rPr>
                <w:rFonts w:ascii="Arial" w:eastAsia="Times New Roman" w:hAnsi="Arial" w:cs="Arial"/>
                <w:color w:val="000000"/>
                <w:sz w:val="24"/>
                <w:szCs w:val="24"/>
              </w:rPr>
              <w:t xml:space="preserve">: </w:t>
            </w:r>
          </w:p>
          <w:p w14:paraId="641BF60F"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r w:rsidRPr="003115D6">
              <w:rPr>
                <w:rFonts w:ascii="Arial" w:eastAsia="Times New Roman" w:hAnsi="Arial" w:cs="Arial"/>
                <w:color w:val="000000"/>
                <w:sz w:val="24"/>
                <w:szCs w:val="24"/>
              </w:rPr>
              <w:t>(</w:t>
            </w:r>
            <w:proofErr w:type="spellStart"/>
            <w:r w:rsidRPr="003115D6">
              <w:rPr>
                <w:rFonts w:ascii="Arial" w:eastAsia="Times New Roman" w:hAnsi="Arial" w:cs="Arial"/>
                <w:color w:val="000000"/>
                <w:sz w:val="24"/>
                <w:szCs w:val="24"/>
              </w:rPr>
              <w:t>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може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бити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краћи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r w:rsidRPr="003115D6">
              <w:rPr>
                <w:rFonts w:ascii="Arial" w:eastAsia="Times New Roman" w:hAnsi="Arial" w:cs="Arial"/>
                <w:color w:val="000000"/>
                <w:sz w:val="24"/>
                <w:szCs w:val="24"/>
                <w:lang w:val="sr-Cyrl-RS"/>
              </w:rPr>
              <w:t>60</w:t>
            </w:r>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отварања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понуде</w:t>
            </w:r>
            <w:proofErr w:type="spellEnd"/>
            <w:r w:rsidRPr="003115D6">
              <w:rPr>
                <w:rFonts w:ascii="Arial" w:eastAsia="Times New Roman" w:hAnsi="Arial" w:cs="Arial"/>
                <w:color w:val="000000"/>
                <w:sz w:val="24"/>
                <w:szCs w:val="24"/>
              </w:rPr>
              <w:t xml:space="preserve">) </w:t>
            </w:r>
          </w:p>
        </w:tc>
        <w:tc>
          <w:tcPr>
            <w:tcW w:w="4621" w:type="dxa"/>
            <w:shd w:val="clear" w:color="auto" w:fill="auto"/>
          </w:tcPr>
          <w:p w14:paraId="1FBB85FA"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06C73C4F" w14:textId="77777777" w:rsidTr="003115D6">
        <w:tc>
          <w:tcPr>
            <w:tcW w:w="4621" w:type="dxa"/>
            <w:shd w:val="clear" w:color="auto" w:fill="auto"/>
          </w:tcPr>
          <w:p w14:paraId="0735EA8D"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t>Рок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извођења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радова</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RS" w:eastAsia="ar-SA"/>
              </w:rPr>
              <w:t>(</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бити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20 </w:t>
            </w:r>
            <w:proofErr w:type="spellStart"/>
            <w:r w:rsidRPr="003115D6">
              <w:rPr>
                <w:rFonts w:ascii="Arial" w:eastAsia="Arial Unicode MS" w:hAnsi="Arial" w:cs="Arial"/>
                <w:color w:val="000000"/>
                <w:kern w:val="1"/>
                <w:sz w:val="24"/>
                <w:szCs w:val="24"/>
                <w:lang w:eastAsia="ar-SA"/>
              </w:rPr>
              <w:t>календарских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дана</w:t>
            </w:r>
            <w:proofErr w:type="spellEnd"/>
            <w:r w:rsidRPr="003115D6">
              <w:rPr>
                <w:rFonts w:ascii="Arial" w:eastAsia="Arial Unicode MS" w:hAnsi="Arial" w:cs="Arial"/>
                <w:color w:val="000000"/>
                <w:kern w:val="1"/>
                <w:sz w:val="24"/>
                <w:szCs w:val="24"/>
                <w:lang w:val="sr-Cyrl-RS" w:eastAsia="ar-SA"/>
              </w:rPr>
              <w:t>)</w:t>
            </w:r>
          </w:p>
        </w:tc>
        <w:tc>
          <w:tcPr>
            <w:tcW w:w="4621" w:type="dxa"/>
            <w:shd w:val="clear" w:color="auto" w:fill="auto"/>
          </w:tcPr>
          <w:p w14:paraId="3A73C7DD"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5B124863" w14:textId="77777777" w:rsidTr="003115D6">
        <w:tc>
          <w:tcPr>
            <w:tcW w:w="4621" w:type="dxa"/>
            <w:shd w:val="clear" w:color="auto" w:fill="auto"/>
          </w:tcPr>
          <w:p w14:paraId="24616011" w14:textId="77777777" w:rsidR="003115D6" w:rsidRPr="003115D6" w:rsidRDefault="003115D6" w:rsidP="003115D6">
            <w:pPr>
              <w:suppressAutoHyphens/>
              <w:spacing w:after="0" w:line="100" w:lineRule="atLeast"/>
              <w:rPr>
                <w:rFonts w:ascii="Arial" w:eastAsia="Arial Unicode MS" w:hAnsi="Arial" w:cs="Arial"/>
                <w:color w:val="000000"/>
                <w:kern w:val="1"/>
                <w:sz w:val="24"/>
                <w:szCs w:val="24"/>
                <w:lang w:eastAsia="ar-SA"/>
              </w:rPr>
            </w:pPr>
          </w:p>
          <w:tbl>
            <w:tblPr>
              <w:tblW w:w="0" w:type="auto"/>
              <w:tblBorders>
                <w:top w:val="nil"/>
                <w:left w:val="nil"/>
                <w:bottom w:val="nil"/>
                <w:right w:val="nil"/>
              </w:tblBorders>
              <w:tblLook w:val="0000" w:firstRow="0" w:lastRow="0" w:firstColumn="0" w:lastColumn="0" w:noHBand="0" w:noVBand="0"/>
            </w:tblPr>
            <w:tblGrid>
              <w:gridCol w:w="4232"/>
            </w:tblGrid>
            <w:tr w:rsidR="003115D6" w:rsidRPr="003115D6" w14:paraId="4BC208C6" w14:textId="77777777" w:rsidTr="003115D6">
              <w:trPr>
                <w:trHeight w:val="109"/>
              </w:trPr>
              <w:tc>
                <w:tcPr>
                  <w:tcW w:w="0" w:type="auto"/>
                </w:tcPr>
                <w:p w14:paraId="46AF3CF3"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4"/>
                      <w:szCs w:val="24"/>
                    </w:rPr>
                  </w:pPr>
                  <w:proofErr w:type="spellStart"/>
                  <w:r w:rsidRPr="003115D6">
                    <w:rPr>
                      <w:rFonts w:ascii="Arial" w:eastAsia="Times New Roman" w:hAnsi="Arial" w:cs="Arial"/>
                      <w:color w:val="000000"/>
                      <w:sz w:val="24"/>
                      <w:szCs w:val="24"/>
                    </w:rPr>
                    <w:t>Гарантни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рок</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минимум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две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године</w:t>
                  </w:r>
                  <w:proofErr w:type="spellEnd"/>
                  <w:r w:rsidRPr="003115D6">
                    <w:rPr>
                      <w:rFonts w:ascii="Arial" w:eastAsia="Times New Roman" w:hAnsi="Arial" w:cs="Arial"/>
                      <w:color w:val="000000"/>
                      <w:sz w:val="24"/>
                      <w:szCs w:val="24"/>
                    </w:rPr>
                    <w:t xml:space="preserve">) </w:t>
                  </w:r>
                </w:p>
              </w:tc>
            </w:tr>
          </w:tbl>
          <w:p w14:paraId="6DD76D3E"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c>
          <w:tcPr>
            <w:tcW w:w="4621" w:type="dxa"/>
            <w:shd w:val="clear" w:color="auto" w:fill="auto"/>
          </w:tcPr>
          <w:p w14:paraId="7C86D124"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tc>
      </w:tr>
      <w:tr w:rsidR="003115D6" w:rsidRPr="003115D6" w14:paraId="5B634A08" w14:textId="77777777" w:rsidTr="003115D6">
        <w:tc>
          <w:tcPr>
            <w:tcW w:w="4621" w:type="dxa"/>
            <w:shd w:val="clear" w:color="auto" w:fill="auto"/>
          </w:tcPr>
          <w:p w14:paraId="676FF6F9" w14:textId="77777777" w:rsidR="003115D6" w:rsidRPr="003115D6" w:rsidRDefault="003115D6" w:rsidP="003115D6">
            <w:pPr>
              <w:suppressAutoHyphens/>
              <w:autoSpaceDN w:val="0"/>
              <w:spacing w:after="0" w:line="240" w:lineRule="auto"/>
              <w:textAlignment w:val="baseline"/>
              <w:rPr>
                <w:rFonts w:ascii="Arial" w:eastAsia="TimesNewRomanPSMT" w:hAnsi="Arial" w:cs="Arial"/>
                <w:color w:val="00000A"/>
                <w:kern w:val="3"/>
                <w:sz w:val="24"/>
                <w:szCs w:val="24"/>
                <w:lang w:val="sr-Cyrl-RS" w:eastAsia="ar-SA"/>
              </w:rPr>
            </w:pPr>
          </w:p>
          <w:p w14:paraId="4D6295B5" w14:textId="77777777" w:rsidR="003115D6" w:rsidRPr="003115D6" w:rsidRDefault="003115D6" w:rsidP="003115D6">
            <w:pPr>
              <w:suppressAutoHyphens/>
              <w:autoSpaceDN w:val="0"/>
              <w:spacing w:after="0" w:line="240" w:lineRule="auto"/>
              <w:textAlignment w:val="baseline"/>
              <w:rPr>
                <w:rFonts w:ascii="Arial" w:eastAsia="TimesNewRomanPSMT" w:hAnsi="Arial" w:cs="Arial"/>
                <w:color w:val="00000A"/>
                <w:kern w:val="3"/>
                <w:sz w:val="24"/>
                <w:szCs w:val="24"/>
                <w:lang w:val="sr-Cyrl-RS" w:eastAsia="ar-SA"/>
              </w:rPr>
            </w:pPr>
          </w:p>
          <w:p w14:paraId="5A162621" w14:textId="77777777" w:rsidR="003115D6" w:rsidRPr="003115D6" w:rsidRDefault="003115D6" w:rsidP="003115D6">
            <w:pPr>
              <w:suppressAutoHyphens/>
              <w:autoSpaceDN w:val="0"/>
              <w:spacing w:after="0" w:line="240" w:lineRule="auto"/>
              <w:textAlignment w:val="baseline"/>
              <w:rPr>
                <w:rFonts w:ascii="Arial" w:eastAsia="TimesNewRomanPSMT" w:hAnsi="Arial" w:cs="Arial"/>
                <w:color w:val="00000A"/>
                <w:kern w:val="3"/>
                <w:sz w:val="24"/>
                <w:szCs w:val="24"/>
                <w:lang w:val="sr-Cyrl-RS" w:eastAsia="ar-SA"/>
              </w:rPr>
            </w:pPr>
            <w:r w:rsidRPr="003115D6">
              <w:rPr>
                <w:rFonts w:ascii="Arial" w:eastAsia="TimesNewRomanPSMT" w:hAnsi="Arial" w:cs="Arial"/>
                <w:color w:val="00000A"/>
                <w:kern w:val="3"/>
                <w:sz w:val="24"/>
                <w:szCs w:val="24"/>
                <w:lang w:val="sr-Cyrl-RS" w:eastAsia="ar-SA"/>
              </w:rPr>
              <w:t>Врста правног лица (заокружити):</w:t>
            </w:r>
          </w:p>
          <w:p w14:paraId="1EC1B6FA" w14:textId="77777777" w:rsidR="003115D6" w:rsidRPr="003115D6" w:rsidRDefault="003115D6" w:rsidP="003115D6">
            <w:pPr>
              <w:suppressAutoHyphens/>
              <w:autoSpaceDN w:val="0"/>
              <w:spacing w:after="0" w:line="240" w:lineRule="auto"/>
              <w:textAlignment w:val="baseline"/>
              <w:rPr>
                <w:rFonts w:ascii="Arial" w:eastAsia="TimesNewRomanPSMT" w:hAnsi="Arial" w:cs="Arial"/>
                <w:color w:val="00000A"/>
                <w:kern w:val="3"/>
                <w:sz w:val="24"/>
                <w:szCs w:val="24"/>
                <w:lang w:val="sr-Cyrl-RS" w:eastAsia="ar-SA"/>
              </w:rPr>
            </w:pPr>
          </w:p>
        </w:tc>
        <w:tc>
          <w:tcPr>
            <w:tcW w:w="4621" w:type="dxa"/>
            <w:shd w:val="clear" w:color="auto" w:fill="auto"/>
          </w:tcPr>
          <w:p w14:paraId="08955962" w14:textId="77777777" w:rsidR="003115D6" w:rsidRPr="003115D6" w:rsidRDefault="003115D6" w:rsidP="003115D6">
            <w:pPr>
              <w:suppressAutoHyphens/>
              <w:autoSpaceDN w:val="0"/>
              <w:spacing w:after="0" w:line="240" w:lineRule="auto"/>
              <w:textAlignment w:val="baseline"/>
              <w:rPr>
                <w:rFonts w:ascii="Arial" w:eastAsia="TimesNewRomanPSMT" w:hAnsi="Arial" w:cs="Arial"/>
                <w:bCs/>
                <w:color w:val="00000A"/>
                <w:kern w:val="3"/>
                <w:sz w:val="24"/>
                <w:szCs w:val="24"/>
                <w:lang w:val="ru-RU" w:eastAsia="ar-SA"/>
              </w:rPr>
            </w:pPr>
            <w:r w:rsidRPr="003115D6">
              <w:rPr>
                <w:rFonts w:ascii="Arial" w:eastAsia="TimesNewRomanPSMT" w:hAnsi="Arial" w:cs="Arial"/>
                <w:bCs/>
                <w:color w:val="00000A"/>
                <w:kern w:val="3"/>
                <w:sz w:val="24"/>
                <w:szCs w:val="24"/>
                <w:lang w:val="ru-RU" w:eastAsia="ar-SA"/>
              </w:rPr>
              <w:t>а) микро</w:t>
            </w:r>
          </w:p>
          <w:p w14:paraId="6492BFCB" w14:textId="77777777" w:rsidR="003115D6" w:rsidRPr="003115D6" w:rsidRDefault="003115D6" w:rsidP="003115D6">
            <w:pPr>
              <w:suppressAutoHyphens/>
              <w:autoSpaceDN w:val="0"/>
              <w:spacing w:after="0" w:line="240" w:lineRule="auto"/>
              <w:textAlignment w:val="baseline"/>
              <w:rPr>
                <w:rFonts w:ascii="Arial" w:eastAsia="TimesNewRomanPSMT" w:hAnsi="Arial" w:cs="Arial"/>
                <w:bCs/>
                <w:color w:val="00000A"/>
                <w:kern w:val="3"/>
                <w:sz w:val="24"/>
                <w:szCs w:val="24"/>
                <w:lang w:val="ru-RU" w:eastAsia="ar-SA"/>
              </w:rPr>
            </w:pPr>
            <w:r w:rsidRPr="003115D6">
              <w:rPr>
                <w:rFonts w:ascii="Arial" w:eastAsia="TimesNewRomanPSMT" w:hAnsi="Arial" w:cs="Arial"/>
                <w:bCs/>
                <w:color w:val="00000A"/>
                <w:kern w:val="3"/>
                <w:sz w:val="24"/>
                <w:szCs w:val="24"/>
                <w:lang w:val="ru-RU" w:eastAsia="ar-SA"/>
              </w:rPr>
              <w:t>б) мало</w:t>
            </w:r>
          </w:p>
          <w:p w14:paraId="6CD4BB9D" w14:textId="77777777" w:rsidR="003115D6" w:rsidRPr="003115D6" w:rsidRDefault="003115D6" w:rsidP="003115D6">
            <w:pPr>
              <w:suppressAutoHyphens/>
              <w:autoSpaceDN w:val="0"/>
              <w:spacing w:after="0" w:line="240" w:lineRule="auto"/>
              <w:textAlignment w:val="baseline"/>
              <w:rPr>
                <w:rFonts w:ascii="Arial" w:eastAsia="TimesNewRomanPSMT" w:hAnsi="Arial" w:cs="Arial"/>
                <w:bCs/>
                <w:color w:val="00000A"/>
                <w:kern w:val="3"/>
                <w:sz w:val="24"/>
                <w:szCs w:val="24"/>
                <w:lang w:val="ru-RU" w:eastAsia="ar-SA"/>
              </w:rPr>
            </w:pPr>
            <w:r w:rsidRPr="003115D6">
              <w:rPr>
                <w:rFonts w:ascii="Arial" w:eastAsia="TimesNewRomanPSMT" w:hAnsi="Arial" w:cs="Arial"/>
                <w:bCs/>
                <w:color w:val="00000A"/>
                <w:kern w:val="3"/>
                <w:sz w:val="24"/>
                <w:szCs w:val="24"/>
                <w:lang w:val="ru-RU" w:eastAsia="ar-SA"/>
              </w:rPr>
              <w:t>в) средње</w:t>
            </w:r>
          </w:p>
          <w:p w14:paraId="382E7351" w14:textId="77777777" w:rsidR="003115D6" w:rsidRPr="003115D6" w:rsidRDefault="003115D6" w:rsidP="003115D6">
            <w:pPr>
              <w:suppressAutoHyphens/>
              <w:autoSpaceDN w:val="0"/>
              <w:spacing w:after="0" w:line="240" w:lineRule="auto"/>
              <w:textAlignment w:val="baseline"/>
              <w:rPr>
                <w:rFonts w:ascii="Arial" w:eastAsia="TimesNewRomanPSMT" w:hAnsi="Arial" w:cs="Arial"/>
                <w:bCs/>
                <w:color w:val="00000A"/>
                <w:kern w:val="3"/>
                <w:sz w:val="24"/>
                <w:szCs w:val="24"/>
                <w:lang w:val="ru-RU" w:eastAsia="ar-SA"/>
              </w:rPr>
            </w:pPr>
            <w:r w:rsidRPr="003115D6">
              <w:rPr>
                <w:rFonts w:ascii="Arial" w:eastAsia="TimesNewRomanPSMT" w:hAnsi="Arial" w:cs="Arial"/>
                <w:bCs/>
                <w:color w:val="00000A"/>
                <w:kern w:val="3"/>
                <w:sz w:val="24"/>
                <w:szCs w:val="24"/>
                <w:lang w:val="ru-RU" w:eastAsia="ar-SA"/>
              </w:rPr>
              <w:t>г) велико</w:t>
            </w:r>
          </w:p>
          <w:p w14:paraId="690AB8E0" w14:textId="77777777" w:rsidR="003115D6" w:rsidRPr="003115D6" w:rsidRDefault="003115D6" w:rsidP="003115D6">
            <w:pPr>
              <w:suppressAutoHyphens/>
              <w:autoSpaceDN w:val="0"/>
              <w:spacing w:after="0" w:line="240" w:lineRule="auto"/>
              <w:textAlignment w:val="baseline"/>
              <w:rPr>
                <w:rFonts w:ascii="Arial" w:eastAsia="Times New Roman" w:hAnsi="Arial" w:cs="Arial"/>
                <w:color w:val="000000"/>
                <w:kern w:val="3"/>
                <w:sz w:val="24"/>
                <w:szCs w:val="24"/>
                <w:lang w:eastAsia="ar-SA"/>
              </w:rPr>
            </w:pPr>
            <w:r w:rsidRPr="003115D6">
              <w:rPr>
                <w:rFonts w:ascii="Arial" w:eastAsia="TimesNewRomanPSMT" w:hAnsi="Arial" w:cs="Arial"/>
                <w:bCs/>
                <w:color w:val="00000A"/>
                <w:kern w:val="3"/>
                <w:sz w:val="24"/>
                <w:szCs w:val="24"/>
                <w:lang w:val="ru-RU" w:eastAsia="ar-SA"/>
              </w:rPr>
              <w:t>д) физичко лице</w:t>
            </w:r>
          </w:p>
        </w:tc>
      </w:tr>
    </w:tbl>
    <w:p w14:paraId="0B1BFAE3"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p w14:paraId="4B74921B"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p w14:paraId="52160620" w14:textId="77777777" w:rsidR="003115D6" w:rsidRPr="003115D6" w:rsidRDefault="003115D6" w:rsidP="003115D6">
      <w:pPr>
        <w:suppressAutoHyphens/>
        <w:spacing w:after="0" w:line="100" w:lineRule="atLeast"/>
        <w:jc w:val="both"/>
        <w:rPr>
          <w:rFonts w:ascii="Arial" w:eastAsia="TimesNewRomanPSMT" w:hAnsi="Arial" w:cs="Arial"/>
          <w:bCs/>
          <w:color w:val="000000"/>
          <w:kern w:val="1"/>
          <w:sz w:val="24"/>
          <w:szCs w:val="24"/>
          <w:lang w:val="ru-RU" w:eastAsia="ar-SA"/>
        </w:rPr>
      </w:pPr>
    </w:p>
    <w:p w14:paraId="31F5DE2E" w14:textId="77777777" w:rsidR="003115D6" w:rsidRPr="003115D6" w:rsidRDefault="003115D6" w:rsidP="003115D6">
      <w:pPr>
        <w:suppressAutoHyphens/>
        <w:spacing w:after="0" w:line="100" w:lineRule="atLeast"/>
        <w:ind w:left="720" w:firstLine="720"/>
        <w:jc w:val="both"/>
        <w:rPr>
          <w:rFonts w:ascii="Arial" w:eastAsia="TimesNewRomanPSMT" w:hAnsi="Arial" w:cs="Arial"/>
          <w:bCs/>
          <w:color w:val="000000"/>
          <w:kern w:val="1"/>
          <w:sz w:val="24"/>
          <w:szCs w:val="24"/>
          <w:lang w:eastAsia="ar-SA"/>
        </w:rPr>
      </w:pPr>
    </w:p>
    <w:p w14:paraId="40595B69" w14:textId="77777777" w:rsidR="003115D6" w:rsidRPr="003115D6" w:rsidRDefault="003115D6" w:rsidP="003115D6">
      <w:pPr>
        <w:suppressAutoHyphens/>
        <w:spacing w:after="0" w:line="100" w:lineRule="atLeast"/>
        <w:ind w:left="720" w:firstLine="720"/>
        <w:jc w:val="both"/>
        <w:rPr>
          <w:rFonts w:ascii="Arial" w:eastAsia="TimesNewRomanPSMT" w:hAnsi="Arial" w:cs="Arial"/>
          <w:bCs/>
          <w:color w:val="000000"/>
          <w:kern w:val="1"/>
          <w:sz w:val="24"/>
          <w:szCs w:val="24"/>
          <w:lang w:val="sr-Cyrl-RS" w:eastAsia="ar-SA"/>
        </w:rPr>
      </w:pPr>
      <w:proofErr w:type="spellStart"/>
      <w:r w:rsidRPr="003115D6">
        <w:rPr>
          <w:rFonts w:ascii="Arial" w:eastAsia="TimesNewRomanPSMT" w:hAnsi="Arial" w:cs="Arial"/>
          <w:bCs/>
          <w:color w:val="000000"/>
          <w:kern w:val="1"/>
          <w:sz w:val="24"/>
          <w:szCs w:val="24"/>
          <w:lang w:eastAsia="ar-SA"/>
        </w:rPr>
        <w:t>Датум</w:t>
      </w:r>
      <w:proofErr w:type="spellEnd"/>
      <w:r w:rsidRPr="003115D6">
        <w:rPr>
          <w:rFonts w:ascii="Arial" w:eastAsia="TimesNewRomanPSMT" w:hAnsi="Arial" w:cs="Arial"/>
          <w:bCs/>
          <w:color w:val="000000"/>
          <w:kern w:val="1"/>
          <w:sz w:val="24"/>
          <w:szCs w:val="24"/>
          <w:lang w:eastAsia="ar-SA"/>
        </w:rPr>
        <w:t xml:space="preserve"> </w:t>
      </w:r>
      <w:r w:rsidRPr="003115D6">
        <w:rPr>
          <w:rFonts w:ascii="Arial" w:eastAsia="TimesNewRomanPSMT" w:hAnsi="Arial" w:cs="Arial"/>
          <w:bCs/>
          <w:color w:val="000000"/>
          <w:kern w:val="1"/>
          <w:sz w:val="24"/>
          <w:szCs w:val="24"/>
          <w:lang w:eastAsia="ar-SA"/>
        </w:rPr>
        <w:tab/>
      </w:r>
      <w:r w:rsidRPr="003115D6">
        <w:rPr>
          <w:rFonts w:ascii="Arial" w:eastAsia="TimesNewRomanPSMT" w:hAnsi="Arial" w:cs="Arial"/>
          <w:bCs/>
          <w:color w:val="000000"/>
          <w:kern w:val="1"/>
          <w:sz w:val="24"/>
          <w:szCs w:val="24"/>
          <w:lang w:eastAsia="ar-SA"/>
        </w:rPr>
        <w:tab/>
      </w:r>
      <w:r w:rsidRPr="003115D6">
        <w:rPr>
          <w:rFonts w:ascii="Arial" w:eastAsia="TimesNewRomanPSMT" w:hAnsi="Arial" w:cs="Arial"/>
          <w:bCs/>
          <w:color w:val="000000"/>
          <w:kern w:val="1"/>
          <w:sz w:val="24"/>
          <w:szCs w:val="24"/>
          <w:lang w:eastAsia="ar-SA"/>
        </w:rPr>
        <w:tab/>
      </w:r>
      <w:r w:rsidRPr="003115D6">
        <w:rPr>
          <w:rFonts w:ascii="Arial" w:eastAsia="TimesNewRomanPSMT" w:hAnsi="Arial" w:cs="Arial"/>
          <w:bCs/>
          <w:color w:val="000000"/>
          <w:kern w:val="1"/>
          <w:sz w:val="24"/>
          <w:szCs w:val="24"/>
          <w:lang w:eastAsia="ar-SA"/>
        </w:rPr>
        <w:tab/>
      </w:r>
      <w:r w:rsidRPr="003115D6">
        <w:rPr>
          <w:rFonts w:ascii="Arial" w:eastAsia="TimesNewRomanPSMT" w:hAnsi="Arial" w:cs="Arial"/>
          <w:bCs/>
          <w:color w:val="000000"/>
          <w:kern w:val="1"/>
          <w:sz w:val="24"/>
          <w:szCs w:val="24"/>
          <w:lang w:eastAsia="ar-SA"/>
        </w:rPr>
        <w:tab/>
        <w:t xml:space="preserve">              </w:t>
      </w:r>
      <w:proofErr w:type="spellStart"/>
      <w:r w:rsidRPr="003115D6">
        <w:rPr>
          <w:rFonts w:ascii="Arial" w:eastAsia="TimesNewRomanPSMT" w:hAnsi="Arial" w:cs="Arial"/>
          <w:bCs/>
          <w:color w:val="000000"/>
          <w:kern w:val="1"/>
          <w:sz w:val="24"/>
          <w:szCs w:val="24"/>
          <w:lang w:eastAsia="ar-SA"/>
        </w:rPr>
        <w:t>Понуђач</w:t>
      </w:r>
      <w:proofErr w:type="spellEnd"/>
    </w:p>
    <w:p w14:paraId="3F1496AC" w14:textId="77777777" w:rsidR="003115D6" w:rsidRPr="003115D6" w:rsidRDefault="003115D6" w:rsidP="003115D6">
      <w:pPr>
        <w:suppressAutoHyphens/>
        <w:spacing w:after="0" w:line="100" w:lineRule="atLeast"/>
        <w:ind w:left="720" w:firstLine="720"/>
        <w:jc w:val="both"/>
        <w:rPr>
          <w:rFonts w:ascii="Arial" w:eastAsia="TimesNewRomanPSMT" w:hAnsi="Arial" w:cs="Arial"/>
          <w:bCs/>
          <w:color w:val="000000"/>
          <w:kern w:val="1"/>
          <w:sz w:val="24"/>
          <w:szCs w:val="24"/>
          <w:lang w:val="sr-Cyrl-RS" w:eastAsia="ar-SA"/>
        </w:rPr>
      </w:pPr>
    </w:p>
    <w:p w14:paraId="13E521EC" w14:textId="77777777" w:rsidR="003115D6" w:rsidRPr="003115D6" w:rsidRDefault="003115D6" w:rsidP="003115D6">
      <w:pPr>
        <w:suppressAutoHyphens/>
        <w:spacing w:after="0" w:line="100" w:lineRule="atLeast"/>
        <w:jc w:val="center"/>
        <w:rPr>
          <w:rFonts w:ascii="Arial" w:eastAsia="TimesNewRomanPS-BoldMT" w:hAnsi="Arial" w:cs="Arial"/>
          <w:b/>
          <w:bCs/>
          <w:i/>
          <w:iCs/>
          <w:color w:val="002060"/>
          <w:kern w:val="1"/>
          <w:sz w:val="24"/>
          <w:szCs w:val="24"/>
          <w:lang w:val="sr-Cyrl-RS" w:eastAsia="ar-SA"/>
        </w:rPr>
      </w:pPr>
      <w:r w:rsidRPr="003115D6">
        <w:rPr>
          <w:rFonts w:ascii="Arial" w:eastAsia="TimesNewRomanPSMT" w:hAnsi="Arial" w:cs="Arial"/>
          <w:bCs/>
          <w:color w:val="000000"/>
          <w:kern w:val="1"/>
          <w:sz w:val="24"/>
          <w:szCs w:val="24"/>
          <w:lang w:eastAsia="ar-SA"/>
        </w:rPr>
        <w:t>М. П.</w:t>
      </w:r>
    </w:p>
    <w:p w14:paraId="5853219E" w14:textId="77777777" w:rsidR="003115D6" w:rsidRPr="003115D6" w:rsidRDefault="003115D6" w:rsidP="003115D6">
      <w:pPr>
        <w:suppressAutoHyphens/>
        <w:spacing w:after="0" w:line="100" w:lineRule="atLeast"/>
        <w:jc w:val="center"/>
        <w:rPr>
          <w:rFonts w:ascii="Arial" w:eastAsia="TimesNewRomanPS-BoldMT" w:hAnsi="Arial" w:cs="Arial"/>
          <w:b/>
          <w:bCs/>
          <w:i/>
          <w:iCs/>
          <w:color w:val="002060"/>
          <w:kern w:val="1"/>
          <w:sz w:val="24"/>
          <w:szCs w:val="24"/>
          <w:lang w:val="sr-Cyrl-RS" w:eastAsia="ar-SA"/>
        </w:rPr>
      </w:pPr>
    </w:p>
    <w:p w14:paraId="083D7DCC"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r w:rsidRPr="003115D6">
        <w:rPr>
          <w:rFonts w:ascii="Arial" w:eastAsia="TimesNewRomanPS-BoldMT" w:hAnsi="Arial" w:cs="Arial"/>
          <w:b/>
          <w:bCs/>
          <w:i/>
          <w:iCs/>
          <w:color w:val="002060"/>
          <w:kern w:val="1"/>
          <w:sz w:val="24"/>
          <w:szCs w:val="24"/>
          <w:lang w:eastAsia="ar-SA"/>
        </w:rPr>
        <w:t>_____________________________</w:t>
      </w:r>
      <w:r w:rsidRPr="003115D6">
        <w:rPr>
          <w:rFonts w:ascii="Arial" w:eastAsia="TimesNewRomanPS-BoldMT" w:hAnsi="Arial" w:cs="Arial"/>
          <w:b/>
          <w:bCs/>
          <w:i/>
          <w:iCs/>
          <w:color w:val="002060"/>
          <w:kern w:val="1"/>
          <w:sz w:val="24"/>
          <w:szCs w:val="24"/>
          <w:lang w:eastAsia="ar-SA"/>
        </w:rPr>
        <w:tab/>
      </w:r>
      <w:r w:rsidRPr="003115D6">
        <w:rPr>
          <w:rFonts w:ascii="Arial" w:eastAsia="TimesNewRomanPS-BoldMT" w:hAnsi="Arial" w:cs="Arial"/>
          <w:b/>
          <w:bCs/>
          <w:i/>
          <w:iCs/>
          <w:color w:val="002060"/>
          <w:kern w:val="1"/>
          <w:sz w:val="24"/>
          <w:szCs w:val="24"/>
          <w:lang w:eastAsia="ar-SA"/>
        </w:rPr>
        <w:tab/>
        <w:t>______________________________</w:t>
      </w:r>
    </w:p>
    <w:p w14:paraId="3A0FB4F4"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p>
    <w:p w14:paraId="079DD72D"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p>
    <w:p w14:paraId="4D54875A"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p>
    <w:p w14:paraId="3ED975C4"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p>
    <w:p w14:paraId="3787B386" w14:textId="77777777" w:rsidR="003115D6" w:rsidRPr="003115D6" w:rsidRDefault="003115D6" w:rsidP="003115D6">
      <w:pPr>
        <w:suppressAutoHyphens/>
        <w:spacing w:after="0" w:line="100" w:lineRule="atLeast"/>
        <w:jc w:val="both"/>
        <w:rPr>
          <w:rFonts w:ascii="Arial" w:eastAsia="TimesNewRomanPS-BoldMT" w:hAnsi="Arial" w:cs="Arial"/>
          <w:b/>
          <w:bCs/>
          <w:i/>
          <w:iCs/>
          <w:color w:val="002060"/>
          <w:kern w:val="1"/>
          <w:sz w:val="24"/>
          <w:szCs w:val="24"/>
          <w:lang w:eastAsia="ar-SA"/>
        </w:rPr>
      </w:pPr>
    </w:p>
    <w:p w14:paraId="6BFEF4EB"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eastAsia="ar-SA"/>
        </w:rPr>
      </w:pPr>
      <w:proofErr w:type="spellStart"/>
      <w:r w:rsidRPr="003115D6">
        <w:rPr>
          <w:rFonts w:ascii="Arial" w:eastAsia="Arial Unicode MS" w:hAnsi="Arial" w:cs="Arial"/>
          <w:b/>
          <w:bCs/>
          <w:i/>
          <w:iCs/>
          <w:color w:val="000000"/>
          <w:kern w:val="1"/>
          <w:sz w:val="24"/>
          <w:szCs w:val="24"/>
          <w:u w:val="single"/>
          <w:lang w:eastAsia="ar-SA"/>
        </w:rPr>
        <w:t>Напомене</w:t>
      </w:r>
      <w:proofErr w:type="spellEnd"/>
      <w:r w:rsidRPr="003115D6">
        <w:rPr>
          <w:rFonts w:ascii="Arial" w:eastAsia="Arial Unicode MS" w:hAnsi="Arial" w:cs="Arial"/>
          <w:b/>
          <w:bCs/>
          <w:i/>
          <w:iCs/>
          <w:color w:val="000000"/>
          <w:kern w:val="1"/>
          <w:sz w:val="24"/>
          <w:szCs w:val="24"/>
          <w:u w:val="single"/>
          <w:lang w:eastAsia="ar-SA"/>
        </w:rPr>
        <w:t>:</w:t>
      </w:r>
      <w:r w:rsidRPr="003115D6">
        <w:rPr>
          <w:rFonts w:ascii="Arial" w:eastAsia="Arial Unicode MS" w:hAnsi="Arial" w:cs="Arial"/>
          <w:b/>
          <w:bCs/>
          <w:i/>
          <w:iCs/>
          <w:color w:val="000000"/>
          <w:kern w:val="1"/>
          <w:sz w:val="24"/>
          <w:szCs w:val="24"/>
          <w:lang w:eastAsia="ar-SA"/>
        </w:rPr>
        <w:t xml:space="preserve"> </w:t>
      </w:r>
    </w:p>
    <w:p w14:paraId="2F06C206" w14:textId="77777777" w:rsidR="003115D6" w:rsidRPr="003115D6" w:rsidRDefault="003115D6" w:rsidP="003115D6">
      <w:pPr>
        <w:suppressAutoHyphens/>
        <w:spacing w:after="0" w:line="100" w:lineRule="atLeast"/>
        <w:jc w:val="both"/>
        <w:rPr>
          <w:rFonts w:ascii="Arial" w:eastAsia="Arial Unicode MS" w:hAnsi="Arial" w:cs="Arial"/>
          <w:i/>
          <w:iCs/>
          <w:color w:val="000000"/>
          <w:kern w:val="1"/>
          <w:sz w:val="24"/>
          <w:szCs w:val="24"/>
          <w:lang w:eastAsia="ar-SA"/>
        </w:rPr>
      </w:pPr>
      <w:proofErr w:type="spellStart"/>
      <w:r w:rsidRPr="003115D6">
        <w:rPr>
          <w:rFonts w:ascii="Arial" w:eastAsia="Arial Unicode MS" w:hAnsi="Arial" w:cs="Arial"/>
          <w:i/>
          <w:iCs/>
          <w:color w:val="000000"/>
          <w:kern w:val="1"/>
          <w:sz w:val="24"/>
          <w:szCs w:val="24"/>
          <w:lang w:eastAsia="ar-SA"/>
        </w:rPr>
        <w:t>Образац</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мора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да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попуни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овери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печатом</w:t>
      </w:r>
      <w:proofErr w:type="spellEnd"/>
      <w:r w:rsidRPr="003115D6">
        <w:rPr>
          <w:rFonts w:ascii="Arial" w:eastAsia="Arial Unicode MS" w:hAnsi="Arial" w:cs="Arial"/>
          <w:i/>
          <w:iCs/>
          <w:color w:val="000000"/>
          <w:kern w:val="1"/>
          <w:sz w:val="24"/>
          <w:szCs w:val="24"/>
          <w:lang w:eastAsia="ar-SA"/>
        </w:rPr>
        <w:t xml:space="preserve"> и </w:t>
      </w:r>
      <w:proofErr w:type="spellStart"/>
      <w:r w:rsidRPr="003115D6">
        <w:rPr>
          <w:rFonts w:ascii="Arial" w:eastAsia="Arial Unicode MS" w:hAnsi="Arial" w:cs="Arial"/>
          <w:i/>
          <w:iCs/>
          <w:color w:val="000000"/>
          <w:kern w:val="1"/>
          <w:sz w:val="24"/>
          <w:szCs w:val="24"/>
          <w:lang w:eastAsia="ar-SA"/>
        </w:rPr>
        <w:t>потпише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чиме</w:t>
      </w:r>
      <w:proofErr w:type="spellEnd"/>
      <w:r w:rsidRPr="003115D6">
        <w:rPr>
          <w:rFonts w:ascii="Arial" w:eastAsia="Arial Unicode MS" w:hAnsi="Arial" w:cs="Arial"/>
          <w:i/>
          <w:iCs/>
          <w:color w:val="000000"/>
          <w:kern w:val="1"/>
          <w:sz w:val="24"/>
          <w:szCs w:val="24"/>
          <w:lang w:eastAsia="ar-SA"/>
        </w:rPr>
        <w:t xml:space="preserve"> </w:t>
      </w:r>
      <w:r w:rsidRPr="003115D6">
        <w:rPr>
          <w:rFonts w:ascii="Arial" w:eastAsia="Arial Unicode MS" w:hAnsi="Arial" w:cs="Arial"/>
          <w:i/>
          <w:iCs/>
          <w:color w:val="000000"/>
          <w:kern w:val="1"/>
          <w:sz w:val="24"/>
          <w:szCs w:val="24"/>
          <w:lang w:val="sr-Cyrl-CS" w:eastAsia="ar-SA"/>
        </w:rPr>
        <w:t>п</w:t>
      </w:r>
      <w:proofErr w:type="spellStart"/>
      <w:r w:rsidRPr="003115D6">
        <w:rPr>
          <w:rFonts w:ascii="Arial" w:eastAsia="Arial Unicode MS" w:hAnsi="Arial" w:cs="Arial"/>
          <w:i/>
          <w:iCs/>
          <w:color w:val="000000"/>
          <w:kern w:val="1"/>
          <w:sz w:val="24"/>
          <w:szCs w:val="24"/>
          <w:lang w:eastAsia="ar-SA"/>
        </w:rPr>
        <w:t>отврђује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да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су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тачни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подаци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који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су</w:t>
      </w:r>
      <w:proofErr w:type="spellEnd"/>
      <w:r w:rsidRPr="003115D6">
        <w:rPr>
          <w:rFonts w:ascii="Arial" w:eastAsia="Arial Unicode MS" w:hAnsi="Arial" w:cs="Arial"/>
          <w:i/>
          <w:iCs/>
          <w:color w:val="000000"/>
          <w:kern w:val="1"/>
          <w:sz w:val="24"/>
          <w:szCs w:val="24"/>
          <w:lang w:eastAsia="ar-SA"/>
        </w:rPr>
        <w:t xml:space="preserve"> у </w:t>
      </w:r>
      <w:proofErr w:type="spellStart"/>
      <w:r w:rsidRPr="003115D6">
        <w:rPr>
          <w:rFonts w:ascii="Arial" w:eastAsia="Arial Unicode MS" w:hAnsi="Arial" w:cs="Arial"/>
          <w:i/>
          <w:iCs/>
          <w:color w:val="000000"/>
          <w:kern w:val="1"/>
          <w:sz w:val="24"/>
          <w:szCs w:val="24"/>
          <w:lang w:eastAsia="ar-SA"/>
        </w:rPr>
        <w:t>обрасцу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наведени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Уколико</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подносе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заједничку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група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може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да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се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определи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да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образац</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потписују</w:t>
      </w:r>
      <w:proofErr w:type="spellEnd"/>
      <w:r w:rsidRPr="003115D6">
        <w:rPr>
          <w:rFonts w:ascii="Arial" w:eastAsia="Arial Unicode MS" w:hAnsi="Arial" w:cs="Arial"/>
          <w:i/>
          <w:iCs/>
          <w:color w:val="000000"/>
          <w:kern w:val="1"/>
          <w:sz w:val="24"/>
          <w:szCs w:val="24"/>
          <w:lang w:eastAsia="ar-SA"/>
        </w:rPr>
        <w:t xml:space="preserve"> и </w:t>
      </w:r>
      <w:proofErr w:type="spellStart"/>
      <w:r w:rsidRPr="003115D6">
        <w:rPr>
          <w:rFonts w:ascii="Arial" w:eastAsia="Arial Unicode MS" w:hAnsi="Arial" w:cs="Arial"/>
          <w:i/>
          <w:iCs/>
          <w:color w:val="000000"/>
          <w:kern w:val="1"/>
          <w:sz w:val="24"/>
          <w:szCs w:val="24"/>
          <w:lang w:eastAsia="ar-SA"/>
        </w:rPr>
        <w:t>печатом</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оверавају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сви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из</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групе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или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група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може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да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одреди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једног</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из</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групе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који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ће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попунити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потписати</w:t>
      </w:r>
      <w:proofErr w:type="spellEnd"/>
      <w:r w:rsidRPr="003115D6">
        <w:rPr>
          <w:rFonts w:ascii="Arial" w:eastAsia="Arial Unicode MS" w:hAnsi="Arial" w:cs="Arial"/>
          <w:i/>
          <w:iCs/>
          <w:color w:val="000000"/>
          <w:kern w:val="1"/>
          <w:sz w:val="24"/>
          <w:szCs w:val="24"/>
          <w:lang w:eastAsia="ar-SA"/>
        </w:rPr>
        <w:t xml:space="preserve"> и </w:t>
      </w:r>
      <w:proofErr w:type="spellStart"/>
      <w:r w:rsidRPr="003115D6">
        <w:rPr>
          <w:rFonts w:ascii="Arial" w:eastAsia="Arial Unicode MS" w:hAnsi="Arial" w:cs="Arial"/>
          <w:i/>
          <w:iCs/>
          <w:color w:val="000000"/>
          <w:kern w:val="1"/>
          <w:sz w:val="24"/>
          <w:szCs w:val="24"/>
          <w:lang w:eastAsia="ar-SA"/>
        </w:rPr>
        <w:t>печатом</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оверити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образац</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w:t>
      </w:r>
    </w:p>
    <w:p w14:paraId="314E3453" w14:textId="77777777" w:rsidR="003115D6" w:rsidRPr="003115D6" w:rsidRDefault="003115D6" w:rsidP="003115D6">
      <w:pPr>
        <w:suppressAutoHyphens/>
        <w:spacing w:after="0" w:line="100" w:lineRule="atLeast"/>
        <w:jc w:val="both"/>
        <w:rPr>
          <w:rFonts w:ascii="Arial" w:eastAsia="Arial Unicode MS" w:hAnsi="Arial" w:cs="Arial"/>
          <w:b/>
          <w:bCs/>
          <w:i/>
          <w:iCs/>
          <w:color w:val="000000"/>
          <w:kern w:val="1"/>
          <w:sz w:val="24"/>
          <w:szCs w:val="24"/>
          <w:lang w:val="sr-Cyrl-RS" w:eastAsia="ar-SA"/>
        </w:rPr>
      </w:pPr>
      <w:proofErr w:type="spellStart"/>
      <w:r w:rsidRPr="003115D6">
        <w:rPr>
          <w:rFonts w:ascii="Arial" w:eastAsia="Arial Unicode MS" w:hAnsi="Arial" w:cs="Arial"/>
          <w:i/>
          <w:iCs/>
          <w:color w:val="000000"/>
          <w:kern w:val="1"/>
          <w:sz w:val="24"/>
          <w:szCs w:val="24"/>
          <w:lang w:eastAsia="ar-SA"/>
        </w:rPr>
        <w:t>Уколико</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је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предмет</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јавне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набавке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обликован</w:t>
      </w:r>
      <w:proofErr w:type="spellEnd"/>
      <w:r w:rsidRPr="003115D6">
        <w:rPr>
          <w:rFonts w:ascii="Arial" w:eastAsia="Arial Unicode MS" w:hAnsi="Arial" w:cs="Arial"/>
          <w:i/>
          <w:iCs/>
          <w:color w:val="000000"/>
          <w:kern w:val="1"/>
          <w:sz w:val="24"/>
          <w:szCs w:val="24"/>
          <w:lang w:eastAsia="ar-SA"/>
        </w:rPr>
        <w:t xml:space="preserve"> у </w:t>
      </w:r>
      <w:proofErr w:type="spellStart"/>
      <w:r w:rsidRPr="003115D6">
        <w:rPr>
          <w:rFonts w:ascii="Arial" w:eastAsia="Arial Unicode MS" w:hAnsi="Arial" w:cs="Arial"/>
          <w:i/>
          <w:iCs/>
          <w:color w:val="000000"/>
          <w:kern w:val="1"/>
          <w:sz w:val="24"/>
          <w:szCs w:val="24"/>
          <w:lang w:eastAsia="ar-SA"/>
        </w:rPr>
        <w:t>више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партија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понуђачи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ће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попуњавати</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образац</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понуде</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за</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сваку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партију</w:t>
      </w:r>
      <w:proofErr w:type="spellEnd"/>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i/>
          <w:iCs/>
          <w:color w:val="000000"/>
          <w:kern w:val="1"/>
          <w:sz w:val="24"/>
          <w:szCs w:val="24"/>
          <w:lang w:eastAsia="ar-SA"/>
        </w:rPr>
        <w:t>посебно</w:t>
      </w:r>
      <w:proofErr w:type="spellEnd"/>
      <w:r w:rsidRPr="003115D6">
        <w:rPr>
          <w:rFonts w:ascii="Arial" w:eastAsia="Arial Unicode MS" w:hAnsi="Arial" w:cs="Arial"/>
          <w:i/>
          <w:iCs/>
          <w:color w:val="000000"/>
          <w:kern w:val="1"/>
          <w:sz w:val="24"/>
          <w:szCs w:val="24"/>
          <w:lang w:eastAsia="ar-SA"/>
        </w:rPr>
        <w:t>.</w:t>
      </w:r>
    </w:p>
    <w:p w14:paraId="203A2D52" w14:textId="3EBE3944" w:rsidR="003115D6" w:rsidRDefault="003115D6" w:rsidP="003115D6">
      <w:pPr>
        <w:suppressAutoHyphens/>
        <w:spacing w:after="0" w:line="100" w:lineRule="atLeast"/>
        <w:rPr>
          <w:rFonts w:ascii="Arial" w:eastAsia="Arial Unicode MS" w:hAnsi="Arial" w:cs="Arial"/>
          <w:b/>
          <w:bCs/>
          <w:i/>
          <w:iCs/>
          <w:color w:val="000000"/>
          <w:kern w:val="1"/>
          <w:sz w:val="24"/>
          <w:szCs w:val="24"/>
          <w:lang w:val="sr-Cyrl-RS" w:eastAsia="ar-SA"/>
        </w:rPr>
      </w:pPr>
    </w:p>
    <w:p w14:paraId="22A7ABB0" w14:textId="15724B71" w:rsidR="00F2118F" w:rsidRDefault="00F2118F" w:rsidP="003115D6">
      <w:pPr>
        <w:suppressAutoHyphens/>
        <w:spacing w:after="0" w:line="100" w:lineRule="atLeast"/>
        <w:rPr>
          <w:rFonts w:ascii="Arial" w:eastAsia="Arial Unicode MS" w:hAnsi="Arial" w:cs="Arial"/>
          <w:b/>
          <w:bCs/>
          <w:i/>
          <w:iCs/>
          <w:color w:val="000000"/>
          <w:kern w:val="1"/>
          <w:sz w:val="24"/>
          <w:szCs w:val="24"/>
          <w:lang w:val="sr-Cyrl-RS" w:eastAsia="ar-SA"/>
        </w:rPr>
      </w:pPr>
    </w:p>
    <w:p w14:paraId="5CC4F2FC" w14:textId="77777777" w:rsidR="00F2118F" w:rsidRPr="003115D6" w:rsidRDefault="00F2118F" w:rsidP="003115D6">
      <w:pPr>
        <w:suppressAutoHyphens/>
        <w:spacing w:after="0" w:line="100" w:lineRule="atLeast"/>
        <w:rPr>
          <w:rFonts w:ascii="Arial" w:eastAsia="Arial Unicode MS" w:hAnsi="Arial" w:cs="Arial"/>
          <w:b/>
          <w:bCs/>
          <w:i/>
          <w:iCs/>
          <w:color w:val="000000"/>
          <w:kern w:val="1"/>
          <w:sz w:val="24"/>
          <w:szCs w:val="24"/>
          <w:lang w:val="sr-Cyrl-RS" w:eastAsia="ar-SA"/>
        </w:rPr>
      </w:pPr>
    </w:p>
    <w:p w14:paraId="72E95C1B"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roofErr w:type="gramStart"/>
      <w:r w:rsidRPr="003115D6">
        <w:rPr>
          <w:rFonts w:ascii="Arial" w:eastAsia="Arial Unicode MS" w:hAnsi="Arial" w:cs="Arial"/>
          <w:b/>
          <w:bCs/>
          <w:i/>
          <w:iCs/>
          <w:color w:val="000000"/>
          <w:kern w:val="1"/>
          <w:sz w:val="28"/>
          <w:szCs w:val="28"/>
          <w:lang w:eastAsia="ar-SA"/>
        </w:rPr>
        <w:lastRenderedPageBreak/>
        <w:t>VIII  МОДЕЛ</w:t>
      </w:r>
      <w:proofErr w:type="gramEnd"/>
      <w:r w:rsidRPr="003115D6">
        <w:rPr>
          <w:rFonts w:ascii="Arial" w:eastAsia="Arial Unicode MS" w:hAnsi="Arial" w:cs="Arial"/>
          <w:b/>
          <w:bCs/>
          <w:i/>
          <w:iCs/>
          <w:color w:val="000000"/>
          <w:kern w:val="1"/>
          <w:sz w:val="28"/>
          <w:szCs w:val="28"/>
          <w:lang w:eastAsia="ar-SA"/>
        </w:rPr>
        <w:t xml:space="preserve"> УГОВОРА</w:t>
      </w:r>
    </w:p>
    <w:p w14:paraId="7D7F7649"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1DE9BFBD" w14:textId="6A172B60" w:rsidR="003115D6" w:rsidRDefault="003115D6" w:rsidP="003115D6">
      <w:pPr>
        <w:suppressAutoHyphens/>
        <w:spacing w:after="0" w:line="100" w:lineRule="atLeast"/>
        <w:jc w:val="center"/>
        <w:rPr>
          <w:rFonts w:ascii="Arial" w:eastAsia="Arial Unicode MS" w:hAnsi="Arial" w:cs="Arial"/>
          <w:b/>
          <w:bCs/>
          <w:i/>
          <w:iCs/>
          <w:color w:val="000000"/>
          <w:kern w:val="1"/>
          <w:sz w:val="24"/>
          <w:szCs w:val="24"/>
          <w:lang w:val="sr-Cyrl-RS" w:eastAsia="ar-SA"/>
        </w:rPr>
      </w:pPr>
    </w:p>
    <w:p w14:paraId="15E80109" w14:textId="77777777" w:rsidR="00BD5A4C" w:rsidRPr="003115D6" w:rsidRDefault="00BD5A4C" w:rsidP="003115D6">
      <w:pPr>
        <w:suppressAutoHyphens/>
        <w:spacing w:after="0" w:line="100" w:lineRule="atLeast"/>
        <w:jc w:val="center"/>
        <w:rPr>
          <w:rFonts w:ascii="Arial" w:eastAsia="Arial Unicode MS" w:hAnsi="Arial" w:cs="Arial"/>
          <w:b/>
          <w:bCs/>
          <w:i/>
          <w:iCs/>
          <w:color w:val="000000"/>
          <w:kern w:val="1"/>
          <w:sz w:val="24"/>
          <w:szCs w:val="24"/>
          <w:lang w:val="sr-Cyrl-RS" w:eastAsia="ar-SA"/>
        </w:rPr>
      </w:pPr>
    </w:p>
    <w:p w14:paraId="2B6D7AD2" w14:textId="77777777" w:rsidR="003115D6" w:rsidRPr="003115D6" w:rsidRDefault="003115D6" w:rsidP="003115D6">
      <w:pPr>
        <w:suppressAutoHyphens/>
        <w:snapToGrid w:val="0"/>
        <w:spacing w:after="0" w:line="240" w:lineRule="auto"/>
        <w:jc w:val="center"/>
        <w:rPr>
          <w:rFonts w:ascii="Arial" w:eastAsia="TimesNewRomanPSMT" w:hAnsi="Arial" w:cs="Arial"/>
          <w:bCs/>
          <w:color w:val="000000"/>
          <w:kern w:val="1"/>
          <w:sz w:val="24"/>
          <w:szCs w:val="24"/>
          <w:lang w:val="ru-RU" w:eastAsia="ar-SA"/>
        </w:rPr>
      </w:pPr>
      <w:r w:rsidRPr="003115D6">
        <w:rPr>
          <w:rFonts w:ascii="Arial" w:eastAsia="Arial Unicode MS" w:hAnsi="Arial" w:cs="Arial"/>
          <w:b/>
          <w:bCs/>
          <w:iCs/>
          <w:color w:val="000000"/>
          <w:kern w:val="1"/>
          <w:sz w:val="24"/>
          <w:szCs w:val="24"/>
          <w:lang w:eastAsia="ar-SA"/>
        </w:rPr>
        <w:t>УГОВОР О</w:t>
      </w:r>
      <w:r w:rsidRPr="003115D6">
        <w:rPr>
          <w:rFonts w:ascii="Arial" w:eastAsia="TimesNewRomanPSMT" w:hAnsi="Arial" w:cs="Arial"/>
          <w:bCs/>
          <w:color w:val="000000"/>
          <w:kern w:val="1"/>
          <w:sz w:val="24"/>
          <w:szCs w:val="24"/>
          <w:lang w:val="ru-RU" w:eastAsia="ar-SA"/>
        </w:rPr>
        <w:t xml:space="preserve"> </w:t>
      </w:r>
      <w:r w:rsidRPr="003115D6">
        <w:rPr>
          <w:rFonts w:ascii="Arial" w:eastAsia="Arial Unicode MS" w:hAnsi="Arial" w:cs="Arial"/>
          <w:b/>
          <w:bCs/>
          <w:iCs/>
          <w:color w:val="000000"/>
          <w:kern w:val="1"/>
          <w:sz w:val="24"/>
          <w:szCs w:val="24"/>
          <w:lang w:val="sr-Cyrl-RS" w:eastAsia="ar-SA"/>
        </w:rPr>
        <w:t>ИЗВОЂЕЊУ РАДОВА</w:t>
      </w:r>
    </w:p>
    <w:p w14:paraId="220D96DE" w14:textId="007C63C1" w:rsidR="003115D6" w:rsidRDefault="003115D6" w:rsidP="003115D6">
      <w:pPr>
        <w:suppressAutoHyphens/>
        <w:snapToGrid w:val="0"/>
        <w:spacing w:after="0" w:line="240" w:lineRule="auto"/>
        <w:jc w:val="center"/>
        <w:rPr>
          <w:rFonts w:ascii="Arial" w:eastAsia="TimesNewRomanPSMT" w:hAnsi="Arial" w:cs="Arial"/>
          <w:bCs/>
          <w:color w:val="000000"/>
          <w:kern w:val="1"/>
          <w:sz w:val="24"/>
          <w:szCs w:val="24"/>
          <w:lang w:val="ru-RU" w:eastAsia="ar-SA"/>
        </w:rPr>
      </w:pPr>
    </w:p>
    <w:p w14:paraId="3F0BA068" w14:textId="77777777" w:rsidR="00BD5A4C" w:rsidRPr="003115D6" w:rsidRDefault="00BD5A4C" w:rsidP="003115D6">
      <w:pPr>
        <w:suppressAutoHyphens/>
        <w:snapToGrid w:val="0"/>
        <w:spacing w:after="0" w:line="240" w:lineRule="auto"/>
        <w:jc w:val="center"/>
        <w:rPr>
          <w:rFonts w:ascii="Arial" w:eastAsia="TimesNewRomanPSMT" w:hAnsi="Arial" w:cs="Arial"/>
          <w:bCs/>
          <w:color w:val="000000"/>
          <w:kern w:val="1"/>
          <w:sz w:val="24"/>
          <w:szCs w:val="24"/>
          <w:lang w:val="ru-RU" w:eastAsia="ar-SA"/>
        </w:rPr>
      </w:pPr>
    </w:p>
    <w:p w14:paraId="7E618E8C" w14:textId="77777777" w:rsidR="003115D6" w:rsidRPr="003115D6" w:rsidRDefault="003115D6" w:rsidP="003115D6">
      <w:pPr>
        <w:suppressAutoHyphens/>
        <w:spacing w:after="0" w:line="240" w:lineRule="auto"/>
        <w:rPr>
          <w:rFonts w:ascii="Arial" w:eastAsia="Arial Unicode MS" w:hAnsi="Arial" w:cs="Arial"/>
          <w:b/>
          <w:iCs/>
          <w:color w:val="000000"/>
          <w:kern w:val="1"/>
          <w:sz w:val="24"/>
          <w:szCs w:val="24"/>
          <w:lang w:eastAsia="ar-SA"/>
        </w:rPr>
      </w:pPr>
      <w:proofErr w:type="spellStart"/>
      <w:r w:rsidRPr="003115D6">
        <w:rPr>
          <w:rFonts w:ascii="Arial" w:eastAsia="Arial Unicode MS" w:hAnsi="Arial" w:cs="Arial"/>
          <w:b/>
          <w:iCs/>
          <w:color w:val="000000"/>
          <w:kern w:val="1"/>
          <w:sz w:val="24"/>
          <w:szCs w:val="24"/>
          <w:lang w:eastAsia="ar-SA"/>
        </w:rPr>
        <w:t>Закључен</w:t>
      </w:r>
      <w:proofErr w:type="spellEnd"/>
      <w:r w:rsidRPr="003115D6">
        <w:rPr>
          <w:rFonts w:ascii="Arial" w:eastAsia="Arial Unicode MS" w:hAnsi="Arial" w:cs="Arial"/>
          <w:b/>
          <w:iCs/>
          <w:color w:val="000000"/>
          <w:kern w:val="1"/>
          <w:sz w:val="24"/>
          <w:szCs w:val="24"/>
          <w:lang w:eastAsia="ar-SA"/>
        </w:rPr>
        <w:t xml:space="preserve"> </w:t>
      </w:r>
      <w:proofErr w:type="spellStart"/>
      <w:r w:rsidRPr="003115D6">
        <w:rPr>
          <w:rFonts w:ascii="Arial" w:eastAsia="Arial Unicode MS" w:hAnsi="Arial" w:cs="Arial"/>
          <w:b/>
          <w:iCs/>
          <w:color w:val="000000"/>
          <w:kern w:val="1"/>
          <w:sz w:val="24"/>
          <w:szCs w:val="24"/>
          <w:lang w:eastAsia="ar-SA"/>
        </w:rPr>
        <w:t>између</w:t>
      </w:r>
      <w:proofErr w:type="spellEnd"/>
      <w:r w:rsidRPr="003115D6">
        <w:rPr>
          <w:rFonts w:ascii="Arial" w:eastAsia="Arial Unicode MS" w:hAnsi="Arial" w:cs="Arial"/>
          <w:b/>
          <w:iCs/>
          <w:color w:val="000000"/>
          <w:kern w:val="1"/>
          <w:sz w:val="24"/>
          <w:szCs w:val="24"/>
          <w:lang w:eastAsia="ar-SA"/>
        </w:rPr>
        <w:t>:</w:t>
      </w:r>
    </w:p>
    <w:p w14:paraId="7FA69122" w14:textId="77777777" w:rsidR="003115D6" w:rsidRPr="003115D6" w:rsidRDefault="003115D6" w:rsidP="003115D6">
      <w:pPr>
        <w:suppressAutoHyphens/>
        <w:spacing w:after="0" w:line="240" w:lineRule="auto"/>
        <w:rPr>
          <w:rFonts w:ascii="Arial" w:eastAsia="Arial Unicode MS" w:hAnsi="Arial" w:cs="Arial"/>
          <w:b/>
          <w:iCs/>
          <w:color w:val="000000"/>
          <w:kern w:val="1"/>
          <w:sz w:val="24"/>
          <w:szCs w:val="24"/>
          <w:lang w:eastAsia="ar-SA"/>
        </w:rPr>
      </w:pPr>
    </w:p>
    <w:p w14:paraId="341AC45B" w14:textId="1B7FD01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Наручиоца</w:t>
      </w:r>
      <w:proofErr w:type="spellEnd"/>
      <w:r w:rsidRPr="003115D6">
        <w:rPr>
          <w:rFonts w:ascii="Arial" w:eastAsia="Arial Unicode MS" w:hAnsi="Arial" w:cs="Arial"/>
          <w:i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ru-RU" w:eastAsia="ar-SA"/>
        </w:rPr>
        <w:t xml:space="preserve"> </w:t>
      </w:r>
      <w:r w:rsidRPr="003115D6">
        <w:rPr>
          <w:rFonts w:ascii="Arial" w:eastAsia="TimesNewRomanPSMT" w:hAnsi="Arial" w:cs="Arial"/>
          <w:b/>
          <w:bCs/>
          <w:color w:val="000000"/>
          <w:kern w:val="1"/>
          <w:sz w:val="24"/>
          <w:szCs w:val="24"/>
          <w:lang w:val="ru-RU" w:eastAsia="ar-SA"/>
        </w:rPr>
        <w:t>Општин</w:t>
      </w:r>
      <w:r w:rsidR="0090384A">
        <w:rPr>
          <w:rFonts w:ascii="Arial" w:eastAsia="TimesNewRomanPSMT" w:hAnsi="Arial" w:cs="Arial"/>
          <w:b/>
          <w:bCs/>
          <w:color w:val="000000"/>
          <w:kern w:val="1"/>
          <w:sz w:val="24"/>
          <w:szCs w:val="24"/>
          <w:lang w:val="ru-RU" w:eastAsia="ar-SA"/>
        </w:rPr>
        <w:t>ска управа</w:t>
      </w:r>
      <w:r w:rsidRPr="003115D6">
        <w:rPr>
          <w:rFonts w:ascii="Arial" w:eastAsia="TimesNewRomanPSMT" w:hAnsi="Arial" w:cs="Arial"/>
          <w:b/>
          <w:bCs/>
          <w:color w:val="000000"/>
          <w:kern w:val="1"/>
          <w:sz w:val="24"/>
          <w:szCs w:val="24"/>
          <w:lang w:val="ru-RU" w:eastAsia="ar-SA"/>
        </w:rPr>
        <w:t xml:space="preserve"> Опово</w:t>
      </w:r>
    </w:p>
    <w:p w14:paraId="01EBAC68"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седиштем</w:t>
      </w:r>
      <w:proofErr w:type="spellEnd"/>
      <w:r w:rsidRPr="003115D6">
        <w:rPr>
          <w:rFonts w:ascii="Arial" w:eastAsia="Arial Unicode MS" w:hAnsi="Arial" w:cs="Arial"/>
          <w:iCs/>
          <w:color w:val="000000"/>
          <w:kern w:val="1"/>
          <w:sz w:val="24"/>
          <w:szCs w:val="24"/>
          <w:lang w:eastAsia="ar-SA"/>
        </w:rPr>
        <w:t xml:space="preserve"> </w:t>
      </w:r>
      <w:proofErr w:type="gramStart"/>
      <w:r w:rsidRPr="003115D6">
        <w:rPr>
          <w:rFonts w:ascii="Arial" w:eastAsia="Arial Unicode MS" w:hAnsi="Arial" w:cs="Arial"/>
          <w:iCs/>
          <w:color w:val="000000"/>
          <w:kern w:val="1"/>
          <w:sz w:val="24"/>
          <w:szCs w:val="24"/>
          <w:lang w:eastAsia="ar-SA"/>
        </w:rPr>
        <w:t xml:space="preserve">у </w:t>
      </w:r>
      <w:r w:rsidRPr="003115D6">
        <w:rPr>
          <w:rFonts w:ascii="Arial" w:eastAsia="Arial Unicode MS" w:hAnsi="Arial" w:cs="Arial"/>
          <w:iCs/>
          <w:color w:val="000000"/>
          <w:kern w:val="1"/>
          <w:sz w:val="24"/>
          <w:szCs w:val="24"/>
          <w:lang w:val="sr-Cyrl-CS" w:eastAsia="ar-SA"/>
        </w:rPr>
        <w:t xml:space="preserve"> </w:t>
      </w:r>
      <w:r w:rsidRPr="003115D6">
        <w:rPr>
          <w:rFonts w:ascii="Arial" w:eastAsia="Arial Unicode MS" w:hAnsi="Arial" w:cs="Arial"/>
          <w:b/>
          <w:iCs/>
          <w:color w:val="000000"/>
          <w:kern w:val="1"/>
          <w:sz w:val="24"/>
          <w:szCs w:val="24"/>
          <w:lang w:val="sr-Cyrl-CS" w:eastAsia="ar-SA"/>
        </w:rPr>
        <w:t>Опову</w:t>
      </w:r>
      <w:proofErr w:type="gramEnd"/>
      <w:r w:rsidRPr="003115D6">
        <w:rPr>
          <w:rFonts w:ascii="Arial" w:eastAsia="Arial Unicode MS" w:hAnsi="Arial" w:cs="Arial"/>
          <w:b/>
          <w:iCs/>
          <w:color w:val="000000"/>
          <w:kern w:val="1"/>
          <w:sz w:val="24"/>
          <w:szCs w:val="24"/>
          <w:lang w:eastAsia="ar-SA"/>
        </w:rPr>
        <w:t xml:space="preserve">, </w:t>
      </w:r>
      <w:proofErr w:type="spellStart"/>
      <w:r w:rsidRPr="003115D6">
        <w:rPr>
          <w:rFonts w:ascii="Arial" w:eastAsia="Arial Unicode MS" w:hAnsi="Arial" w:cs="Arial"/>
          <w:b/>
          <w:iCs/>
          <w:color w:val="000000"/>
          <w:kern w:val="1"/>
          <w:sz w:val="24"/>
          <w:szCs w:val="24"/>
          <w:lang w:eastAsia="ar-SA"/>
        </w:rPr>
        <w:t>улица</w:t>
      </w:r>
      <w:proofErr w:type="spellEnd"/>
      <w:r w:rsidRPr="003115D6">
        <w:rPr>
          <w:rFonts w:ascii="Arial" w:eastAsia="Arial Unicode MS" w:hAnsi="Arial" w:cs="Arial"/>
          <w:b/>
          <w:iCs/>
          <w:color w:val="000000"/>
          <w:kern w:val="1"/>
          <w:sz w:val="24"/>
          <w:szCs w:val="24"/>
          <w:lang w:val="sr-Cyrl-RS" w:eastAsia="ar-SA"/>
        </w:rPr>
        <w:t xml:space="preserve"> </w:t>
      </w:r>
      <w:r w:rsidRPr="003115D6">
        <w:rPr>
          <w:rFonts w:ascii="Arial" w:eastAsia="TimesNewRomanPSMT" w:hAnsi="Arial" w:cs="Arial"/>
          <w:b/>
          <w:bCs/>
          <w:color w:val="000000"/>
          <w:kern w:val="1"/>
          <w:sz w:val="24"/>
          <w:szCs w:val="24"/>
          <w:lang w:val="ru-RU" w:eastAsia="ar-SA"/>
        </w:rPr>
        <w:t xml:space="preserve"> Бориса Кидрича бр.10,</w:t>
      </w:r>
    </w:p>
    <w:p w14:paraId="4941C0FC"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r w:rsidRPr="003115D6">
        <w:rPr>
          <w:rFonts w:ascii="Arial" w:eastAsia="Arial Unicode MS" w:hAnsi="Arial" w:cs="Arial"/>
          <w:iCs/>
          <w:color w:val="000000"/>
          <w:kern w:val="1"/>
          <w:sz w:val="24"/>
          <w:szCs w:val="24"/>
          <w:lang w:eastAsia="ar-SA"/>
        </w:rPr>
        <w:t>ПИБ</w:t>
      </w:r>
      <w:r w:rsidRPr="003115D6">
        <w:rPr>
          <w:rFonts w:ascii="Arial" w:eastAsia="Arial Unicode MS" w:hAnsi="Arial" w:cs="Arial"/>
          <w:iCs/>
          <w:color w:val="000000"/>
          <w:kern w:val="1"/>
          <w:sz w:val="24"/>
          <w:szCs w:val="24"/>
          <w:lang w:val="sr-Cyrl-RS" w:eastAsia="ar-SA"/>
        </w:rPr>
        <w:t xml:space="preserve">: </w:t>
      </w:r>
      <w:r w:rsidRPr="003115D6">
        <w:rPr>
          <w:rFonts w:ascii="Arial" w:eastAsia="TimesNewRomanPSMT" w:hAnsi="Arial" w:cs="Arial"/>
          <w:b/>
          <w:bCs/>
          <w:color w:val="000000"/>
          <w:kern w:val="1"/>
          <w:sz w:val="24"/>
          <w:szCs w:val="24"/>
          <w:lang w:val="ru-RU" w:eastAsia="ar-SA"/>
        </w:rPr>
        <w:t>102697271</w:t>
      </w:r>
      <w:r w:rsidRPr="003115D6">
        <w:rPr>
          <w:rFonts w:ascii="Arial" w:eastAsia="TimesNewRomanPSMT" w:hAnsi="Arial" w:cs="Arial"/>
          <w:bCs/>
          <w:color w:val="000000"/>
          <w:kern w:val="1"/>
          <w:sz w:val="24"/>
          <w:szCs w:val="24"/>
          <w:lang w:val="ru-RU" w:eastAsia="ar-SA"/>
        </w:rPr>
        <w:t>,</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Матични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број</w:t>
      </w:r>
      <w:proofErr w:type="spellEnd"/>
      <w:r w:rsidRPr="003115D6">
        <w:rPr>
          <w:rFonts w:ascii="Arial" w:eastAsia="Arial Unicode MS" w:hAnsi="Arial" w:cs="Arial"/>
          <w:iCs/>
          <w:color w:val="000000"/>
          <w:kern w:val="1"/>
          <w:sz w:val="24"/>
          <w:szCs w:val="24"/>
          <w:lang w:eastAsia="ar-SA"/>
        </w:rPr>
        <w:t>:</w:t>
      </w:r>
      <w:r w:rsidRPr="003115D6">
        <w:rPr>
          <w:rFonts w:ascii="Arial" w:eastAsia="TimesNewRomanPSMT" w:hAnsi="Arial" w:cs="Arial"/>
          <w:bCs/>
          <w:color w:val="000000"/>
          <w:kern w:val="1"/>
          <w:sz w:val="24"/>
          <w:szCs w:val="24"/>
          <w:lang w:val="ru-RU" w:eastAsia="ar-SA"/>
        </w:rPr>
        <w:t xml:space="preserve"> </w:t>
      </w:r>
      <w:proofErr w:type="gramStart"/>
      <w:r w:rsidRPr="003115D6">
        <w:rPr>
          <w:rFonts w:ascii="Arial" w:eastAsia="TimesNewRomanPSMT" w:hAnsi="Arial" w:cs="Arial"/>
          <w:b/>
          <w:bCs/>
          <w:color w:val="000000"/>
          <w:kern w:val="1"/>
          <w:sz w:val="24"/>
          <w:szCs w:val="24"/>
          <w:lang w:val="ru-RU" w:eastAsia="ar-SA"/>
        </w:rPr>
        <w:t>08028842</w:t>
      </w:r>
      <w:r w:rsidRPr="003115D6">
        <w:rPr>
          <w:rFonts w:ascii="Arial" w:eastAsia="Arial Unicode MS" w:hAnsi="Arial" w:cs="Arial"/>
          <w:iCs/>
          <w:color w:val="000000"/>
          <w:kern w:val="1"/>
          <w:sz w:val="24"/>
          <w:szCs w:val="24"/>
          <w:lang w:eastAsia="ar-SA"/>
        </w:rPr>
        <w:t xml:space="preserve"> .</w:t>
      </w:r>
      <w:proofErr w:type="gramEnd"/>
    </w:p>
    <w:p w14:paraId="7A956E05"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Број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рачуна</w:t>
      </w:r>
      <w:proofErr w:type="spellEnd"/>
      <w:r w:rsidRPr="003115D6">
        <w:rPr>
          <w:rFonts w:ascii="Arial" w:eastAsia="TimesNewRomanPSMT" w:hAnsi="Arial" w:cs="Arial"/>
          <w:bCs/>
          <w:color w:val="000000"/>
          <w:kern w:val="1"/>
          <w:sz w:val="24"/>
          <w:szCs w:val="24"/>
          <w:lang w:val="ru-RU" w:eastAsia="ar-SA"/>
        </w:rPr>
        <w:t xml:space="preserve">: </w:t>
      </w:r>
      <w:r w:rsidRPr="003115D6">
        <w:rPr>
          <w:rFonts w:ascii="Arial" w:eastAsia="TimesNewRomanPSMT" w:hAnsi="Arial" w:cs="Arial"/>
          <w:b/>
          <w:bCs/>
          <w:color w:val="000000"/>
          <w:kern w:val="1"/>
          <w:sz w:val="24"/>
          <w:szCs w:val="24"/>
          <w:lang w:val="ru-RU" w:eastAsia="ar-SA"/>
        </w:rPr>
        <w:t>840-82640-43 код Управе за трезор</w:t>
      </w:r>
    </w:p>
    <w:p w14:paraId="51AAAAEE" w14:textId="3E0F3E4E" w:rsidR="003115D6" w:rsidRPr="003115D6" w:rsidRDefault="003115D6" w:rsidP="003115D6">
      <w:pPr>
        <w:suppressAutoHyphens/>
        <w:spacing w:after="0" w:line="240" w:lineRule="auto"/>
        <w:jc w:val="both"/>
        <w:rPr>
          <w:rFonts w:ascii="Arial" w:eastAsia="Arial Unicode MS" w:hAnsi="Arial" w:cs="Arial"/>
          <w:iCs/>
          <w:color w:val="000000"/>
          <w:kern w:val="1"/>
          <w:sz w:val="10"/>
          <w:szCs w:val="10"/>
          <w:lang w:val="sr-Cyrl-RS" w:eastAsia="ar-SA"/>
        </w:rPr>
      </w:pPr>
      <w:proofErr w:type="spellStart"/>
      <w:r w:rsidRPr="003115D6">
        <w:rPr>
          <w:rFonts w:ascii="Arial" w:eastAsia="Arial Unicode MS" w:hAnsi="Arial" w:cs="Arial"/>
          <w:iCs/>
          <w:color w:val="000000"/>
          <w:kern w:val="1"/>
          <w:sz w:val="24"/>
          <w:szCs w:val="24"/>
          <w:lang w:eastAsia="ar-SA"/>
        </w:rPr>
        <w:t>ко</w:t>
      </w:r>
      <w:proofErr w:type="spellEnd"/>
      <w:r w:rsidR="0090384A">
        <w:rPr>
          <w:rFonts w:ascii="Arial" w:eastAsia="Arial Unicode MS" w:hAnsi="Arial" w:cs="Arial"/>
          <w:iCs/>
          <w:color w:val="000000"/>
          <w:kern w:val="1"/>
          <w:sz w:val="24"/>
          <w:szCs w:val="24"/>
          <w:lang w:val="sr-Cyrl-RS" w:eastAsia="ar-SA"/>
        </w:rPr>
        <w:t>ју</w:t>
      </w:r>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заступа</w:t>
      </w:r>
      <w:proofErr w:type="spellEnd"/>
      <w:r w:rsidRPr="003115D6">
        <w:rPr>
          <w:rFonts w:ascii="Arial" w:eastAsia="Arial Unicode MS" w:hAnsi="Arial" w:cs="Arial"/>
          <w:iCs/>
          <w:color w:val="000000"/>
          <w:kern w:val="1"/>
          <w:sz w:val="24"/>
          <w:szCs w:val="24"/>
          <w:lang w:val="sr-Cyrl-RS" w:eastAsia="ar-SA"/>
        </w:rPr>
        <w:t xml:space="preserve">: </w:t>
      </w:r>
      <w:r w:rsidRPr="003115D6">
        <w:rPr>
          <w:rFonts w:ascii="Arial" w:eastAsia="Arial Unicode MS" w:hAnsi="Arial" w:cs="Arial"/>
          <w:b/>
          <w:iCs/>
          <w:color w:val="000000"/>
          <w:kern w:val="1"/>
          <w:sz w:val="24"/>
          <w:szCs w:val="24"/>
          <w:lang w:val="sr-Cyrl-RS" w:eastAsia="ar-SA"/>
        </w:rPr>
        <w:t>П</w:t>
      </w:r>
      <w:r w:rsidRPr="003115D6">
        <w:rPr>
          <w:rFonts w:ascii="Arial" w:eastAsia="TimesNewRomanPSMT" w:hAnsi="Arial" w:cs="Arial"/>
          <w:b/>
          <w:bCs/>
          <w:color w:val="000000"/>
          <w:kern w:val="1"/>
          <w:sz w:val="24"/>
          <w:szCs w:val="24"/>
          <w:lang w:val="ru-RU" w:eastAsia="ar-SA"/>
        </w:rPr>
        <w:t>редседник општине др Зоран Тасић</w:t>
      </w:r>
      <w:r w:rsidRPr="003115D6">
        <w:rPr>
          <w:rFonts w:ascii="Arial" w:eastAsia="Arial Unicode MS" w:hAnsi="Arial" w:cs="Arial"/>
          <w:iCs/>
          <w:color w:val="000000"/>
          <w:kern w:val="1"/>
          <w:sz w:val="24"/>
          <w:szCs w:val="24"/>
          <w:lang w:eastAsia="ar-SA"/>
        </w:rPr>
        <w:t xml:space="preserve"> (у </w:t>
      </w:r>
      <w:proofErr w:type="spellStart"/>
      <w:r w:rsidRPr="003115D6">
        <w:rPr>
          <w:rFonts w:ascii="Arial" w:eastAsia="Arial Unicode MS" w:hAnsi="Arial" w:cs="Arial"/>
          <w:iCs/>
          <w:color w:val="000000"/>
          <w:kern w:val="1"/>
          <w:sz w:val="24"/>
          <w:szCs w:val="24"/>
          <w:lang w:eastAsia="ar-SA"/>
        </w:rPr>
        <w:t>даљем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тексту</w:t>
      </w:r>
      <w:proofErr w:type="spellEnd"/>
      <w:r w:rsidRPr="003115D6">
        <w:rPr>
          <w:rFonts w:ascii="Arial" w:eastAsia="Arial Unicode MS" w:hAnsi="Arial" w:cs="Arial"/>
          <w:iCs/>
          <w:color w:val="000000"/>
          <w:kern w:val="1"/>
          <w:sz w:val="24"/>
          <w:szCs w:val="24"/>
          <w:lang w:eastAsia="ar-SA"/>
        </w:rPr>
        <w:t>:</w:t>
      </w:r>
      <w:r w:rsidRPr="003115D6">
        <w:rPr>
          <w:rFonts w:ascii="Arial" w:eastAsia="Arial Unicode MS" w:hAnsi="Arial" w:cs="Arial"/>
          <w:b/>
          <w:bCs/>
          <w:iCs/>
          <w:color w:val="000000"/>
          <w:kern w:val="1"/>
          <w:sz w:val="24"/>
          <w:szCs w:val="24"/>
          <w:lang w:val="sr-Cyrl-RS" w:eastAsia="ar-SA"/>
        </w:rPr>
        <w:t xml:space="preserve"> </w:t>
      </w:r>
      <w:r w:rsidRPr="003115D6">
        <w:rPr>
          <w:rFonts w:ascii="Arial" w:eastAsia="TimesNewRomanPSMT" w:hAnsi="Arial" w:cs="Arial"/>
          <w:bCs/>
          <w:color w:val="000000"/>
          <w:kern w:val="1"/>
          <w:sz w:val="24"/>
          <w:szCs w:val="24"/>
          <w:lang w:val="ru-RU" w:eastAsia="ar-SA"/>
        </w:rPr>
        <w:t>Наручилац</w:t>
      </w:r>
      <w:r w:rsidRPr="003115D6">
        <w:rPr>
          <w:rFonts w:ascii="Arial" w:eastAsia="Arial Unicode MS" w:hAnsi="Arial" w:cs="Arial"/>
          <w:iCs/>
          <w:color w:val="000000"/>
          <w:kern w:val="1"/>
          <w:sz w:val="24"/>
          <w:szCs w:val="24"/>
          <w:lang w:eastAsia="ar-SA"/>
        </w:rPr>
        <w:t>)</w:t>
      </w:r>
    </w:p>
    <w:p w14:paraId="1B6C42B5" w14:textId="77777777" w:rsidR="003115D6" w:rsidRPr="003115D6" w:rsidRDefault="003115D6" w:rsidP="003115D6">
      <w:pPr>
        <w:suppressAutoHyphens/>
        <w:spacing w:after="0" w:line="240" w:lineRule="auto"/>
        <w:rPr>
          <w:rFonts w:ascii="Arial" w:eastAsia="Arial Unicode MS" w:hAnsi="Arial" w:cs="Arial"/>
          <w:iCs/>
          <w:color w:val="000000"/>
          <w:kern w:val="1"/>
          <w:sz w:val="10"/>
          <w:szCs w:val="10"/>
          <w:lang w:val="sr-Cyrl-RS" w:eastAsia="ar-SA"/>
        </w:rPr>
      </w:pPr>
    </w:p>
    <w:p w14:paraId="2347CFDB" w14:textId="77777777" w:rsidR="003115D6" w:rsidRPr="003115D6" w:rsidRDefault="003115D6" w:rsidP="003115D6">
      <w:pPr>
        <w:suppressAutoHyphens/>
        <w:spacing w:after="0" w:line="240" w:lineRule="auto"/>
        <w:rPr>
          <w:rFonts w:ascii="Arial" w:eastAsia="Arial Unicode MS" w:hAnsi="Arial" w:cs="Arial"/>
          <w:iCs/>
          <w:color w:val="000000"/>
          <w:kern w:val="1"/>
          <w:sz w:val="10"/>
          <w:szCs w:val="10"/>
          <w:lang w:val="sr-Cyrl-RS" w:eastAsia="ar-SA"/>
        </w:rPr>
      </w:pPr>
      <w:r w:rsidRPr="003115D6">
        <w:rPr>
          <w:rFonts w:ascii="Arial" w:eastAsia="Arial Unicode MS" w:hAnsi="Arial" w:cs="Arial"/>
          <w:iCs/>
          <w:color w:val="000000"/>
          <w:kern w:val="1"/>
          <w:sz w:val="24"/>
          <w:szCs w:val="24"/>
          <w:lang w:val="sr-Cyrl-RS" w:eastAsia="ar-SA"/>
        </w:rPr>
        <w:t>и</w:t>
      </w:r>
    </w:p>
    <w:p w14:paraId="14FDBD95" w14:textId="77777777" w:rsidR="003115D6" w:rsidRPr="003115D6" w:rsidRDefault="003115D6" w:rsidP="003115D6">
      <w:pPr>
        <w:suppressAutoHyphens/>
        <w:spacing w:after="0" w:line="240" w:lineRule="auto"/>
        <w:rPr>
          <w:rFonts w:ascii="Arial" w:eastAsia="Arial Unicode MS" w:hAnsi="Arial" w:cs="Arial"/>
          <w:iCs/>
          <w:color w:val="000000"/>
          <w:kern w:val="1"/>
          <w:sz w:val="10"/>
          <w:szCs w:val="10"/>
          <w:lang w:val="sr-Cyrl-RS" w:eastAsia="ar-SA"/>
        </w:rPr>
      </w:pPr>
    </w:p>
    <w:p w14:paraId="655EB95F"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r w:rsidRPr="003115D6">
        <w:rPr>
          <w:rFonts w:ascii="Arial" w:eastAsia="Arial Unicode MS" w:hAnsi="Arial" w:cs="Arial"/>
          <w:iCs/>
          <w:color w:val="000000"/>
          <w:kern w:val="1"/>
          <w:sz w:val="24"/>
          <w:szCs w:val="24"/>
          <w:lang w:eastAsia="ar-SA"/>
        </w:rPr>
        <w:t>..............................................................................................................................</w:t>
      </w:r>
    </w:p>
    <w:p w14:paraId="7DFA4CD9"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са</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седиштем</w:t>
      </w:r>
      <w:proofErr w:type="spellEnd"/>
      <w:r w:rsidRPr="003115D6">
        <w:rPr>
          <w:rFonts w:ascii="Arial" w:eastAsia="Arial Unicode MS" w:hAnsi="Arial" w:cs="Arial"/>
          <w:iCs/>
          <w:color w:val="000000"/>
          <w:kern w:val="1"/>
          <w:sz w:val="24"/>
          <w:szCs w:val="24"/>
          <w:lang w:eastAsia="ar-SA"/>
        </w:rPr>
        <w:t xml:space="preserve"> у ............................................, </w:t>
      </w:r>
      <w:proofErr w:type="spellStart"/>
      <w:r w:rsidRPr="003115D6">
        <w:rPr>
          <w:rFonts w:ascii="Arial" w:eastAsia="Arial Unicode MS" w:hAnsi="Arial" w:cs="Arial"/>
          <w:iCs/>
          <w:color w:val="000000"/>
          <w:kern w:val="1"/>
          <w:sz w:val="24"/>
          <w:szCs w:val="24"/>
          <w:lang w:eastAsia="ar-SA"/>
        </w:rPr>
        <w:t>улица</w:t>
      </w:r>
      <w:proofErr w:type="spellEnd"/>
      <w:r w:rsidRPr="003115D6">
        <w:rPr>
          <w:rFonts w:ascii="Arial" w:eastAsia="Arial Unicode MS" w:hAnsi="Arial" w:cs="Arial"/>
          <w:iCs/>
          <w:color w:val="000000"/>
          <w:kern w:val="1"/>
          <w:sz w:val="24"/>
          <w:szCs w:val="24"/>
          <w:lang w:eastAsia="ar-SA"/>
        </w:rPr>
        <w:t xml:space="preserve"> .........................................</w:t>
      </w:r>
      <w:proofErr w:type="gramStart"/>
      <w:r w:rsidRPr="003115D6">
        <w:rPr>
          <w:rFonts w:ascii="Arial" w:eastAsia="Arial Unicode MS" w:hAnsi="Arial" w:cs="Arial"/>
          <w:iCs/>
          <w:color w:val="000000"/>
          <w:kern w:val="1"/>
          <w:sz w:val="24"/>
          <w:szCs w:val="24"/>
          <w:lang w:eastAsia="ar-SA"/>
        </w:rPr>
        <w:t>,  ПИБ</w:t>
      </w:r>
      <w:proofErr w:type="gramEnd"/>
      <w:r w:rsidRPr="003115D6">
        <w:rPr>
          <w:rFonts w:ascii="Arial" w:eastAsia="Arial Unicode MS" w:hAnsi="Arial" w:cs="Arial"/>
          <w:iCs/>
          <w:color w:val="000000"/>
          <w:kern w:val="1"/>
          <w:sz w:val="24"/>
          <w:szCs w:val="24"/>
          <w:lang w:eastAsia="ar-SA"/>
        </w:rPr>
        <w:t xml:space="preserve">: ........................................ </w:t>
      </w:r>
      <w:proofErr w:type="spellStart"/>
      <w:r w:rsidRPr="003115D6">
        <w:rPr>
          <w:rFonts w:ascii="Arial" w:eastAsia="Arial Unicode MS" w:hAnsi="Arial" w:cs="Arial"/>
          <w:iCs/>
          <w:color w:val="000000"/>
          <w:kern w:val="1"/>
          <w:sz w:val="24"/>
          <w:szCs w:val="24"/>
          <w:lang w:eastAsia="ar-SA"/>
        </w:rPr>
        <w:t>Матични</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број</w:t>
      </w:r>
      <w:proofErr w:type="spellEnd"/>
      <w:r w:rsidRPr="003115D6">
        <w:rPr>
          <w:rFonts w:ascii="Arial" w:eastAsia="Arial Unicode MS" w:hAnsi="Arial" w:cs="Arial"/>
          <w:iCs/>
          <w:color w:val="000000"/>
          <w:kern w:val="1"/>
          <w:sz w:val="24"/>
          <w:szCs w:val="24"/>
          <w:lang w:eastAsia="ar-SA"/>
        </w:rPr>
        <w:t>: ..................................................,</w:t>
      </w:r>
    </w:p>
    <w:p w14:paraId="06630AC9"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Број</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рачуна</w:t>
      </w:r>
      <w:proofErr w:type="spellEnd"/>
      <w:r w:rsidRPr="003115D6">
        <w:rPr>
          <w:rFonts w:ascii="Arial" w:eastAsia="Arial Unicode MS" w:hAnsi="Arial" w:cs="Arial"/>
          <w:iCs/>
          <w:color w:val="000000"/>
          <w:kern w:val="1"/>
          <w:sz w:val="24"/>
          <w:szCs w:val="24"/>
          <w:lang w:eastAsia="ar-SA"/>
        </w:rPr>
        <w:t xml:space="preserve">: ............................................ </w:t>
      </w:r>
      <w:proofErr w:type="spellStart"/>
      <w:r w:rsidRPr="003115D6">
        <w:rPr>
          <w:rFonts w:ascii="Arial" w:eastAsia="Arial Unicode MS" w:hAnsi="Arial" w:cs="Arial"/>
          <w:iCs/>
          <w:color w:val="000000"/>
          <w:kern w:val="1"/>
          <w:sz w:val="24"/>
          <w:szCs w:val="24"/>
          <w:lang w:eastAsia="ar-SA"/>
        </w:rPr>
        <w:t>Назив</w:t>
      </w:r>
      <w:proofErr w:type="spellEnd"/>
      <w:r w:rsidRPr="003115D6">
        <w:rPr>
          <w:rFonts w:ascii="Arial" w:eastAsia="Arial Unicode MS" w:hAnsi="Arial" w:cs="Arial"/>
          <w:iCs/>
          <w:color w:val="000000"/>
          <w:kern w:val="1"/>
          <w:sz w:val="24"/>
          <w:szCs w:val="24"/>
          <w:lang w:eastAsia="ar-SA"/>
        </w:rPr>
        <w:t xml:space="preserve"> </w:t>
      </w:r>
      <w:proofErr w:type="spellStart"/>
      <w:proofErr w:type="gramStart"/>
      <w:r w:rsidRPr="003115D6">
        <w:rPr>
          <w:rFonts w:ascii="Arial" w:eastAsia="Arial Unicode MS" w:hAnsi="Arial" w:cs="Arial"/>
          <w:iCs/>
          <w:color w:val="000000"/>
          <w:kern w:val="1"/>
          <w:sz w:val="24"/>
          <w:szCs w:val="24"/>
          <w:lang w:eastAsia="ar-SA"/>
        </w:rPr>
        <w:t>банке</w:t>
      </w:r>
      <w:proofErr w:type="spellEnd"/>
      <w:r w:rsidRPr="003115D6">
        <w:rPr>
          <w:rFonts w:ascii="Arial" w:eastAsia="Arial Unicode MS" w:hAnsi="Arial" w:cs="Arial"/>
          <w:iCs/>
          <w:color w:val="000000"/>
          <w:kern w:val="1"/>
          <w:sz w:val="24"/>
          <w:szCs w:val="24"/>
          <w:lang w:eastAsia="ar-SA"/>
        </w:rPr>
        <w:t>:......................................</w:t>
      </w:r>
      <w:proofErr w:type="gramEnd"/>
      <w:r w:rsidRPr="003115D6">
        <w:rPr>
          <w:rFonts w:ascii="Arial" w:eastAsia="Arial Unicode MS" w:hAnsi="Arial" w:cs="Arial"/>
          <w:iCs/>
          <w:color w:val="000000"/>
          <w:kern w:val="1"/>
          <w:sz w:val="24"/>
          <w:szCs w:val="24"/>
          <w:lang w:eastAsia="ar-SA"/>
        </w:rPr>
        <w:t>,</w:t>
      </w:r>
    </w:p>
    <w:p w14:paraId="20A16E81"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proofErr w:type="gramStart"/>
      <w:r w:rsidRPr="003115D6">
        <w:rPr>
          <w:rFonts w:ascii="Arial" w:eastAsia="Arial Unicode MS" w:hAnsi="Arial" w:cs="Arial"/>
          <w:iCs/>
          <w:color w:val="000000"/>
          <w:kern w:val="1"/>
          <w:sz w:val="24"/>
          <w:szCs w:val="24"/>
          <w:lang w:eastAsia="ar-SA"/>
        </w:rPr>
        <w:t>Телефон</w:t>
      </w:r>
      <w:proofErr w:type="spellEnd"/>
      <w:r w:rsidRPr="003115D6">
        <w:rPr>
          <w:rFonts w:ascii="Arial" w:eastAsia="Arial Unicode MS" w:hAnsi="Arial" w:cs="Arial"/>
          <w:iCs/>
          <w:color w:val="000000"/>
          <w:kern w:val="1"/>
          <w:sz w:val="24"/>
          <w:szCs w:val="24"/>
          <w:lang w:eastAsia="ar-SA"/>
        </w:rPr>
        <w:t>:...........................................</w:t>
      </w:r>
      <w:proofErr w:type="spellStart"/>
      <w:proofErr w:type="gramEnd"/>
      <w:r w:rsidRPr="003115D6">
        <w:rPr>
          <w:rFonts w:ascii="Arial" w:eastAsia="Arial Unicode MS" w:hAnsi="Arial" w:cs="Arial"/>
          <w:iCs/>
          <w:color w:val="000000"/>
          <w:kern w:val="1"/>
          <w:sz w:val="24"/>
          <w:szCs w:val="24"/>
          <w:lang w:eastAsia="ar-SA"/>
        </w:rPr>
        <w:t>Телефакс</w:t>
      </w:r>
      <w:proofErr w:type="spellEnd"/>
      <w:r w:rsidRPr="003115D6">
        <w:rPr>
          <w:rFonts w:ascii="Arial" w:eastAsia="Arial Unicode MS" w:hAnsi="Arial" w:cs="Arial"/>
          <w:iCs/>
          <w:color w:val="000000"/>
          <w:kern w:val="1"/>
          <w:sz w:val="24"/>
          <w:szCs w:val="24"/>
          <w:lang w:eastAsia="ar-SA"/>
        </w:rPr>
        <w:t>: .................................................,</w:t>
      </w:r>
    </w:p>
    <w:p w14:paraId="6C190827" w14:textId="77777777" w:rsidR="003115D6" w:rsidRPr="003115D6" w:rsidRDefault="003115D6" w:rsidP="003115D6">
      <w:pPr>
        <w:suppressAutoHyphens/>
        <w:spacing w:after="0" w:line="240" w:lineRule="auto"/>
        <w:rPr>
          <w:rFonts w:ascii="Arial" w:eastAsia="Arial Unicode MS" w:hAnsi="Arial" w:cs="Arial"/>
          <w:iCs/>
          <w:color w:val="000000"/>
          <w:kern w:val="1"/>
          <w:sz w:val="24"/>
          <w:szCs w:val="24"/>
          <w:lang w:eastAsia="ar-SA"/>
        </w:rPr>
      </w:pPr>
      <w:proofErr w:type="spellStart"/>
      <w:r w:rsidRPr="003115D6">
        <w:rPr>
          <w:rFonts w:ascii="Arial" w:eastAsia="Arial Unicode MS" w:hAnsi="Arial" w:cs="Arial"/>
          <w:iCs/>
          <w:color w:val="000000"/>
          <w:kern w:val="1"/>
          <w:sz w:val="24"/>
          <w:szCs w:val="24"/>
          <w:lang w:eastAsia="ar-SA"/>
        </w:rPr>
        <w:t>кога</w:t>
      </w:r>
      <w:proofErr w:type="spellEnd"/>
      <w:r w:rsidRPr="003115D6">
        <w:rPr>
          <w:rFonts w:ascii="Arial" w:eastAsia="Arial Unicode MS" w:hAnsi="Arial" w:cs="Arial"/>
          <w:iCs/>
          <w:color w:val="000000"/>
          <w:kern w:val="1"/>
          <w:sz w:val="24"/>
          <w:szCs w:val="24"/>
          <w:lang w:eastAsia="ar-SA"/>
        </w:rPr>
        <w:t xml:space="preserve"> заступа........................................................................................................ </w:t>
      </w:r>
    </w:p>
    <w:p w14:paraId="175AB057" w14:textId="77777777" w:rsidR="003115D6" w:rsidRPr="003115D6" w:rsidRDefault="003115D6" w:rsidP="003115D6">
      <w:pPr>
        <w:suppressAutoHyphens/>
        <w:spacing w:after="0" w:line="240" w:lineRule="auto"/>
        <w:rPr>
          <w:rFonts w:ascii="Arial" w:eastAsia="TimesNewRomanPSMT" w:hAnsi="Arial" w:cs="Arial"/>
          <w:bCs/>
          <w:color w:val="000000"/>
          <w:kern w:val="1"/>
          <w:sz w:val="24"/>
          <w:szCs w:val="24"/>
          <w:lang w:val="ru-RU" w:eastAsia="ar-SA"/>
        </w:rPr>
      </w:pPr>
      <w:r w:rsidRPr="003115D6">
        <w:rPr>
          <w:rFonts w:ascii="Arial" w:eastAsia="Arial Unicode MS" w:hAnsi="Arial" w:cs="Arial"/>
          <w:iCs/>
          <w:color w:val="000000"/>
          <w:kern w:val="1"/>
          <w:sz w:val="24"/>
          <w:szCs w:val="24"/>
          <w:lang w:eastAsia="ar-SA"/>
        </w:rPr>
        <w:t>(у</w:t>
      </w:r>
      <w:r w:rsidRPr="003115D6">
        <w:rPr>
          <w:rFonts w:ascii="Arial" w:eastAsia="Arial Unicode MS" w:hAnsi="Arial" w:cs="Arial"/>
          <w:iCs/>
          <w:color w:val="000000"/>
          <w:kern w:val="1"/>
          <w:sz w:val="24"/>
          <w:szCs w:val="24"/>
          <w:lang w:val="sr-Cyrl-CS" w:eastAsia="ar-SA"/>
        </w:rPr>
        <w:t xml:space="preserve"> </w:t>
      </w:r>
      <w:proofErr w:type="spellStart"/>
      <w:r w:rsidRPr="003115D6">
        <w:rPr>
          <w:rFonts w:ascii="Arial" w:eastAsia="Arial Unicode MS" w:hAnsi="Arial" w:cs="Arial"/>
          <w:iCs/>
          <w:color w:val="000000"/>
          <w:kern w:val="1"/>
          <w:sz w:val="24"/>
          <w:szCs w:val="24"/>
          <w:lang w:eastAsia="ar-SA"/>
        </w:rPr>
        <w:t>даљем</w:t>
      </w:r>
      <w:proofErr w:type="spellEnd"/>
      <w:r w:rsidRPr="003115D6">
        <w:rPr>
          <w:rFonts w:ascii="Arial" w:eastAsia="Arial Unicode MS" w:hAnsi="Arial" w:cs="Arial"/>
          <w:iCs/>
          <w:color w:val="000000"/>
          <w:kern w:val="1"/>
          <w:sz w:val="24"/>
          <w:szCs w:val="24"/>
          <w:lang w:eastAsia="ar-SA"/>
        </w:rPr>
        <w:t xml:space="preserve"> </w:t>
      </w:r>
      <w:proofErr w:type="spellStart"/>
      <w:r w:rsidRPr="003115D6">
        <w:rPr>
          <w:rFonts w:ascii="Arial" w:eastAsia="Arial Unicode MS" w:hAnsi="Arial" w:cs="Arial"/>
          <w:iCs/>
          <w:color w:val="000000"/>
          <w:kern w:val="1"/>
          <w:sz w:val="24"/>
          <w:szCs w:val="24"/>
          <w:lang w:eastAsia="ar-SA"/>
        </w:rPr>
        <w:t>тексту</w:t>
      </w:r>
      <w:proofErr w:type="spellEnd"/>
      <w:r w:rsidRPr="003115D6">
        <w:rPr>
          <w:rFonts w:ascii="Arial" w:eastAsia="Arial Unicode MS" w:hAnsi="Arial" w:cs="Arial"/>
          <w:iCs/>
          <w:color w:val="000000"/>
          <w:kern w:val="1"/>
          <w:sz w:val="24"/>
          <w:szCs w:val="24"/>
          <w:lang w:eastAsia="ar-SA"/>
        </w:rPr>
        <w:t xml:space="preserve">: </w:t>
      </w:r>
      <w:r w:rsidRPr="003115D6">
        <w:rPr>
          <w:rFonts w:ascii="Arial" w:eastAsia="Arial Unicode MS" w:hAnsi="Arial" w:cs="Arial"/>
          <w:bCs/>
          <w:iCs/>
          <w:color w:val="000000"/>
          <w:kern w:val="1"/>
          <w:sz w:val="24"/>
          <w:szCs w:val="24"/>
          <w:lang w:val="sr-Cyrl-CS" w:eastAsia="ar-SA"/>
        </w:rPr>
        <w:t>Извођач радова</w:t>
      </w:r>
      <w:r w:rsidRPr="003115D6">
        <w:rPr>
          <w:rFonts w:ascii="Arial" w:eastAsia="Arial Unicode MS" w:hAnsi="Arial" w:cs="Arial"/>
          <w:iCs/>
          <w:color w:val="000000"/>
          <w:kern w:val="1"/>
          <w:sz w:val="24"/>
          <w:szCs w:val="24"/>
          <w:lang w:eastAsia="ar-SA"/>
        </w:rPr>
        <w:t>),</w:t>
      </w:r>
    </w:p>
    <w:p w14:paraId="0D2BA9F0" w14:textId="77777777" w:rsidR="003115D6" w:rsidRPr="003115D6" w:rsidRDefault="003115D6" w:rsidP="003115D6">
      <w:pPr>
        <w:suppressAutoHyphens/>
        <w:spacing w:after="0" w:line="240" w:lineRule="auto"/>
        <w:rPr>
          <w:rFonts w:ascii="Arial" w:eastAsia="TimesNewRomanPSMT" w:hAnsi="Arial" w:cs="Arial"/>
          <w:bCs/>
          <w:color w:val="000000"/>
          <w:kern w:val="1"/>
          <w:sz w:val="24"/>
          <w:szCs w:val="24"/>
          <w:lang w:val="ru-RU" w:eastAsia="ar-SA"/>
        </w:rPr>
      </w:pPr>
    </w:p>
    <w:p w14:paraId="5F2315BB" w14:textId="77777777" w:rsidR="003115D6" w:rsidRPr="003115D6" w:rsidRDefault="003115D6" w:rsidP="003115D6">
      <w:pPr>
        <w:keepLines/>
        <w:suppressAutoHyphens/>
        <w:spacing w:after="0" w:line="240" w:lineRule="auto"/>
        <w:jc w:val="center"/>
        <w:rPr>
          <w:rFonts w:ascii="Arial" w:eastAsia="Times New Roman" w:hAnsi="Arial" w:cs="Arial"/>
          <w:kern w:val="1"/>
          <w:sz w:val="24"/>
          <w:szCs w:val="24"/>
          <w:lang w:eastAsia="ar-SA"/>
        </w:rPr>
      </w:pPr>
      <w:r w:rsidRPr="003115D6">
        <w:rPr>
          <w:rFonts w:ascii="Arial" w:eastAsia="Times New Roman" w:hAnsi="Arial" w:cs="Arial"/>
          <w:b/>
          <w:bCs/>
          <w:kern w:val="1"/>
          <w:sz w:val="24"/>
          <w:szCs w:val="24"/>
          <w:lang w:val="sr-Cyrl-CS" w:eastAsia="ar-SA"/>
        </w:rPr>
        <w:t>Члан 1.</w:t>
      </w:r>
    </w:p>
    <w:p w14:paraId="600593F4" w14:textId="3DA9E828" w:rsidR="003115D6" w:rsidRPr="003115D6" w:rsidRDefault="003115D6" w:rsidP="003115D6">
      <w:pPr>
        <w:keepLines/>
        <w:suppressAutoHyphens/>
        <w:spacing w:after="0" w:line="240" w:lineRule="auto"/>
        <w:ind w:firstLine="576"/>
        <w:jc w:val="both"/>
        <w:rPr>
          <w:rFonts w:ascii="Arial" w:eastAsia="Times New Roman" w:hAnsi="Arial" w:cs="Arial"/>
          <w:bCs/>
          <w:kern w:val="1"/>
          <w:sz w:val="24"/>
          <w:szCs w:val="24"/>
          <w:lang w:val="sr-Cyrl-CS" w:eastAsia="ar-SA"/>
        </w:rPr>
      </w:pPr>
      <w:proofErr w:type="spellStart"/>
      <w:r w:rsidRPr="003115D6">
        <w:rPr>
          <w:rFonts w:ascii="Arial" w:eastAsia="Times New Roman" w:hAnsi="Arial" w:cs="Arial"/>
          <w:kern w:val="1"/>
          <w:sz w:val="24"/>
          <w:szCs w:val="24"/>
          <w:lang w:eastAsia="ar-SA"/>
        </w:rPr>
        <w:t>Предмет</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Уговора</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CS" w:eastAsia="ar-SA"/>
        </w:rPr>
        <w:t xml:space="preserve">о јавној набавци </w:t>
      </w:r>
      <w:proofErr w:type="spellStart"/>
      <w:r w:rsidRPr="003115D6">
        <w:rPr>
          <w:rFonts w:ascii="Arial" w:eastAsia="Times New Roman" w:hAnsi="Arial" w:cs="Arial"/>
          <w:kern w:val="1"/>
          <w:sz w:val="24"/>
          <w:szCs w:val="24"/>
          <w:lang w:eastAsia="ar-SA"/>
        </w:rPr>
        <w:t>је</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RS" w:eastAsia="ar-SA"/>
        </w:rPr>
        <w:t>извођење радова на постављању брзинских дисплеја на територији општине Опово</w:t>
      </w:r>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на</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основу</w:t>
      </w:r>
      <w:proofErr w:type="spellEnd"/>
      <w:r w:rsidRPr="003115D6">
        <w:rPr>
          <w:rFonts w:ascii="Arial" w:eastAsia="Times New Roman" w:hAnsi="Arial" w:cs="Arial"/>
          <w:kern w:val="1"/>
          <w:sz w:val="24"/>
          <w:szCs w:val="24"/>
          <w:lang w:eastAsia="ar-SA"/>
        </w:rPr>
        <w:t xml:space="preserve"> </w:t>
      </w:r>
      <w:proofErr w:type="spellStart"/>
      <w:proofErr w:type="gramStart"/>
      <w:r w:rsidRPr="003115D6">
        <w:rPr>
          <w:rFonts w:ascii="Arial" w:eastAsia="Times New Roman" w:hAnsi="Arial" w:cs="Arial"/>
          <w:kern w:val="1"/>
          <w:sz w:val="24"/>
          <w:szCs w:val="24"/>
          <w:lang w:eastAsia="ar-SA"/>
        </w:rPr>
        <w:t>спроведеног</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CS" w:eastAsia="ar-SA"/>
        </w:rPr>
        <w:t xml:space="preserve"> </w:t>
      </w:r>
      <w:proofErr w:type="spellStart"/>
      <w:r w:rsidRPr="003115D6">
        <w:rPr>
          <w:rFonts w:ascii="Arial" w:eastAsia="Times New Roman" w:hAnsi="Arial" w:cs="Arial"/>
          <w:kern w:val="1"/>
          <w:sz w:val="24"/>
          <w:szCs w:val="24"/>
          <w:lang w:eastAsia="ar-SA"/>
        </w:rPr>
        <w:t>поступка</w:t>
      </w:r>
      <w:proofErr w:type="spellEnd"/>
      <w:proofErr w:type="gram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јавне</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набавке</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RS" w:eastAsia="ar-SA"/>
        </w:rPr>
        <w:t>мале вредности</w:t>
      </w:r>
      <w:r w:rsidRPr="003115D6">
        <w:rPr>
          <w:rFonts w:ascii="Arial" w:eastAsia="Times New Roman" w:hAnsi="Arial" w:cs="Arial"/>
          <w:kern w:val="1"/>
          <w:sz w:val="24"/>
          <w:szCs w:val="24"/>
          <w:lang w:val="sr-Cyrl-CS" w:eastAsia="ar-SA"/>
        </w:rPr>
        <w:t>,</w:t>
      </w:r>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CS" w:eastAsia="ar-SA"/>
        </w:rPr>
        <w:t>Б</w:t>
      </w:r>
      <w:r w:rsidRPr="003115D6">
        <w:rPr>
          <w:rFonts w:ascii="Arial" w:eastAsia="Times New Roman" w:hAnsi="Arial" w:cs="Arial"/>
          <w:kern w:val="1"/>
          <w:sz w:val="24"/>
          <w:szCs w:val="24"/>
          <w:lang w:eastAsia="ar-SA"/>
        </w:rPr>
        <w:t>р.404-</w:t>
      </w:r>
      <w:r w:rsidR="00774F3B">
        <w:rPr>
          <w:rFonts w:ascii="Arial" w:eastAsia="Times New Roman" w:hAnsi="Arial" w:cs="Arial"/>
          <w:kern w:val="1"/>
          <w:sz w:val="24"/>
          <w:szCs w:val="24"/>
          <w:lang w:val="sr-Cyrl-RS" w:eastAsia="ar-SA"/>
        </w:rPr>
        <w:t>40</w:t>
      </w:r>
      <w:r w:rsidRPr="003115D6">
        <w:rPr>
          <w:rFonts w:ascii="Arial" w:eastAsia="Times New Roman" w:hAnsi="Arial" w:cs="Arial"/>
          <w:kern w:val="1"/>
          <w:sz w:val="24"/>
          <w:szCs w:val="24"/>
          <w:lang w:eastAsia="ar-SA"/>
        </w:rPr>
        <w:t>/201</w:t>
      </w:r>
      <w:r w:rsidR="00774F3B">
        <w:rPr>
          <w:rFonts w:ascii="Arial" w:eastAsia="Times New Roman" w:hAnsi="Arial" w:cs="Arial"/>
          <w:kern w:val="1"/>
          <w:sz w:val="24"/>
          <w:szCs w:val="24"/>
          <w:lang w:val="sr-Cyrl-RS" w:eastAsia="ar-SA"/>
        </w:rPr>
        <w:t>9</w:t>
      </w:r>
      <w:r w:rsidRPr="003115D6">
        <w:rPr>
          <w:rFonts w:ascii="Arial" w:eastAsia="Times New Roman" w:hAnsi="Arial" w:cs="Arial"/>
          <w:kern w:val="1"/>
          <w:sz w:val="24"/>
          <w:szCs w:val="24"/>
          <w:lang w:val="sr-Cyrl-CS" w:eastAsia="ar-SA"/>
        </w:rPr>
        <w:t>,</w:t>
      </w:r>
      <w:r w:rsidRPr="003115D6">
        <w:rPr>
          <w:rFonts w:ascii="Arial" w:eastAsia="Times New Roman" w:hAnsi="Arial" w:cs="Arial"/>
          <w:b/>
          <w:kern w:val="1"/>
          <w:sz w:val="24"/>
          <w:szCs w:val="24"/>
          <w:lang w:val="sr-Cyrl-CS" w:eastAsia="ar-SA"/>
        </w:rPr>
        <w:t xml:space="preserve"> </w:t>
      </w:r>
      <w:r w:rsidRPr="003115D6">
        <w:rPr>
          <w:rFonts w:ascii="Arial" w:eastAsia="Times New Roman" w:hAnsi="Arial" w:cs="Arial"/>
          <w:kern w:val="1"/>
          <w:sz w:val="24"/>
          <w:szCs w:val="24"/>
          <w:lang w:eastAsia="ar-SA"/>
        </w:rPr>
        <w:t xml:space="preserve">у </w:t>
      </w:r>
      <w:proofErr w:type="spellStart"/>
      <w:r w:rsidRPr="003115D6">
        <w:rPr>
          <w:rFonts w:ascii="Arial" w:eastAsia="Times New Roman" w:hAnsi="Arial" w:cs="Arial"/>
          <w:kern w:val="1"/>
          <w:sz w:val="24"/>
          <w:szCs w:val="24"/>
          <w:lang w:eastAsia="ar-SA"/>
        </w:rPr>
        <w:t>свему</w:t>
      </w:r>
      <w:proofErr w:type="spellEnd"/>
      <w:r w:rsidRPr="003115D6">
        <w:rPr>
          <w:rFonts w:ascii="Arial" w:eastAsia="Times New Roman" w:hAnsi="Arial" w:cs="Arial"/>
          <w:kern w:val="1"/>
          <w:sz w:val="24"/>
          <w:szCs w:val="24"/>
          <w:lang w:eastAsia="ar-SA"/>
        </w:rPr>
        <w:t xml:space="preserve"> у </w:t>
      </w:r>
      <w:proofErr w:type="spellStart"/>
      <w:r w:rsidRPr="003115D6">
        <w:rPr>
          <w:rFonts w:ascii="Arial" w:eastAsia="Times New Roman" w:hAnsi="Arial" w:cs="Arial"/>
          <w:kern w:val="1"/>
          <w:sz w:val="24"/>
          <w:szCs w:val="24"/>
          <w:lang w:eastAsia="ar-SA"/>
        </w:rPr>
        <w:t>складу</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са</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Техничком</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спецификацијом</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конкурсне</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документације</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Наручиоца</w:t>
      </w:r>
      <w:proofErr w:type="spellEnd"/>
      <w:r w:rsidRPr="003115D6">
        <w:rPr>
          <w:rFonts w:ascii="Arial" w:eastAsia="Times New Roman" w:hAnsi="Arial" w:cs="Arial"/>
          <w:kern w:val="1"/>
          <w:sz w:val="24"/>
          <w:szCs w:val="24"/>
          <w:lang w:eastAsia="ar-SA"/>
        </w:rPr>
        <w:t xml:space="preserve"> и </w:t>
      </w:r>
      <w:proofErr w:type="spellStart"/>
      <w:r w:rsidRPr="003115D6">
        <w:rPr>
          <w:rFonts w:ascii="Arial" w:eastAsia="Times New Roman" w:hAnsi="Arial" w:cs="Arial"/>
          <w:kern w:val="1"/>
          <w:sz w:val="24"/>
          <w:szCs w:val="24"/>
          <w:lang w:eastAsia="ar-SA"/>
        </w:rPr>
        <w:t>прихваћеном</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понудом</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CS" w:eastAsia="ar-SA"/>
        </w:rPr>
        <w:t>Извођача радова</w:t>
      </w:r>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bCs/>
          <w:kern w:val="1"/>
          <w:sz w:val="24"/>
          <w:szCs w:val="24"/>
          <w:lang w:eastAsia="ar-SA"/>
        </w:rPr>
        <w:t>бр</w:t>
      </w:r>
      <w:proofErr w:type="spellEnd"/>
      <w:r w:rsidRPr="003115D6">
        <w:rPr>
          <w:rFonts w:ascii="Arial" w:eastAsia="Times New Roman" w:hAnsi="Arial" w:cs="Arial"/>
          <w:bCs/>
          <w:kern w:val="1"/>
          <w:sz w:val="24"/>
          <w:szCs w:val="24"/>
          <w:lang w:eastAsia="ar-SA"/>
        </w:rPr>
        <w:t xml:space="preserve">. </w:t>
      </w:r>
      <w:r w:rsidRPr="003115D6">
        <w:rPr>
          <w:rFonts w:ascii="Arial" w:eastAsia="Times New Roman" w:hAnsi="Arial" w:cs="Arial"/>
          <w:bCs/>
          <w:kern w:val="1"/>
          <w:sz w:val="24"/>
          <w:szCs w:val="24"/>
          <w:lang w:val="sr-Cyrl-CS" w:eastAsia="ar-SA"/>
        </w:rPr>
        <w:t>________</w:t>
      </w:r>
      <w:r w:rsidRPr="003115D6">
        <w:rPr>
          <w:rFonts w:ascii="Arial" w:eastAsia="Times New Roman" w:hAnsi="Arial" w:cs="Arial"/>
          <w:bCs/>
          <w:kern w:val="1"/>
          <w:sz w:val="24"/>
          <w:szCs w:val="24"/>
          <w:lang w:eastAsia="ar-SA"/>
        </w:rPr>
        <w:t xml:space="preserve"> </w:t>
      </w:r>
      <w:proofErr w:type="spellStart"/>
      <w:r w:rsidRPr="003115D6">
        <w:rPr>
          <w:rFonts w:ascii="Arial" w:eastAsia="Times New Roman" w:hAnsi="Arial" w:cs="Arial"/>
          <w:kern w:val="1"/>
          <w:sz w:val="24"/>
          <w:szCs w:val="24"/>
          <w:lang w:eastAsia="ar-SA"/>
        </w:rPr>
        <w:t>од</w:t>
      </w:r>
      <w:proofErr w:type="spellEnd"/>
      <w:r w:rsidRPr="003115D6">
        <w:rPr>
          <w:rFonts w:ascii="Arial" w:eastAsia="Times New Roman" w:hAnsi="Arial" w:cs="Arial"/>
          <w:kern w:val="1"/>
          <w:sz w:val="24"/>
          <w:szCs w:val="24"/>
          <w:lang w:eastAsia="ar-SA"/>
        </w:rPr>
        <w:t xml:space="preserve"> </w:t>
      </w:r>
      <w:r w:rsidRPr="003115D6">
        <w:rPr>
          <w:rFonts w:ascii="Arial" w:eastAsia="Times New Roman" w:hAnsi="Arial" w:cs="Arial"/>
          <w:kern w:val="1"/>
          <w:sz w:val="24"/>
          <w:szCs w:val="24"/>
          <w:lang w:val="sr-Cyrl-CS" w:eastAsia="ar-SA"/>
        </w:rPr>
        <w:t>_______</w:t>
      </w:r>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год</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кој</w:t>
      </w:r>
      <w:proofErr w:type="spellEnd"/>
      <w:r w:rsidRPr="003115D6">
        <w:rPr>
          <w:rFonts w:ascii="Arial" w:eastAsia="Times New Roman" w:hAnsi="Arial" w:cs="Arial"/>
          <w:kern w:val="1"/>
          <w:sz w:val="24"/>
          <w:szCs w:val="24"/>
          <w:lang w:val="sr-Cyrl-CS" w:eastAsia="ar-SA"/>
        </w:rPr>
        <w:t xml:space="preserve">е су </w:t>
      </w:r>
      <w:proofErr w:type="spellStart"/>
      <w:r w:rsidRPr="003115D6">
        <w:rPr>
          <w:rFonts w:ascii="Arial" w:eastAsia="Times New Roman" w:hAnsi="Arial" w:cs="Arial"/>
          <w:kern w:val="1"/>
          <w:sz w:val="24"/>
          <w:szCs w:val="24"/>
          <w:lang w:eastAsia="ar-SA"/>
        </w:rPr>
        <w:t>саставни</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део</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овог</w:t>
      </w:r>
      <w:proofErr w:type="spellEnd"/>
      <w:r w:rsidRPr="003115D6">
        <w:rPr>
          <w:rFonts w:ascii="Arial" w:eastAsia="Times New Roman" w:hAnsi="Arial" w:cs="Arial"/>
          <w:kern w:val="1"/>
          <w:sz w:val="24"/>
          <w:szCs w:val="24"/>
          <w:lang w:eastAsia="ar-SA"/>
        </w:rPr>
        <w:t xml:space="preserve"> </w:t>
      </w:r>
      <w:proofErr w:type="spellStart"/>
      <w:r w:rsidRPr="003115D6">
        <w:rPr>
          <w:rFonts w:ascii="Arial" w:eastAsia="Times New Roman" w:hAnsi="Arial" w:cs="Arial"/>
          <w:kern w:val="1"/>
          <w:sz w:val="24"/>
          <w:szCs w:val="24"/>
          <w:lang w:eastAsia="ar-SA"/>
        </w:rPr>
        <w:t>Уговора</w:t>
      </w:r>
      <w:proofErr w:type="spellEnd"/>
      <w:r w:rsidRPr="003115D6">
        <w:rPr>
          <w:rFonts w:ascii="Arial" w:eastAsia="Times New Roman" w:hAnsi="Arial" w:cs="Arial"/>
          <w:kern w:val="1"/>
          <w:sz w:val="24"/>
          <w:szCs w:val="24"/>
          <w:lang w:eastAsia="ar-SA"/>
        </w:rPr>
        <w:t>.</w:t>
      </w:r>
    </w:p>
    <w:p w14:paraId="5109DC7E" w14:textId="77777777" w:rsidR="003115D6" w:rsidRPr="003115D6" w:rsidRDefault="003115D6" w:rsidP="003115D6">
      <w:pPr>
        <w:keepLines/>
        <w:suppressAutoHyphens/>
        <w:spacing w:after="0" w:line="240" w:lineRule="auto"/>
        <w:rPr>
          <w:rFonts w:ascii="Arial" w:eastAsia="Times New Roman" w:hAnsi="Arial" w:cs="Arial"/>
          <w:bCs/>
          <w:kern w:val="1"/>
          <w:sz w:val="24"/>
          <w:szCs w:val="24"/>
          <w:lang w:val="sr-Cyrl-CS" w:eastAsia="ar-SA"/>
        </w:rPr>
      </w:pPr>
    </w:p>
    <w:p w14:paraId="025CBA59" w14:textId="77777777" w:rsidR="003115D6" w:rsidRPr="003115D6" w:rsidRDefault="003115D6" w:rsidP="003115D6">
      <w:pPr>
        <w:keepLines/>
        <w:suppressAutoHyphens/>
        <w:spacing w:after="0" w:line="240" w:lineRule="auto"/>
        <w:jc w:val="center"/>
        <w:rPr>
          <w:rFonts w:ascii="Arial" w:eastAsia="Times New Roman" w:hAnsi="Arial" w:cs="Arial"/>
          <w:kern w:val="1"/>
          <w:sz w:val="24"/>
          <w:szCs w:val="24"/>
          <w:lang w:val="sr-Cyrl-CS" w:eastAsia="ar-SA"/>
        </w:rPr>
      </w:pPr>
      <w:r w:rsidRPr="003115D6">
        <w:rPr>
          <w:rFonts w:ascii="Arial" w:eastAsia="Times New Roman" w:hAnsi="Arial" w:cs="Arial"/>
          <w:b/>
          <w:kern w:val="1"/>
          <w:sz w:val="24"/>
          <w:szCs w:val="24"/>
          <w:lang w:val="sr-Cyrl-CS" w:eastAsia="ar-SA"/>
        </w:rPr>
        <w:t xml:space="preserve">Члан </w:t>
      </w:r>
      <w:r w:rsidRPr="003115D6">
        <w:rPr>
          <w:rFonts w:ascii="Arial" w:eastAsia="Times New Roman" w:hAnsi="Arial" w:cs="Arial"/>
          <w:b/>
          <w:kern w:val="1"/>
          <w:sz w:val="24"/>
          <w:szCs w:val="24"/>
          <w:lang w:val="sr-Cyrl-RS" w:eastAsia="ar-SA"/>
        </w:rPr>
        <w:t>2</w:t>
      </w:r>
      <w:r w:rsidRPr="003115D6">
        <w:rPr>
          <w:rFonts w:ascii="Arial" w:eastAsia="Times New Roman" w:hAnsi="Arial" w:cs="Arial"/>
          <w:b/>
          <w:kern w:val="1"/>
          <w:sz w:val="24"/>
          <w:szCs w:val="24"/>
          <w:lang w:val="sr-Cyrl-CS" w:eastAsia="ar-SA"/>
        </w:rPr>
        <w:t xml:space="preserve">. </w:t>
      </w:r>
    </w:p>
    <w:p w14:paraId="3A65A360" w14:textId="77777777" w:rsidR="003115D6" w:rsidRPr="003115D6" w:rsidRDefault="003115D6" w:rsidP="003115D6">
      <w:pPr>
        <w:keepLines/>
        <w:suppressAutoHyphens/>
        <w:spacing w:after="0" w:line="240" w:lineRule="auto"/>
        <w:ind w:firstLine="720"/>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val="sr-Cyrl-CS" w:eastAsia="ar-SA"/>
        </w:rPr>
        <w:t xml:space="preserve">Извођач радова се обавезује </w:t>
      </w:r>
      <w:r w:rsidRPr="003115D6">
        <w:rPr>
          <w:rFonts w:ascii="Arial" w:eastAsia="Times New Roman" w:hAnsi="Arial" w:cs="Arial"/>
          <w:kern w:val="1"/>
          <w:sz w:val="24"/>
          <w:szCs w:val="24"/>
          <w:lang w:val="sr-Cyrl-RS" w:eastAsia="ar-SA"/>
        </w:rPr>
        <w:t xml:space="preserve">да ће радове из члана 1. овог уговора вршити стручно и квалитетно, </w:t>
      </w:r>
      <w:proofErr w:type="spellStart"/>
      <w:r w:rsidRPr="003115D6">
        <w:rPr>
          <w:rFonts w:ascii="Arial" w:eastAsia="Arial Unicode MS" w:hAnsi="Arial" w:cs="Arial"/>
          <w:color w:val="000000"/>
          <w:kern w:val="1"/>
          <w:sz w:val="24"/>
          <w:szCs w:val="24"/>
          <w:lang w:eastAsia="ar-SA"/>
        </w:rPr>
        <w:t>придржавајући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прописа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стандарда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ову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врсту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радова</w:t>
      </w:r>
      <w:proofErr w:type="spellEnd"/>
      <w:r w:rsidRPr="003115D6">
        <w:rPr>
          <w:rFonts w:ascii="Arial" w:eastAsia="Arial Unicode MS" w:hAnsi="Arial" w:cs="Arial"/>
          <w:color w:val="000000"/>
          <w:kern w:val="1"/>
          <w:sz w:val="24"/>
          <w:szCs w:val="24"/>
          <w:lang w:val="sr-Cyrl-RS" w:eastAsia="ar-SA"/>
        </w:rPr>
        <w:t>.</w:t>
      </w:r>
    </w:p>
    <w:p w14:paraId="683978CF" w14:textId="77777777" w:rsidR="003115D6" w:rsidRPr="003115D6" w:rsidRDefault="003115D6" w:rsidP="003115D6">
      <w:pPr>
        <w:suppressAutoHyphens/>
        <w:spacing w:after="0" w:line="240" w:lineRule="auto"/>
        <w:rPr>
          <w:rFonts w:ascii="Arial" w:eastAsia="Times New Roman" w:hAnsi="Arial" w:cs="Arial"/>
          <w:b/>
          <w:bCs/>
          <w:kern w:val="1"/>
          <w:sz w:val="24"/>
          <w:szCs w:val="24"/>
          <w:lang w:val="sr-Cyrl-CS" w:eastAsia="ar-SA"/>
        </w:rPr>
      </w:pPr>
    </w:p>
    <w:p w14:paraId="7FDC935C" w14:textId="77777777" w:rsidR="003115D6" w:rsidRPr="003115D6" w:rsidRDefault="003115D6" w:rsidP="003115D6">
      <w:pPr>
        <w:suppressAutoHyphens/>
        <w:spacing w:after="0" w:line="240" w:lineRule="auto"/>
        <w:jc w:val="center"/>
        <w:rPr>
          <w:rFonts w:ascii="Arial" w:eastAsia="Times New Roman" w:hAnsi="Arial" w:cs="Arial"/>
          <w:bCs/>
          <w:color w:val="000000"/>
          <w:kern w:val="1"/>
          <w:sz w:val="24"/>
          <w:szCs w:val="24"/>
          <w:lang w:val="sr-Cyrl-RS" w:eastAsia="ar-SA"/>
        </w:rPr>
      </w:pPr>
      <w:r w:rsidRPr="003115D6">
        <w:rPr>
          <w:rFonts w:ascii="Arial" w:eastAsia="Times New Roman" w:hAnsi="Arial" w:cs="Arial"/>
          <w:b/>
          <w:bCs/>
          <w:kern w:val="1"/>
          <w:sz w:val="24"/>
          <w:szCs w:val="24"/>
          <w:lang w:val="sr-Cyrl-CS" w:eastAsia="ar-SA"/>
        </w:rPr>
        <w:t xml:space="preserve">Члан </w:t>
      </w:r>
      <w:r w:rsidRPr="003115D6">
        <w:rPr>
          <w:rFonts w:ascii="Arial" w:eastAsia="Times New Roman" w:hAnsi="Arial" w:cs="Arial"/>
          <w:b/>
          <w:bCs/>
          <w:kern w:val="1"/>
          <w:sz w:val="24"/>
          <w:szCs w:val="24"/>
          <w:lang w:val="sr-Cyrl-RS" w:eastAsia="ar-SA"/>
        </w:rPr>
        <w:t>3</w:t>
      </w:r>
      <w:r w:rsidRPr="003115D6">
        <w:rPr>
          <w:rFonts w:ascii="Arial" w:eastAsia="Times New Roman" w:hAnsi="Arial" w:cs="Arial"/>
          <w:b/>
          <w:bCs/>
          <w:kern w:val="1"/>
          <w:sz w:val="24"/>
          <w:szCs w:val="24"/>
          <w:lang w:val="sr-Cyrl-CS" w:eastAsia="ar-SA"/>
        </w:rPr>
        <w:t>.</w:t>
      </w:r>
    </w:p>
    <w:p w14:paraId="4C0E1B6B" w14:textId="77777777" w:rsidR="003115D6" w:rsidRPr="003115D6" w:rsidRDefault="003115D6" w:rsidP="003115D6">
      <w:pPr>
        <w:suppressAutoHyphens/>
        <w:spacing w:after="0" w:line="240" w:lineRule="auto"/>
        <w:ind w:firstLine="720"/>
        <w:jc w:val="both"/>
        <w:rPr>
          <w:rFonts w:ascii="Arial" w:eastAsia="Times New Roman" w:hAnsi="Arial" w:cs="Arial"/>
          <w:bCs/>
          <w:color w:val="000000"/>
          <w:kern w:val="1"/>
          <w:sz w:val="24"/>
          <w:szCs w:val="24"/>
          <w:lang w:val="sr-Cyrl-RS" w:eastAsia="ar-SA"/>
        </w:rPr>
      </w:pPr>
      <w:r w:rsidRPr="003115D6">
        <w:rPr>
          <w:rFonts w:ascii="Arial" w:eastAsia="Times New Roman" w:hAnsi="Arial" w:cs="Arial"/>
          <w:bCs/>
          <w:color w:val="000000"/>
          <w:kern w:val="1"/>
          <w:sz w:val="24"/>
          <w:szCs w:val="24"/>
          <w:lang w:val="sr-Cyrl-RS" w:eastAsia="ar-SA"/>
        </w:rPr>
        <w:t>Уговорена вредност радова износи __________ динара без ПДВ-а, односно _____________ динара са урачунатим ПДВ-ом.</w:t>
      </w:r>
    </w:p>
    <w:p w14:paraId="543EC065" w14:textId="77777777" w:rsidR="003115D6" w:rsidRPr="003115D6" w:rsidRDefault="003115D6" w:rsidP="003115D6">
      <w:pPr>
        <w:suppressAutoHyphens/>
        <w:spacing w:after="0" w:line="240" w:lineRule="auto"/>
        <w:jc w:val="both"/>
        <w:rPr>
          <w:rFonts w:ascii="Arial" w:eastAsia="Times New Roman" w:hAnsi="Arial" w:cs="Arial"/>
          <w:bCs/>
          <w:color w:val="000000"/>
          <w:kern w:val="1"/>
          <w:sz w:val="24"/>
          <w:szCs w:val="24"/>
          <w:lang w:val="sr-Cyrl-RS" w:eastAsia="ar-SA"/>
        </w:rPr>
      </w:pPr>
    </w:p>
    <w:p w14:paraId="0667CB72" w14:textId="77777777" w:rsidR="003115D6" w:rsidRPr="003115D6" w:rsidRDefault="003115D6" w:rsidP="003115D6">
      <w:pPr>
        <w:keepLines/>
        <w:suppressAutoHyphens/>
        <w:spacing w:after="0" w:line="240" w:lineRule="auto"/>
        <w:jc w:val="center"/>
        <w:rPr>
          <w:rFonts w:ascii="Arial" w:eastAsia="Times New Roman" w:hAnsi="Arial" w:cs="Arial"/>
          <w:kern w:val="1"/>
          <w:sz w:val="24"/>
          <w:szCs w:val="24"/>
          <w:lang w:val="sr-Cyrl-CS" w:eastAsia="ar-SA"/>
        </w:rPr>
      </w:pPr>
      <w:r w:rsidRPr="003115D6">
        <w:rPr>
          <w:rFonts w:ascii="Arial" w:eastAsia="Times New Roman" w:hAnsi="Arial" w:cs="Arial"/>
          <w:b/>
          <w:bCs/>
          <w:kern w:val="1"/>
          <w:sz w:val="24"/>
          <w:szCs w:val="24"/>
          <w:lang w:val="sr-Cyrl-CS" w:eastAsia="ar-SA"/>
        </w:rPr>
        <w:t xml:space="preserve">Члан </w:t>
      </w:r>
      <w:r w:rsidRPr="003115D6">
        <w:rPr>
          <w:rFonts w:ascii="Arial" w:eastAsia="Times New Roman" w:hAnsi="Arial" w:cs="Arial"/>
          <w:b/>
          <w:bCs/>
          <w:kern w:val="1"/>
          <w:sz w:val="24"/>
          <w:szCs w:val="24"/>
          <w:lang w:val="sr-Cyrl-RS" w:eastAsia="ar-SA"/>
        </w:rPr>
        <w:t>4</w:t>
      </w:r>
      <w:r w:rsidRPr="003115D6">
        <w:rPr>
          <w:rFonts w:ascii="Arial" w:eastAsia="Times New Roman" w:hAnsi="Arial" w:cs="Arial"/>
          <w:b/>
          <w:bCs/>
          <w:kern w:val="1"/>
          <w:sz w:val="24"/>
          <w:szCs w:val="24"/>
          <w:lang w:val="sr-Cyrl-CS" w:eastAsia="ar-SA"/>
        </w:rPr>
        <w:t>.</w:t>
      </w:r>
    </w:p>
    <w:p w14:paraId="56F48557" w14:textId="77777777" w:rsidR="003115D6" w:rsidRPr="003115D6" w:rsidRDefault="003115D6" w:rsidP="003115D6">
      <w:pPr>
        <w:keepNext/>
        <w:keepLines/>
        <w:suppressAutoHyphens/>
        <w:spacing w:after="0" w:line="240" w:lineRule="auto"/>
        <w:ind w:firstLine="720"/>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val="sr-Cyrl-CS" w:eastAsia="ar-SA"/>
        </w:rPr>
        <w:t xml:space="preserve">Наручилац се обавезује, да ће Извођачу радова плаћање </w:t>
      </w:r>
      <w:r w:rsidRPr="003115D6">
        <w:rPr>
          <w:rFonts w:ascii="Arial" w:eastAsia="Times New Roman" w:hAnsi="Arial" w:cs="Arial"/>
          <w:kern w:val="1"/>
          <w:sz w:val="24"/>
          <w:szCs w:val="24"/>
          <w:lang w:val="sr-Cyrl-RS" w:eastAsia="ar-SA"/>
        </w:rPr>
        <w:t>вршити</w:t>
      </w:r>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року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минимум</w:t>
      </w:r>
      <w:proofErr w:type="spellEnd"/>
      <w:r w:rsidRPr="003115D6">
        <w:rPr>
          <w:rFonts w:ascii="Arial" w:eastAsia="Times New Roman" w:hAnsi="Arial" w:cs="Arial"/>
          <w:color w:val="000000"/>
          <w:sz w:val="24"/>
          <w:szCs w:val="24"/>
        </w:rPr>
        <w:t xml:space="preserve"> 15, а </w:t>
      </w:r>
      <w:proofErr w:type="spellStart"/>
      <w:r w:rsidRPr="003115D6">
        <w:rPr>
          <w:rFonts w:ascii="Arial" w:eastAsia="Times New Roman" w:hAnsi="Arial" w:cs="Arial"/>
          <w:color w:val="000000"/>
          <w:sz w:val="24"/>
          <w:szCs w:val="24"/>
        </w:rPr>
        <w:t>максимум</w:t>
      </w:r>
      <w:proofErr w:type="spellEnd"/>
      <w:r w:rsidRPr="003115D6">
        <w:rPr>
          <w:rFonts w:ascii="Arial" w:eastAsia="Times New Roman" w:hAnsi="Arial" w:cs="Arial"/>
          <w:color w:val="000000"/>
          <w:sz w:val="24"/>
          <w:szCs w:val="24"/>
        </w:rPr>
        <w:t xml:space="preserve"> 45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складу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Законом</w:t>
      </w:r>
      <w:proofErr w:type="spellEnd"/>
      <w:r w:rsidRPr="003115D6">
        <w:rPr>
          <w:rFonts w:ascii="Arial" w:eastAsia="Times New Roman" w:hAnsi="Arial" w:cs="Arial"/>
          <w:color w:val="000000"/>
          <w:sz w:val="24"/>
          <w:szCs w:val="24"/>
        </w:rPr>
        <w:t xml:space="preserve"> о </w:t>
      </w:r>
      <w:proofErr w:type="spellStart"/>
      <w:r w:rsidRPr="003115D6">
        <w:rPr>
          <w:rFonts w:ascii="Arial" w:eastAsia="Times New Roman" w:hAnsi="Arial" w:cs="Arial"/>
          <w:color w:val="000000"/>
          <w:sz w:val="24"/>
          <w:szCs w:val="24"/>
        </w:rPr>
        <w:t>роковима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измирења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новчаних</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обавеза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комерцијалним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трансакцијама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Сл</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Гласник</w:t>
      </w:r>
      <w:proofErr w:type="spellEnd"/>
      <w:r w:rsidRPr="003115D6">
        <w:rPr>
          <w:rFonts w:ascii="Arial" w:eastAsia="Times New Roman" w:hAnsi="Arial" w:cs="Arial"/>
          <w:color w:val="000000"/>
          <w:sz w:val="24"/>
          <w:szCs w:val="24"/>
        </w:rPr>
        <w:t xml:space="preserve"> </w:t>
      </w:r>
      <w:proofErr w:type="gramStart"/>
      <w:r w:rsidRPr="003115D6">
        <w:rPr>
          <w:rFonts w:ascii="Arial" w:eastAsia="Times New Roman" w:hAnsi="Arial" w:cs="Arial"/>
          <w:color w:val="000000"/>
          <w:sz w:val="24"/>
          <w:szCs w:val="24"/>
        </w:rPr>
        <w:t xml:space="preserve">РС“ </w:t>
      </w:r>
      <w:proofErr w:type="spellStart"/>
      <w:r w:rsidRPr="003115D6">
        <w:rPr>
          <w:rFonts w:ascii="Arial" w:eastAsia="Times New Roman" w:hAnsi="Arial" w:cs="Arial"/>
          <w:color w:val="000000"/>
          <w:sz w:val="24"/>
          <w:szCs w:val="24"/>
        </w:rPr>
        <w:t>бр</w:t>
      </w:r>
      <w:proofErr w:type="spellEnd"/>
      <w:proofErr w:type="gramEnd"/>
      <w:r w:rsidRPr="003115D6">
        <w:rPr>
          <w:rFonts w:ascii="Arial" w:eastAsia="Times New Roman" w:hAnsi="Arial" w:cs="Arial"/>
          <w:color w:val="000000"/>
          <w:sz w:val="24"/>
          <w:szCs w:val="24"/>
        </w:rPr>
        <w:t xml:space="preserve">. 119/2012 и 68/15)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пријема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исправн</w:t>
      </w:r>
      <w:proofErr w:type="spellEnd"/>
      <w:r w:rsidRPr="003115D6">
        <w:rPr>
          <w:rFonts w:ascii="Arial" w:eastAsia="Times New Roman" w:hAnsi="Arial" w:cs="Arial"/>
          <w:color w:val="000000"/>
          <w:sz w:val="24"/>
          <w:szCs w:val="24"/>
          <w:lang w:val="sr-Cyrl-RS"/>
        </w:rPr>
        <w:t>их</w:t>
      </w:r>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привремени</w:t>
      </w:r>
      <w:proofErr w:type="spellEnd"/>
      <w:r w:rsidRPr="003115D6">
        <w:rPr>
          <w:rFonts w:ascii="Arial" w:eastAsia="Times New Roman" w:hAnsi="Arial" w:cs="Arial"/>
          <w:color w:val="000000"/>
          <w:sz w:val="24"/>
          <w:szCs w:val="24"/>
          <w:lang w:val="sr-Cyrl-RS"/>
        </w:rPr>
        <w:t>х</w:t>
      </w:r>
      <w:r w:rsidRPr="003115D6">
        <w:rPr>
          <w:rFonts w:ascii="Arial" w:eastAsia="Times New Roman" w:hAnsi="Arial" w:cs="Arial"/>
          <w:color w:val="000000"/>
          <w:sz w:val="24"/>
          <w:szCs w:val="24"/>
        </w:rPr>
        <w:t xml:space="preserve"> и </w:t>
      </w:r>
      <w:proofErr w:type="spellStart"/>
      <w:r w:rsidRPr="003115D6">
        <w:rPr>
          <w:rFonts w:ascii="Arial" w:eastAsia="Times New Roman" w:hAnsi="Arial" w:cs="Arial"/>
          <w:color w:val="000000"/>
          <w:sz w:val="24"/>
          <w:szCs w:val="24"/>
        </w:rPr>
        <w:t>окончан</w:t>
      </w:r>
      <w:proofErr w:type="spellEnd"/>
      <w:r w:rsidRPr="003115D6">
        <w:rPr>
          <w:rFonts w:ascii="Arial" w:eastAsia="Times New Roman" w:hAnsi="Arial" w:cs="Arial"/>
          <w:color w:val="000000"/>
          <w:sz w:val="24"/>
          <w:szCs w:val="24"/>
          <w:lang w:val="sr-Cyrl-RS"/>
        </w:rPr>
        <w:t>е</w:t>
      </w:r>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ситуациј</w:t>
      </w:r>
      <w:proofErr w:type="spellEnd"/>
      <w:r w:rsidRPr="003115D6">
        <w:rPr>
          <w:rFonts w:ascii="Arial" w:eastAsia="Times New Roman" w:hAnsi="Arial" w:cs="Arial"/>
          <w:color w:val="000000"/>
          <w:sz w:val="24"/>
          <w:szCs w:val="24"/>
          <w:lang w:val="sr-Cyrl-RS"/>
        </w:rPr>
        <w:t>е.</w:t>
      </w:r>
    </w:p>
    <w:p w14:paraId="53E75C3C" w14:textId="77777777" w:rsidR="003115D6" w:rsidRPr="003115D6" w:rsidRDefault="003115D6" w:rsidP="003115D6">
      <w:pPr>
        <w:suppressAutoHyphens/>
        <w:spacing w:after="0" w:line="240" w:lineRule="auto"/>
        <w:jc w:val="center"/>
        <w:rPr>
          <w:rFonts w:ascii="Arial" w:eastAsia="Times New Roman" w:hAnsi="Arial" w:cs="Arial"/>
          <w:b/>
          <w:bCs/>
          <w:kern w:val="1"/>
          <w:sz w:val="24"/>
          <w:szCs w:val="24"/>
          <w:lang w:val="sr-Cyrl-RS" w:eastAsia="ar-SA"/>
        </w:rPr>
      </w:pPr>
    </w:p>
    <w:p w14:paraId="6DCA4129" w14:textId="77777777" w:rsidR="003115D6" w:rsidRPr="003115D6" w:rsidRDefault="003115D6" w:rsidP="003115D6">
      <w:pPr>
        <w:suppressAutoHyphens/>
        <w:spacing w:after="0" w:line="240" w:lineRule="auto"/>
        <w:jc w:val="center"/>
        <w:rPr>
          <w:rFonts w:ascii="Arial" w:eastAsia="Times New Roman" w:hAnsi="Arial" w:cs="Arial"/>
          <w:b/>
          <w:bCs/>
          <w:kern w:val="1"/>
          <w:sz w:val="24"/>
          <w:szCs w:val="24"/>
          <w:lang w:val="sr-Cyrl-RS" w:eastAsia="ar-SA"/>
        </w:rPr>
      </w:pPr>
      <w:r w:rsidRPr="003115D6">
        <w:rPr>
          <w:rFonts w:ascii="Arial" w:eastAsia="Times New Roman" w:hAnsi="Arial" w:cs="Arial"/>
          <w:b/>
          <w:bCs/>
          <w:kern w:val="1"/>
          <w:sz w:val="24"/>
          <w:szCs w:val="24"/>
          <w:lang w:val="sr-Cyrl-RS" w:eastAsia="ar-SA"/>
        </w:rPr>
        <w:t>Члан 5.</w:t>
      </w:r>
    </w:p>
    <w:p w14:paraId="0332BA29" w14:textId="319E3812" w:rsidR="003115D6" w:rsidRPr="003115D6" w:rsidRDefault="003115D6" w:rsidP="003115D6">
      <w:pPr>
        <w:autoSpaceDE w:val="0"/>
        <w:autoSpaceDN w:val="0"/>
        <w:adjustRightInd w:val="0"/>
        <w:spacing w:after="0" w:line="240" w:lineRule="auto"/>
        <w:jc w:val="both"/>
        <w:rPr>
          <w:rFonts w:ascii="Arial" w:eastAsia="Times New Roman" w:hAnsi="Arial" w:cs="Arial"/>
          <w:color w:val="000000"/>
          <w:sz w:val="24"/>
          <w:szCs w:val="24"/>
        </w:rPr>
      </w:pPr>
      <w:proofErr w:type="spellStart"/>
      <w:r w:rsidRPr="003115D6">
        <w:rPr>
          <w:rFonts w:ascii="Arial" w:eastAsia="Times New Roman" w:hAnsi="Arial" w:cs="Arial"/>
          <w:color w:val="000000"/>
          <w:sz w:val="24"/>
          <w:szCs w:val="24"/>
        </w:rPr>
        <w:t>Гарантни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рок</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за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изведене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радове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износи</w:t>
      </w:r>
      <w:proofErr w:type="spellEnd"/>
      <w:r w:rsidRPr="003115D6">
        <w:rPr>
          <w:rFonts w:ascii="Arial" w:eastAsia="Times New Roman" w:hAnsi="Arial" w:cs="Arial"/>
          <w:color w:val="000000"/>
          <w:sz w:val="24"/>
          <w:szCs w:val="24"/>
        </w:rPr>
        <w:t xml:space="preserve"> _____</w:t>
      </w:r>
      <w:r w:rsidR="00774F3B">
        <w:rPr>
          <w:rFonts w:ascii="Arial" w:eastAsia="Times New Roman" w:hAnsi="Arial" w:cs="Arial"/>
          <w:color w:val="000000"/>
          <w:sz w:val="24"/>
          <w:szCs w:val="24"/>
          <w:lang w:val="sr-Cyrl-RS"/>
        </w:rPr>
        <w:t xml:space="preserve"> </w:t>
      </w:r>
      <w:proofErr w:type="spellStart"/>
      <w:r w:rsidRPr="003115D6">
        <w:rPr>
          <w:rFonts w:ascii="Arial" w:eastAsia="Times New Roman" w:hAnsi="Arial" w:cs="Arial"/>
          <w:color w:val="000000"/>
          <w:sz w:val="24"/>
          <w:szCs w:val="24"/>
        </w:rPr>
        <w:t>године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i/>
          <w:iCs/>
          <w:color w:val="000000"/>
          <w:sz w:val="24"/>
          <w:szCs w:val="24"/>
        </w:rPr>
        <w:t>најмање</w:t>
      </w:r>
      <w:proofErr w:type="spellEnd"/>
      <w:r w:rsidRPr="003115D6">
        <w:rPr>
          <w:rFonts w:ascii="Arial" w:eastAsia="Times New Roman" w:hAnsi="Arial" w:cs="Arial"/>
          <w:i/>
          <w:iCs/>
          <w:color w:val="000000"/>
          <w:sz w:val="24"/>
          <w:szCs w:val="24"/>
        </w:rPr>
        <w:t xml:space="preserve"> </w:t>
      </w:r>
      <w:proofErr w:type="spellStart"/>
      <w:r w:rsidRPr="003115D6">
        <w:rPr>
          <w:rFonts w:ascii="Arial" w:eastAsia="Times New Roman" w:hAnsi="Arial" w:cs="Arial"/>
          <w:i/>
          <w:iCs/>
          <w:color w:val="000000"/>
          <w:sz w:val="24"/>
          <w:szCs w:val="24"/>
        </w:rPr>
        <w:t>две</w:t>
      </w:r>
      <w:proofErr w:type="spellEnd"/>
      <w:r w:rsidRPr="003115D6">
        <w:rPr>
          <w:rFonts w:ascii="Arial" w:eastAsia="Times New Roman" w:hAnsi="Arial" w:cs="Arial"/>
          <w:i/>
          <w:iCs/>
          <w:color w:val="000000"/>
          <w:sz w:val="24"/>
          <w:szCs w:val="24"/>
        </w:rPr>
        <w:t xml:space="preserve"> </w:t>
      </w:r>
      <w:proofErr w:type="spellStart"/>
      <w:r w:rsidRPr="003115D6">
        <w:rPr>
          <w:rFonts w:ascii="Arial" w:eastAsia="Times New Roman" w:hAnsi="Arial" w:cs="Arial"/>
          <w:i/>
          <w:iCs/>
          <w:color w:val="000000"/>
          <w:sz w:val="24"/>
          <w:szCs w:val="24"/>
        </w:rPr>
        <w:t>године</w:t>
      </w:r>
      <w:proofErr w:type="spellEnd"/>
      <w:r w:rsidRPr="003115D6">
        <w:rPr>
          <w:rFonts w:ascii="Arial" w:eastAsia="Times New Roman" w:hAnsi="Arial" w:cs="Arial"/>
          <w:color w:val="000000"/>
          <w:sz w:val="24"/>
          <w:szCs w:val="24"/>
        </w:rPr>
        <w:t>)</w:t>
      </w:r>
      <w:r w:rsidRPr="003115D6">
        <w:rPr>
          <w:rFonts w:ascii="Arial" w:eastAsia="Times New Roman" w:hAnsi="Arial" w:cs="Arial"/>
          <w:color w:val="000000"/>
          <w:sz w:val="24"/>
          <w:szCs w:val="24"/>
          <w:lang w:val="sr-Cyrl-RS"/>
        </w:rPr>
        <w:t xml:space="preserve"> </w:t>
      </w:r>
      <w:proofErr w:type="spellStart"/>
      <w:r w:rsidRPr="003115D6">
        <w:rPr>
          <w:rFonts w:ascii="Arial" w:eastAsia="Times New Roman" w:hAnsi="Arial" w:cs="Arial"/>
          <w:color w:val="000000"/>
          <w:sz w:val="24"/>
          <w:szCs w:val="24"/>
        </w:rPr>
        <w:t>рачунајући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примопредаје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радова</w:t>
      </w:r>
      <w:proofErr w:type="spellEnd"/>
      <w:r w:rsidRPr="003115D6">
        <w:rPr>
          <w:rFonts w:ascii="Arial" w:eastAsia="Times New Roman" w:hAnsi="Arial" w:cs="Arial"/>
          <w:color w:val="000000"/>
          <w:sz w:val="24"/>
          <w:szCs w:val="24"/>
        </w:rPr>
        <w:t>.</w:t>
      </w:r>
      <w:r w:rsidRPr="003115D6">
        <w:rPr>
          <w:rFonts w:ascii="Arial" w:eastAsia="Times New Roman" w:hAnsi="Arial" w:cs="Arial"/>
          <w:color w:val="000000"/>
          <w:sz w:val="24"/>
          <w:szCs w:val="24"/>
          <w:lang w:val="sr-Cyrl-RS"/>
        </w:rPr>
        <w:t xml:space="preserve"> </w:t>
      </w:r>
      <w:proofErr w:type="spellStart"/>
      <w:r w:rsidRPr="003115D6">
        <w:rPr>
          <w:rFonts w:ascii="Arial" w:eastAsia="Times New Roman" w:hAnsi="Arial" w:cs="Arial"/>
          <w:color w:val="000000"/>
          <w:sz w:val="24"/>
          <w:szCs w:val="24"/>
        </w:rPr>
        <w:t>За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уграђене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материјале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важи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lastRenderedPageBreak/>
        <w:t>гарантни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рок</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складу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условима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произвођача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који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тече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извршене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примопредаје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радова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Наручиоцу</w:t>
      </w:r>
      <w:proofErr w:type="spellEnd"/>
      <w:r w:rsidRPr="003115D6">
        <w:rPr>
          <w:rFonts w:ascii="Arial" w:eastAsia="Times New Roman" w:hAnsi="Arial" w:cs="Arial"/>
          <w:color w:val="000000"/>
          <w:sz w:val="24"/>
          <w:szCs w:val="24"/>
        </w:rPr>
        <w:t>.</w:t>
      </w:r>
    </w:p>
    <w:p w14:paraId="4C1C5889"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CS" w:eastAsia="ar-SA"/>
        </w:rPr>
      </w:pPr>
      <w:proofErr w:type="spellStart"/>
      <w:r w:rsidRPr="003115D6">
        <w:rPr>
          <w:rFonts w:ascii="Arial" w:eastAsia="Arial Unicode MS" w:hAnsi="Arial" w:cs="Arial"/>
          <w:color w:val="000000"/>
          <w:kern w:val="1"/>
          <w:sz w:val="24"/>
          <w:szCs w:val="24"/>
          <w:lang w:eastAsia="ar-SA"/>
        </w:rPr>
        <w:t>Извођач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обавезан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извршене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примопредаје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радова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предмет</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овог</w:t>
      </w:r>
      <w:proofErr w:type="spellEnd"/>
      <w:r w:rsidRPr="003115D6">
        <w:rPr>
          <w:rFonts w:ascii="Arial" w:eastAsia="Arial Unicode MS" w:hAnsi="Arial" w:cs="Arial"/>
          <w:color w:val="000000"/>
          <w:kern w:val="1"/>
          <w:sz w:val="24"/>
          <w:szCs w:val="24"/>
          <w:lang w:eastAsia="ar-SA"/>
        </w:rPr>
        <w:t xml:space="preserve"> </w:t>
      </w:r>
      <w:proofErr w:type="spellStart"/>
      <w:proofErr w:type="gramStart"/>
      <w:r w:rsidRPr="003115D6">
        <w:rPr>
          <w:rFonts w:ascii="Arial" w:eastAsia="Arial Unicode MS" w:hAnsi="Arial" w:cs="Arial"/>
          <w:color w:val="000000"/>
          <w:kern w:val="1"/>
          <w:sz w:val="24"/>
          <w:szCs w:val="24"/>
          <w:lang w:eastAsia="ar-SA"/>
        </w:rPr>
        <w:t>уговора,записнички</w:t>
      </w:r>
      <w:proofErr w:type="spellEnd"/>
      <w:proofErr w:type="gram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преда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гарантне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листове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уграђене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материјале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као</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упутства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руковање</w:t>
      </w:r>
      <w:proofErr w:type="spellEnd"/>
      <w:r w:rsidRPr="003115D6">
        <w:rPr>
          <w:rFonts w:ascii="Arial" w:eastAsia="Arial Unicode MS" w:hAnsi="Arial" w:cs="Arial"/>
          <w:color w:val="000000"/>
          <w:kern w:val="1"/>
          <w:sz w:val="24"/>
          <w:szCs w:val="24"/>
          <w:lang w:eastAsia="ar-SA"/>
        </w:rPr>
        <w:t>.</w:t>
      </w:r>
    </w:p>
    <w:p w14:paraId="767D6EF6"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CS" w:eastAsia="ar-SA"/>
        </w:rPr>
      </w:pPr>
      <w:proofErr w:type="spellStart"/>
      <w:r w:rsidRPr="003115D6">
        <w:rPr>
          <w:rFonts w:ascii="Arial" w:eastAsia="Times New Roman" w:hAnsi="Arial" w:cs="Arial"/>
          <w:color w:val="000000"/>
          <w:sz w:val="24"/>
          <w:szCs w:val="24"/>
        </w:rPr>
        <w:t>Извођач</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је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дужан</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гарантном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року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позив</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Наручиоца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отклони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све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недостатке</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изведеним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радовима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који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су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настали</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његовом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кривицом</w:t>
      </w:r>
      <w:proofErr w:type="spellEnd"/>
      <w:r w:rsidRPr="003115D6">
        <w:rPr>
          <w:rFonts w:ascii="Arial" w:eastAsia="Times New Roman" w:hAnsi="Arial" w:cs="Arial"/>
          <w:color w:val="000000"/>
          <w:sz w:val="24"/>
          <w:szCs w:val="24"/>
        </w:rPr>
        <w:t xml:space="preserve">, и </w:t>
      </w:r>
      <w:proofErr w:type="spellStart"/>
      <w:r w:rsidRPr="003115D6">
        <w:rPr>
          <w:rFonts w:ascii="Arial" w:eastAsia="Times New Roman" w:hAnsi="Arial" w:cs="Arial"/>
          <w:color w:val="000000"/>
          <w:sz w:val="24"/>
          <w:szCs w:val="24"/>
        </w:rPr>
        <w:t>то</w:t>
      </w:r>
      <w:proofErr w:type="spellEnd"/>
      <w:r w:rsidRPr="003115D6">
        <w:rPr>
          <w:rFonts w:ascii="Arial" w:eastAsia="Times New Roman" w:hAnsi="Arial" w:cs="Arial"/>
          <w:color w:val="000000"/>
          <w:sz w:val="24"/>
          <w:szCs w:val="24"/>
        </w:rPr>
        <w:t xml:space="preserve"> у </w:t>
      </w:r>
      <w:proofErr w:type="spellStart"/>
      <w:r w:rsidRPr="003115D6">
        <w:rPr>
          <w:rFonts w:ascii="Arial" w:eastAsia="Times New Roman" w:hAnsi="Arial" w:cs="Arial"/>
          <w:color w:val="000000"/>
          <w:sz w:val="24"/>
          <w:szCs w:val="24"/>
        </w:rPr>
        <w:t>року</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15 (</w:t>
      </w:r>
      <w:proofErr w:type="spellStart"/>
      <w:r w:rsidRPr="003115D6">
        <w:rPr>
          <w:rFonts w:ascii="Arial" w:eastAsia="Times New Roman" w:hAnsi="Arial" w:cs="Arial"/>
          <w:color w:val="000000"/>
          <w:sz w:val="24"/>
          <w:szCs w:val="24"/>
        </w:rPr>
        <w:t>петнаест</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од</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дана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пријема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позива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позива</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Наручиоца</w:t>
      </w:r>
      <w:proofErr w:type="spellEnd"/>
      <w:r w:rsidRPr="003115D6">
        <w:rPr>
          <w:rFonts w:ascii="Arial" w:eastAsia="Times New Roman" w:hAnsi="Arial" w:cs="Arial"/>
          <w:color w:val="000000"/>
          <w:sz w:val="24"/>
          <w:szCs w:val="24"/>
        </w:rPr>
        <w:t xml:space="preserve"> и о </w:t>
      </w:r>
      <w:proofErr w:type="spellStart"/>
      <w:r w:rsidRPr="003115D6">
        <w:rPr>
          <w:rFonts w:ascii="Arial" w:eastAsia="Times New Roman" w:hAnsi="Arial" w:cs="Arial"/>
          <w:color w:val="000000"/>
          <w:sz w:val="24"/>
          <w:szCs w:val="24"/>
        </w:rPr>
        <w:t>свом</w:t>
      </w:r>
      <w:proofErr w:type="spellEnd"/>
      <w:r w:rsidRPr="003115D6">
        <w:rPr>
          <w:rFonts w:ascii="Arial" w:eastAsia="Times New Roman" w:hAnsi="Arial" w:cs="Arial"/>
          <w:color w:val="000000"/>
          <w:sz w:val="24"/>
          <w:szCs w:val="24"/>
        </w:rPr>
        <w:t xml:space="preserve"> </w:t>
      </w:r>
      <w:proofErr w:type="spellStart"/>
      <w:r w:rsidRPr="003115D6">
        <w:rPr>
          <w:rFonts w:ascii="Arial" w:eastAsia="Times New Roman" w:hAnsi="Arial" w:cs="Arial"/>
          <w:color w:val="000000"/>
          <w:sz w:val="24"/>
          <w:szCs w:val="24"/>
        </w:rPr>
        <w:t>трошку</w:t>
      </w:r>
      <w:proofErr w:type="spellEnd"/>
      <w:r w:rsidRPr="003115D6">
        <w:rPr>
          <w:rFonts w:ascii="Arial" w:eastAsia="Times New Roman" w:hAnsi="Arial" w:cs="Arial"/>
          <w:color w:val="000000"/>
          <w:sz w:val="24"/>
          <w:szCs w:val="24"/>
        </w:rPr>
        <w:t>.</w:t>
      </w:r>
    </w:p>
    <w:p w14:paraId="4516D97D" w14:textId="77777777" w:rsidR="003115D6" w:rsidRPr="003115D6" w:rsidRDefault="003115D6" w:rsidP="003115D6">
      <w:pPr>
        <w:keepLines/>
        <w:suppressAutoHyphens/>
        <w:spacing w:after="0" w:line="240" w:lineRule="auto"/>
        <w:jc w:val="both"/>
        <w:rPr>
          <w:rFonts w:ascii="Arial" w:eastAsia="Times New Roman" w:hAnsi="Arial" w:cs="Arial"/>
          <w:kern w:val="1"/>
          <w:sz w:val="24"/>
          <w:szCs w:val="24"/>
          <w:lang w:val="sr-Cyrl-CS" w:eastAsia="ar-SA"/>
        </w:rPr>
      </w:pPr>
    </w:p>
    <w:p w14:paraId="18A26FA6" w14:textId="77777777" w:rsidR="003115D6" w:rsidRPr="003115D6" w:rsidRDefault="003115D6" w:rsidP="003115D6">
      <w:pPr>
        <w:keepLines/>
        <w:suppressAutoHyphens/>
        <w:spacing w:after="0" w:line="240" w:lineRule="auto"/>
        <w:jc w:val="center"/>
        <w:rPr>
          <w:rFonts w:ascii="Arial" w:eastAsia="Times New Roman" w:hAnsi="Arial" w:cs="Arial"/>
          <w:b/>
          <w:bCs/>
          <w:kern w:val="1"/>
          <w:sz w:val="24"/>
          <w:szCs w:val="24"/>
          <w:lang w:val="sr-Cyrl-CS" w:eastAsia="ar-SA"/>
        </w:rPr>
      </w:pPr>
      <w:r w:rsidRPr="003115D6">
        <w:rPr>
          <w:rFonts w:ascii="Arial" w:eastAsia="Times New Roman" w:hAnsi="Arial" w:cs="Arial"/>
          <w:b/>
          <w:bCs/>
          <w:kern w:val="1"/>
          <w:sz w:val="24"/>
          <w:szCs w:val="24"/>
          <w:lang w:val="sr-Cyrl-CS" w:eastAsia="ar-SA"/>
        </w:rPr>
        <w:t xml:space="preserve">Члан </w:t>
      </w:r>
      <w:r w:rsidRPr="003115D6">
        <w:rPr>
          <w:rFonts w:ascii="Arial" w:eastAsia="Times New Roman" w:hAnsi="Arial" w:cs="Arial"/>
          <w:b/>
          <w:bCs/>
          <w:kern w:val="1"/>
          <w:sz w:val="24"/>
          <w:szCs w:val="24"/>
          <w:lang w:val="sr-Cyrl-RS" w:eastAsia="ar-SA"/>
        </w:rPr>
        <w:t>6</w:t>
      </w:r>
      <w:r w:rsidRPr="003115D6">
        <w:rPr>
          <w:rFonts w:ascii="Arial" w:eastAsia="Times New Roman" w:hAnsi="Arial" w:cs="Arial"/>
          <w:b/>
          <w:bCs/>
          <w:kern w:val="1"/>
          <w:sz w:val="24"/>
          <w:szCs w:val="24"/>
          <w:lang w:val="sr-Cyrl-CS" w:eastAsia="ar-SA"/>
        </w:rPr>
        <w:t>.</w:t>
      </w:r>
    </w:p>
    <w:p w14:paraId="2AA1E19D"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r w:rsidRPr="003115D6">
        <w:rPr>
          <w:rFonts w:ascii="Arial" w:eastAsia="Times New Roman" w:hAnsi="Arial" w:cs="Arial"/>
          <w:bCs/>
          <w:kern w:val="1"/>
          <w:sz w:val="24"/>
          <w:szCs w:val="24"/>
          <w:u w:val="single"/>
          <w:lang w:val="ru-RU" w:eastAsia="ar-SA"/>
        </w:rPr>
        <w:t>Извођач радова  је обавезан да најкасније у року од 10 дана од дана потписивања Уговора</w:t>
      </w:r>
      <w:r w:rsidRPr="003115D6">
        <w:rPr>
          <w:rFonts w:ascii="Arial" w:eastAsia="Times New Roman" w:hAnsi="Arial" w:cs="Arial"/>
          <w:bCs/>
          <w:kern w:val="1"/>
          <w:sz w:val="24"/>
          <w:szCs w:val="24"/>
          <w:lang w:val="ru-RU" w:eastAsia="ar-SA"/>
        </w:rPr>
        <w:t xml:space="preserve"> преда Наручиоцу у депозит, као гаранцију за добро извршење посла, безусловну, неопозиву, наплативу по првом позиву, регистровану бланко соло меницу, са меничним овлашћењем на износ од 10</w:t>
      </w:r>
      <w:r w:rsidRPr="003115D6">
        <w:rPr>
          <w:rFonts w:ascii="Arial" w:eastAsia="Times New Roman" w:hAnsi="Arial" w:cs="Arial"/>
          <w:bCs/>
          <w:iCs/>
          <w:kern w:val="1"/>
          <w:sz w:val="24"/>
          <w:szCs w:val="24"/>
          <w:lang w:val="sr-Cyrl-RS" w:eastAsia="ar-SA"/>
        </w:rPr>
        <w:t>% од укупне вредности уговора без ПДВ-а, са роком важности који је 30 дана дужи од рока за коначну реализацију уговора. Бланко соло меница мора бити регистрована код НБС.</w:t>
      </w:r>
    </w:p>
    <w:p w14:paraId="1F590141"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r w:rsidRPr="003115D6">
        <w:rPr>
          <w:rFonts w:ascii="Arial" w:eastAsia="Times New Roman" w:hAnsi="Arial" w:cs="Arial"/>
          <w:bCs/>
          <w:kern w:val="1"/>
          <w:sz w:val="24"/>
          <w:szCs w:val="24"/>
          <w:lang w:val="ru-RU" w:eastAsia="ar-SA"/>
        </w:rPr>
        <w:t>Извођач радова приликом предаје менице и меничног овлашћења, предаје и картон депонованих потписа и копију потврде о регистрацији бланко соло менице.</w:t>
      </w:r>
    </w:p>
    <w:p w14:paraId="3491DD73"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r w:rsidRPr="003115D6">
        <w:rPr>
          <w:rFonts w:ascii="Arial" w:eastAsia="Times New Roman" w:hAnsi="Arial" w:cs="Arial"/>
          <w:bCs/>
          <w:kern w:val="1"/>
          <w:sz w:val="24"/>
          <w:szCs w:val="24"/>
          <w:lang w:val="ru-RU" w:eastAsia="ar-SA"/>
        </w:rPr>
        <w:t xml:space="preserve">Потписом овог уговора Извођач радова даје своју безусловну </w:t>
      </w:r>
      <w:r w:rsidRPr="003115D6">
        <w:rPr>
          <w:rFonts w:ascii="Arial" w:eastAsia="Times New Roman" w:hAnsi="Arial" w:cs="Arial"/>
          <w:bCs/>
          <w:kern w:val="1"/>
          <w:sz w:val="24"/>
          <w:szCs w:val="24"/>
          <w:lang w:val="sr-Cyrl-RS" w:eastAsia="ar-SA"/>
        </w:rPr>
        <w:t>сагласност</w:t>
      </w:r>
      <w:r w:rsidRPr="003115D6">
        <w:rPr>
          <w:rFonts w:ascii="Arial" w:eastAsia="Times New Roman" w:hAnsi="Arial" w:cs="Arial"/>
          <w:bCs/>
          <w:kern w:val="1"/>
          <w:sz w:val="24"/>
          <w:szCs w:val="24"/>
          <w:lang w:val="ru-RU" w:eastAsia="ar-SA"/>
        </w:rPr>
        <w:t xml:space="preserve"> Наручиоцу да може реализовати депоновану бланко соло меницу у случају да понуђач не изврши своје уговорне обавезе, изврши их делимично или касни са извршењем уговорних обавеза.</w:t>
      </w:r>
    </w:p>
    <w:p w14:paraId="5AE95F84"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r w:rsidRPr="003115D6">
        <w:rPr>
          <w:rFonts w:ascii="Arial" w:eastAsia="Times New Roman" w:hAnsi="Arial" w:cs="Arial"/>
          <w:bCs/>
          <w:kern w:val="1"/>
          <w:sz w:val="24"/>
          <w:szCs w:val="24"/>
          <w:lang w:val="ru-RU" w:eastAsia="ar-SA"/>
        </w:rPr>
        <w:t xml:space="preserve">У случају да </w:t>
      </w:r>
      <w:r w:rsidRPr="003115D6">
        <w:rPr>
          <w:rFonts w:ascii="Arial" w:eastAsia="Times New Roman" w:hAnsi="Arial" w:cs="Arial"/>
          <w:bCs/>
          <w:kern w:val="1"/>
          <w:sz w:val="24"/>
          <w:szCs w:val="24"/>
          <w:lang w:val="sr-Cyrl-RS" w:eastAsia="ar-SA"/>
        </w:rPr>
        <w:t>Извођач радова</w:t>
      </w:r>
      <w:r w:rsidRPr="003115D6">
        <w:rPr>
          <w:rFonts w:ascii="Arial" w:eastAsia="Times New Roman" w:hAnsi="Arial" w:cs="Arial"/>
          <w:bCs/>
          <w:kern w:val="1"/>
          <w:sz w:val="24"/>
          <w:szCs w:val="24"/>
          <w:lang w:val="ru-RU" w:eastAsia="ar-SA"/>
        </w:rPr>
        <w:t xml:space="preserve"> једнострано раскине уговор, Наручилац има право да реализује бланко соло меницу, као и да захтева накнаду трошкова насталих због накнадне набавке радова од другог Извођача.</w:t>
      </w:r>
    </w:p>
    <w:p w14:paraId="46022385"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r w:rsidRPr="003115D6">
        <w:rPr>
          <w:rFonts w:ascii="Arial" w:eastAsia="Times New Roman" w:hAnsi="Arial" w:cs="Arial"/>
          <w:bCs/>
          <w:kern w:val="1"/>
          <w:sz w:val="24"/>
          <w:szCs w:val="24"/>
          <w:lang w:val="ru-RU" w:eastAsia="ar-SA"/>
        </w:rPr>
        <w:t xml:space="preserve">Ако се за време трајања уговора промене рокови за извршење уговорне обавезе, важност менице мора да се продужи. </w:t>
      </w:r>
    </w:p>
    <w:p w14:paraId="5B19739D" w14:textId="77777777" w:rsidR="003115D6" w:rsidRPr="003115D6" w:rsidRDefault="003115D6" w:rsidP="003115D6">
      <w:pPr>
        <w:keepLines/>
        <w:suppressAutoHyphens/>
        <w:spacing w:after="0" w:line="240" w:lineRule="auto"/>
        <w:ind w:firstLine="720"/>
        <w:jc w:val="both"/>
        <w:rPr>
          <w:rFonts w:ascii="Arial" w:eastAsia="Times New Roman" w:hAnsi="Arial" w:cs="Arial"/>
          <w:bCs/>
          <w:kern w:val="1"/>
          <w:sz w:val="24"/>
          <w:szCs w:val="24"/>
          <w:lang w:val="ru-RU" w:eastAsia="ar-SA"/>
        </w:rPr>
      </w:pPr>
    </w:p>
    <w:p w14:paraId="7A75471E" w14:textId="77777777" w:rsidR="003115D6" w:rsidRPr="003115D6" w:rsidRDefault="003115D6" w:rsidP="003115D6">
      <w:pPr>
        <w:suppressAutoHyphens/>
        <w:snapToGrid w:val="0"/>
        <w:spacing w:after="0" w:line="100" w:lineRule="atLeast"/>
        <w:jc w:val="both"/>
        <w:rPr>
          <w:rFonts w:ascii="Arial" w:eastAsia="TimesNewRomanPSMT" w:hAnsi="Arial" w:cs="Arial"/>
          <w:bCs/>
          <w:iCs/>
          <w:color w:val="000000"/>
          <w:kern w:val="1"/>
          <w:sz w:val="24"/>
          <w:szCs w:val="24"/>
          <w:lang w:val="ru-RU" w:eastAsia="ar-SA"/>
        </w:rPr>
      </w:pPr>
      <w:r w:rsidRPr="003115D6">
        <w:rPr>
          <w:rFonts w:ascii="Arial" w:eastAsia="TimesNewRomanPSMT" w:hAnsi="Arial" w:cs="Arial"/>
          <w:bCs/>
          <w:color w:val="000000"/>
          <w:kern w:val="1"/>
          <w:sz w:val="24"/>
          <w:szCs w:val="24"/>
          <w:u w:val="single"/>
          <w:lang w:val="ru-RU" w:eastAsia="ar-SA"/>
        </w:rPr>
        <w:t xml:space="preserve">Извођач радова  је обавезан </w:t>
      </w:r>
      <w:r w:rsidRPr="003115D6">
        <w:rPr>
          <w:rFonts w:ascii="Arial" w:eastAsia="TimesNewRomanPSMT" w:hAnsi="Arial" w:cs="Arial"/>
          <w:bCs/>
          <w:iCs/>
          <w:color w:val="000000"/>
          <w:kern w:val="1"/>
          <w:sz w:val="24"/>
          <w:szCs w:val="24"/>
          <w:u w:val="single"/>
          <w:lang w:val="sr-Cyrl-CS" w:eastAsia="ar-SA"/>
        </w:rPr>
        <w:t>одмах након примопредаје радова достави:</w:t>
      </w:r>
      <w:r w:rsidRPr="003115D6">
        <w:rPr>
          <w:rFonts w:ascii="Arial" w:eastAsia="TimesNewRomanPSMT" w:hAnsi="Arial" w:cs="Arial"/>
          <w:bCs/>
          <w:color w:val="000000"/>
          <w:kern w:val="1"/>
          <w:sz w:val="24"/>
          <w:szCs w:val="24"/>
          <w:u w:val="single"/>
          <w:lang w:val="sr-Cyrl-RS" w:eastAsia="ar-SA"/>
        </w:rPr>
        <w:t xml:space="preserve"> </w:t>
      </w:r>
      <w:r w:rsidRPr="003115D6">
        <w:rPr>
          <w:rFonts w:ascii="Arial" w:eastAsia="TimesNewRomanPSMT" w:hAnsi="Arial" w:cs="Arial"/>
          <w:bCs/>
          <w:iCs/>
          <w:color w:val="000000"/>
          <w:kern w:val="1"/>
          <w:sz w:val="24"/>
          <w:szCs w:val="24"/>
          <w:lang w:val="ru-RU" w:eastAsia="ar-SA"/>
        </w:rPr>
        <w:t>Безусловну, непопозиву, наплативу по првом позиву, регистровану бланко соло меницу</w:t>
      </w:r>
      <w:r w:rsidRPr="003115D6">
        <w:rPr>
          <w:rFonts w:ascii="Arial" w:eastAsia="TimesNewRomanPSMT" w:hAnsi="Arial" w:cs="Arial"/>
          <w:bCs/>
          <w:iCs/>
          <w:color w:val="000000"/>
          <w:kern w:val="1"/>
          <w:sz w:val="24"/>
          <w:szCs w:val="24"/>
          <w:lang w:val="sr-Cyrl-RS" w:eastAsia="ar-SA"/>
        </w:rPr>
        <w:t xml:space="preserve"> за отклањање недостатака у гарантном року, </w:t>
      </w:r>
      <w:r w:rsidRPr="003115D6">
        <w:rPr>
          <w:rFonts w:ascii="Arial" w:eastAsia="TimesNewRomanPSMT" w:hAnsi="Arial" w:cs="Arial"/>
          <w:bCs/>
          <w:iCs/>
          <w:color w:val="000000"/>
          <w:kern w:val="1"/>
          <w:sz w:val="24"/>
          <w:szCs w:val="24"/>
          <w:lang w:val="ru-RU" w:eastAsia="ar-SA"/>
        </w:rPr>
        <w:t>са меничним овлашћењем на износ од 10</w:t>
      </w:r>
      <w:r w:rsidRPr="003115D6">
        <w:rPr>
          <w:rFonts w:ascii="Arial" w:eastAsia="TimesNewRomanPSMT" w:hAnsi="Arial" w:cs="Arial"/>
          <w:bCs/>
          <w:iCs/>
          <w:color w:val="000000"/>
          <w:kern w:val="1"/>
          <w:sz w:val="24"/>
          <w:szCs w:val="24"/>
          <w:lang w:val="sr-Cyrl-RS" w:eastAsia="ar-SA"/>
        </w:rPr>
        <w:t>% од укупне вредности уговора без ПДВ-а, са роком важности који је 5 дана дужи од гарантног рока. Бланко соло меница мора бити регистрована код НБС.</w:t>
      </w:r>
    </w:p>
    <w:p w14:paraId="0036381F" w14:textId="77777777" w:rsidR="003115D6" w:rsidRPr="003115D6" w:rsidRDefault="003115D6" w:rsidP="003115D6">
      <w:pPr>
        <w:suppressAutoHyphens/>
        <w:snapToGrid w:val="0"/>
        <w:spacing w:after="0" w:line="100" w:lineRule="atLeast"/>
        <w:jc w:val="both"/>
        <w:rPr>
          <w:rFonts w:ascii="Arial" w:eastAsia="TimesNewRomanPSMT" w:hAnsi="Arial" w:cs="Arial"/>
          <w:bCs/>
          <w:iCs/>
          <w:color w:val="000000"/>
          <w:kern w:val="1"/>
          <w:sz w:val="24"/>
          <w:szCs w:val="24"/>
          <w:lang w:val="sr-Cyrl-RS" w:eastAsia="ar-SA"/>
        </w:rPr>
      </w:pPr>
      <w:r w:rsidRPr="003115D6">
        <w:rPr>
          <w:rFonts w:ascii="Arial" w:eastAsia="TimesNewRomanPSMT" w:hAnsi="Arial" w:cs="Arial"/>
          <w:bCs/>
          <w:iCs/>
          <w:color w:val="000000"/>
          <w:kern w:val="1"/>
          <w:sz w:val="24"/>
          <w:szCs w:val="24"/>
          <w:lang w:val="ru-RU" w:eastAsia="ar-SA"/>
        </w:rPr>
        <w:t>Извођач радова приликом предаје менице и меничног овлашћења, предаје и картон депонованих потписа и копију потврде о регистрацији бланко соло менице.</w:t>
      </w:r>
    </w:p>
    <w:p w14:paraId="3B13B83B" w14:textId="77777777" w:rsidR="003115D6" w:rsidRPr="003115D6" w:rsidRDefault="003115D6" w:rsidP="003115D6">
      <w:pPr>
        <w:suppressAutoHyphens/>
        <w:snapToGrid w:val="0"/>
        <w:spacing w:after="0" w:line="100" w:lineRule="atLeast"/>
        <w:jc w:val="both"/>
        <w:rPr>
          <w:rFonts w:ascii="Arial" w:eastAsia="TimesNewRomanPSMT" w:hAnsi="Arial" w:cs="Arial"/>
          <w:bCs/>
          <w:iCs/>
          <w:color w:val="000000"/>
          <w:kern w:val="1"/>
          <w:sz w:val="24"/>
          <w:szCs w:val="24"/>
          <w:lang w:val="sr-Cyrl-RS" w:eastAsia="ar-SA"/>
        </w:rPr>
      </w:pPr>
    </w:p>
    <w:p w14:paraId="7E8F8766" w14:textId="77777777" w:rsidR="003115D6" w:rsidRPr="003115D6" w:rsidRDefault="003115D6" w:rsidP="003115D6">
      <w:pPr>
        <w:suppressAutoHyphens/>
        <w:snapToGrid w:val="0"/>
        <w:spacing w:after="0" w:line="100" w:lineRule="atLeast"/>
        <w:jc w:val="both"/>
        <w:rPr>
          <w:rFonts w:ascii="Times New Roman" w:eastAsia="Arial Unicode MS" w:hAnsi="Times New Roman" w:cs="Times New Roman"/>
          <w:color w:val="000000"/>
          <w:kern w:val="1"/>
          <w:sz w:val="24"/>
          <w:szCs w:val="24"/>
          <w:lang w:val="sr-Cyrl-RS" w:eastAsia="ar-SA"/>
        </w:rPr>
      </w:pPr>
      <w:r w:rsidRPr="003115D6">
        <w:rPr>
          <w:rFonts w:ascii="Arial" w:eastAsia="TimesNewRomanPSMT" w:hAnsi="Arial" w:cs="Arial"/>
          <w:bCs/>
          <w:color w:val="000000"/>
          <w:kern w:val="1"/>
          <w:sz w:val="24"/>
          <w:szCs w:val="24"/>
          <w:lang w:val="ru-RU" w:eastAsia="ar-SA"/>
        </w:rPr>
        <w:t xml:space="preserve">Потписом овог уговора Извођач радова даје своју безусловну </w:t>
      </w:r>
      <w:r w:rsidRPr="003115D6">
        <w:rPr>
          <w:rFonts w:ascii="Arial" w:eastAsia="TimesNewRomanPSMT" w:hAnsi="Arial" w:cs="Arial"/>
          <w:bCs/>
          <w:color w:val="000000"/>
          <w:kern w:val="1"/>
          <w:sz w:val="24"/>
          <w:szCs w:val="24"/>
          <w:lang w:val="sr-Cyrl-RS" w:eastAsia="ar-SA"/>
        </w:rPr>
        <w:t>сагласност</w:t>
      </w:r>
      <w:r w:rsidRPr="003115D6">
        <w:rPr>
          <w:rFonts w:ascii="Arial" w:eastAsia="TimesNewRomanPSMT" w:hAnsi="Arial" w:cs="Arial"/>
          <w:bCs/>
          <w:color w:val="000000"/>
          <w:kern w:val="1"/>
          <w:sz w:val="24"/>
          <w:szCs w:val="24"/>
          <w:lang w:val="ru-RU" w:eastAsia="ar-SA"/>
        </w:rPr>
        <w:t xml:space="preserve"> Наручиоцу да може реализовати депоновану бланко соло меницу у случају да извођач не отклони евентуалне недостатке и кварове у гарантном року или их изврши делимично.</w:t>
      </w:r>
    </w:p>
    <w:p w14:paraId="336192D0" w14:textId="77777777" w:rsidR="003115D6" w:rsidRPr="003115D6" w:rsidRDefault="003115D6" w:rsidP="003115D6">
      <w:pPr>
        <w:keepLines/>
        <w:suppressAutoHyphens/>
        <w:spacing w:after="0" w:line="240" w:lineRule="auto"/>
        <w:ind w:firstLine="720"/>
        <w:jc w:val="both"/>
        <w:rPr>
          <w:rFonts w:ascii="Arial" w:eastAsia="Times New Roman" w:hAnsi="Arial" w:cs="Arial"/>
          <w:kern w:val="1"/>
          <w:sz w:val="24"/>
          <w:szCs w:val="24"/>
          <w:lang w:val="sr-Cyrl-RS" w:eastAsia="ar-SA"/>
        </w:rPr>
      </w:pPr>
    </w:p>
    <w:p w14:paraId="414A0FC7" w14:textId="77777777" w:rsidR="003115D6" w:rsidRPr="003115D6" w:rsidRDefault="003115D6" w:rsidP="003115D6">
      <w:pPr>
        <w:keepLines/>
        <w:suppressAutoHyphens/>
        <w:spacing w:after="0" w:line="240" w:lineRule="auto"/>
        <w:jc w:val="center"/>
        <w:rPr>
          <w:rFonts w:ascii="Arial" w:eastAsia="Times New Roman" w:hAnsi="Arial" w:cs="Arial"/>
          <w:kern w:val="1"/>
          <w:sz w:val="24"/>
          <w:szCs w:val="24"/>
          <w:lang w:val="sr-Cyrl-RS" w:eastAsia="ar-SA"/>
        </w:rPr>
      </w:pPr>
      <w:r w:rsidRPr="003115D6">
        <w:rPr>
          <w:rFonts w:ascii="Arial" w:eastAsia="Times New Roman" w:hAnsi="Arial" w:cs="Arial"/>
          <w:b/>
          <w:bCs/>
          <w:kern w:val="1"/>
          <w:sz w:val="24"/>
          <w:szCs w:val="24"/>
          <w:lang w:val="sr-Cyrl-CS" w:eastAsia="ar-SA"/>
        </w:rPr>
        <w:t xml:space="preserve">Члан </w:t>
      </w:r>
      <w:r w:rsidRPr="003115D6">
        <w:rPr>
          <w:rFonts w:ascii="Arial" w:eastAsia="Times New Roman" w:hAnsi="Arial" w:cs="Arial"/>
          <w:b/>
          <w:bCs/>
          <w:kern w:val="1"/>
          <w:sz w:val="24"/>
          <w:szCs w:val="24"/>
          <w:lang w:val="sr-Cyrl-RS" w:eastAsia="ar-SA"/>
        </w:rPr>
        <w:t>7</w:t>
      </w:r>
      <w:r w:rsidRPr="003115D6">
        <w:rPr>
          <w:rFonts w:ascii="Arial" w:eastAsia="Times New Roman" w:hAnsi="Arial" w:cs="Arial"/>
          <w:b/>
          <w:bCs/>
          <w:kern w:val="1"/>
          <w:sz w:val="24"/>
          <w:szCs w:val="24"/>
          <w:lang w:val="sr-Cyrl-CS" w:eastAsia="ar-SA"/>
        </w:rPr>
        <w:t>.</w:t>
      </w:r>
    </w:p>
    <w:p w14:paraId="514C1371" w14:textId="77777777" w:rsidR="003115D6" w:rsidRPr="003115D6" w:rsidRDefault="003115D6" w:rsidP="003115D6">
      <w:pPr>
        <w:keepLines/>
        <w:suppressAutoHyphens/>
        <w:spacing w:after="0" w:line="240" w:lineRule="auto"/>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val="sr-Cyrl-RS" w:eastAsia="ar-SA"/>
        </w:rPr>
        <w:t xml:space="preserve">Уговор се закључује на одређено време, почев од дана потписивања Уговора закључно </w:t>
      </w:r>
      <w:r w:rsidRPr="003115D6">
        <w:rPr>
          <w:rFonts w:ascii="Arial" w:eastAsia="TimesNewRomanPSMT" w:hAnsi="Arial" w:cs="Arial"/>
          <w:bCs/>
          <w:color w:val="000000"/>
          <w:kern w:val="1"/>
          <w:sz w:val="24"/>
          <w:szCs w:val="24"/>
          <w:lang w:val="ru-RU" w:eastAsia="ar-SA"/>
        </w:rPr>
        <w:t>са даном достављања потписане и оверене окончане ситуације и записника о примопредаји радова.</w:t>
      </w:r>
      <w:r w:rsidRPr="003115D6">
        <w:rPr>
          <w:rFonts w:ascii="Arial" w:eastAsia="Times New Roman" w:hAnsi="Arial" w:cs="Arial"/>
          <w:kern w:val="1"/>
          <w:sz w:val="24"/>
          <w:szCs w:val="24"/>
          <w:lang w:val="sr-Cyrl-RS" w:eastAsia="ar-SA"/>
        </w:rPr>
        <w:t xml:space="preserve"> </w:t>
      </w:r>
    </w:p>
    <w:p w14:paraId="4BB9AB65" w14:textId="3C157F96" w:rsidR="00F2118F" w:rsidRDefault="00F2118F" w:rsidP="003115D6">
      <w:pPr>
        <w:keepLines/>
        <w:suppressAutoHyphens/>
        <w:spacing w:after="0" w:line="240" w:lineRule="auto"/>
        <w:jc w:val="both"/>
        <w:rPr>
          <w:rFonts w:ascii="Arial" w:eastAsia="Times New Roman" w:hAnsi="Arial" w:cs="Arial"/>
          <w:b/>
          <w:kern w:val="1"/>
          <w:sz w:val="24"/>
          <w:szCs w:val="24"/>
          <w:lang w:val="sr-Cyrl-CS" w:eastAsia="ar-SA"/>
        </w:rPr>
      </w:pPr>
    </w:p>
    <w:p w14:paraId="1FCC7F93" w14:textId="0346FB54" w:rsidR="00BD5A4C" w:rsidRDefault="00BD5A4C" w:rsidP="003115D6">
      <w:pPr>
        <w:keepLines/>
        <w:suppressAutoHyphens/>
        <w:spacing w:after="0" w:line="240" w:lineRule="auto"/>
        <w:jc w:val="both"/>
        <w:rPr>
          <w:rFonts w:ascii="Arial" w:eastAsia="Times New Roman" w:hAnsi="Arial" w:cs="Arial"/>
          <w:b/>
          <w:kern w:val="1"/>
          <w:sz w:val="24"/>
          <w:szCs w:val="24"/>
          <w:lang w:val="sr-Cyrl-CS" w:eastAsia="ar-SA"/>
        </w:rPr>
      </w:pPr>
    </w:p>
    <w:p w14:paraId="55247F96" w14:textId="77777777" w:rsidR="00BD5A4C" w:rsidRPr="003115D6" w:rsidRDefault="00BD5A4C" w:rsidP="003115D6">
      <w:pPr>
        <w:keepLines/>
        <w:suppressAutoHyphens/>
        <w:spacing w:after="0" w:line="240" w:lineRule="auto"/>
        <w:jc w:val="both"/>
        <w:rPr>
          <w:rFonts w:ascii="Arial" w:eastAsia="Times New Roman" w:hAnsi="Arial" w:cs="Arial"/>
          <w:b/>
          <w:kern w:val="1"/>
          <w:sz w:val="24"/>
          <w:szCs w:val="24"/>
          <w:lang w:val="sr-Cyrl-CS" w:eastAsia="ar-SA"/>
        </w:rPr>
      </w:pPr>
    </w:p>
    <w:p w14:paraId="0F0A91A1" w14:textId="77777777" w:rsidR="003115D6" w:rsidRPr="003115D6" w:rsidRDefault="003115D6" w:rsidP="003115D6">
      <w:pPr>
        <w:suppressAutoHyphens/>
        <w:spacing w:after="0" w:line="240" w:lineRule="auto"/>
        <w:jc w:val="center"/>
        <w:rPr>
          <w:rFonts w:ascii="Arial" w:eastAsia="Times New Roman" w:hAnsi="Arial" w:cs="Arial"/>
          <w:kern w:val="1"/>
          <w:sz w:val="24"/>
          <w:szCs w:val="24"/>
          <w:lang w:val="sr-Cyrl-RS" w:eastAsia="ar-SA"/>
        </w:rPr>
      </w:pPr>
      <w:r w:rsidRPr="003115D6">
        <w:rPr>
          <w:rFonts w:ascii="Arial" w:eastAsia="Times New Roman" w:hAnsi="Arial" w:cs="Arial"/>
          <w:b/>
          <w:bCs/>
          <w:kern w:val="1"/>
          <w:sz w:val="24"/>
          <w:szCs w:val="24"/>
          <w:lang w:val="sr-Cyrl-RS" w:eastAsia="ar-SA"/>
        </w:rPr>
        <w:lastRenderedPageBreak/>
        <w:t>Члан 8.</w:t>
      </w:r>
    </w:p>
    <w:p w14:paraId="238187B6" w14:textId="77777777" w:rsidR="003115D6" w:rsidRPr="003115D6" w:rsidRDefault="003115D6" w:rsidP="003115D6">
      <w:pPr>
        <w:keepLines/>
        <w:suppressAutoHyphens/>
        <w:spacing w:after="0" w:line="240" w:lineRule="auto"/>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val="sr-Cyrl-RS" w:eastAsia="ar-SA"/>
        </w:rPr>
        <w:t>На сва питања, која нису регулисана овим уговором примењиваће се одредбе Закона о облигационим односима Републике Србије.</w:t>
      </w:r>
    </w:p>
    <w:p w14:paraId="3B4009C3"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val="sr-Cyrl-RS" w:eastAsia="ar-SA"/>
        </w:rPr>
        <w:t>Евентуалне спорове уговорне стране ће решавати споразумно, у супротном надлежан је стварно надлежан суд у Панчеву.</w:t>
      </w:r>
    </w:p>
    <w:p w14:paraId="22C363F8" w14:textId="77777777" w:rsidR="003115D6" w:rsidRPr="003115D6" w:rsidRDefault="003115D6" w:rsidP="003115D6">
      <w:pPr>
        <w:suppressAutoHyphens/>
        <w:spacing w:after="0" w:line="240" w:lineRule="auto"/>
        <w:rPr>
          <w:rFonts w:ascii="Arial" w:eastAsia="Times New Roman" w:hAnsi="Arial" w:cs="Arial"/>
          <w:kern w:val="1"/>
          <w:sz w:val="24"/>
          <w:szCs w:val="24"/>
          <w:lang w:val="sr-Cyrl-RS" w:eastAsia="ar-SA"/>
        </w:rPr>
      </w:pPr>
    </w:p>
    <w:p w14:paraId="3CDEEAAD" w14:textId="77777777" w:rsidR="003115D6" w:rsidRPr="003115D6" w:rsidRDefault="003115D6" w:rsidP="003115D6">
      <w:pPr>
        <w:suppressAutoHyphens/>
        <w:spacing w:after="0" w:line="240" w:lineRule="auto"/>
        <w:jc w:val="center"/>
        <w:rPr>
          <w:rFonts w:ascii="Arial" w:eastAsia="Times New Roman" w:hAnsi="Arial" w:cs="Arial"/>
          <w:kern w:val="1"/>
          <w:sz w:val="24"/>
          <w:szCs w:val="24"/>
          <w:lang w:eastAsia="ar-SA"/>
        </w:rPr>
      </w:pPr>
      <w:r w:rsidRPr="003115D6">
        <w:rPr>
          <w:rFonts w:ascii="Arial" w:eastAsia="Times New Roman" w:hAnsi="Arial" w:cs="Arial"/>
          <w:b/>
          <w:bCs/>
          <w:kern w:val="1"/>
          <w:sz w:val="24"/>
          <w:szCs w:val="24"/>
          <w:lang w:val="sr-Cyrl-RS" w:eastAsia="ar-SA"/>
        </w:rPr>
        <w:t>Члан 9.</w:t>
      </w:r>
    </w:p>
    <w:p w14:paraId="4EDDB08F" w14:textId="77777777" w:rsidR="003115D6" w:rsidRPr="003115D6" w:rsidRDefault="003115D6" w:rsidP="003115D6">
      <w:pPr>
        <w:keepLines/>
        <w:suppressAutoHyphens/>
        <w:spacing w:after="0" w:line="240" w:lineRule="auto"/>
        <w:jc w:val="both"/>
        <w:rPr>
          <w:rFonts w:ascii="Arial" w:eastAsia="Times New Roman" w:hAnsi="Arial" w:cs="Arial"/>
          <w:kern w:val="1"/>
          <w:sz w:val="24"/>
          <w:szCs w:val="24"/>
          <w:lang w:eastAsia="ar-SA"/>
        </w:rPr>
      </w:pPr>
      <w:r w:rsidRPr="003115D6">
        <w:rPr>
          <w:rFonts w:ascii="Arial" w:eastAsia="Times New Roman" w:hAnsi="Arial" w:cs="Arial"/>
          <w:kern w:val="1"/>
          <w:sz w:val="24"/>
          <w:szCs w:val="24"/>
          <w:lang w:eastAsia="ar-SA"/>
        </w:rPr>
        <w:tab/>
      </w:r>
      <w:r w:rsidRPr="003115D6">
        <w:rPr>
          <w:rFonts w:ascii="Arial" w:eastAsia="Times New Roman" w:hAnsi="Arial" w:cs="Arial"/>
          <w:kern w:val="1"/>
          <w:sz w:val="24"/>
          <w:szCs w:val="24"/>
          <w:lang w:val="sr-Cyrl-RS" w:eastAsia="ar-SA"/>
        </w:rPr>
        <w:t>Уговор је сачињен у 4 (четири) истоветна примерка, од којих Наручилац задржава 2 (два) примерака, а 2 (два) примерка Извођач радова за своје потребе.</w:t>
      </w:r>
    </w:p>
    <w:p w14:paraId="29CB4341"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eastAsia="ar-SA"/>
        </w:rPr>
      </w:pPr>
    </w:p>
    <w:p w14:paraId="75DFDE44"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RS" w:eastAsia="ar-SA"/>
        </w:rPr>
      </w:pPr>
    </w:p>
    <w:p w14:paraId="285EC5C0"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eastAsia="ar-SA"/>
        </w:rPr>
      </w:pPr>
    </w:p>
    <w:p w14:paraId="56D511B8"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eastAsia="ar-SA"/>
        </w:rPr>
      </w:pPr>
      <w:r w:rsidRPr="003115D6">
        <w:rPr>
          <w:rFonts w:ascii="Arial" w:eastAsia="Times New Roman" w:hAnsi="Arial" w:cs="Arial"/>
          <w:kern w:val="1"/>
          <w:sz w:val="24"/>
          <w:szCs w:val="24"/>
          <w:lang w:val="sr-Cyrl-RS" w:eastAsia="ar-SA"/>
        </w:rPr>
        <w:tab/>
        <w:t>ИЗВОЂАЧ РАДОВА</w:t>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t xml:space="preserve">    НАРУЧИЛАЦ</w:t>
      </w:r>
    </w:p>
    <w:p w14:paraId="471597CF"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eastAsia="ar-SA"/>
        </w:rPr>
      </w:pPr>
      <w:r w:rsidRPr="003115D6">
        <w:rPr>
          <w:rFonts w:ascii="Arial" w:eastAsia="Times New Roman" w:hAnsi="Arial" w:cs="Arial"/>
          <w:kern w:val="1"/>
          <w:sz w:val="24"/>
          <w:szCs w:val="24"/>
          <w:lang w:eastAsia="ar-SA"/>
        </w:rPr>
        <w:t xml:space="preserve">                    </w:t>
      </w:r>
    </w:p>
    <w:p w14:paraId="226DC37B"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eastAsia="ar-SA"/>
        </w:rPr>
        <w:tab/>
        <w:t>_______________________</w:t>
      </w:r>
      <w:r w:rsidRPr="003115D6">
        <w:rPr>
          <w:rFonts w:ascii="Arial" w:eastAsia="Times New Roman" w:hAnsi="Arial" w:cs="Arial"/>
          <w:kern w:val="1"/>
          <w:sz w:val="24"/>
          <w:szCs w:val="24"/>
          <w:lang w:eastAsia="ar-SA"/>
        </w:rPr>
        <w:tab/>
      </w:r>
      <w:r w:rsidRPr="003115D6">
        <w:rPr>
          <w:rFonts w:ascii="Arial" w:eastAsia="Times New Roman" w:hAnsi="Arial" w:cs="Arial"/>
          <w:kern w:val="1"/>
          <w:sz w:val="24"/>
          <w:szCs w:val="24"/>
          <w:lang w:eastAsia="ar-SA"/>
        </w:rPr>
        <w:tab/>
      </w:r>
      <w:r w:rsidRPr="003115D6">
        <w:rPr>
          <w:rFonts w:ascii="Arial" w:eastAsia="Times New Roman" w:hAnsi="Arial" w:cs="Arial"/>
          <w:kern w:val="1"/>
          <w:sz w:val="24"/>
          <w:szCs w:val="24"/>
          <w:lang w:eastAsia="ar-SA"/>
        </w:rPr>
        <w:tab/>
        <w:t>________________________</w:t>
      </w:r>
    </w:p>
    <w:p w14:paraId="67F11302"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eastAsia="ar-SA"/>
        </w:rPr>
      </w:pPr>
      <w:r w:rsidRPr="003115D6">
        <w:rPr>
          <w:rFonts w:ascii="Arial" w:eastAsia="Times New Roman" w:hAnsi="Arial" w:cs="Arial"/>
          <w:kern w:val="1"/>
          <w:sz w:val="24"/>
          <w:szCs w:val="24"/>
          <w:lang w:val="sr-Cyrl-RS" w:eastAsia="ar-SA"/>
        </w:rPr>
        <w:t xml:space="preserve">                                                                                            </w:t>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r>
      <w:r w:rsidRPr="003115D6">
        <w:rPr>
          <w:rFonts w:ascii="Arial" w:eastAsia="Times New Roman" w:hAnsi="Arial" w:cs="Arial"/>
          <w:kern w:val="1"/>
          <w:sz w:val="24"/>
          <w:szCs w:val="24"/>
          <w:lang w:val="sr-Cyrl-RS" w:eastAsia="ar-SA"/>
        </w:rPr>
        <w:tab/>
        <w:t xml:space="preserve">    </w:t>
      </w:r>
    </w:p>
    <w:p w14:paraId="26731EF3" w14:textId="77777777" w:rsidR="003115D6" w:rsidRPr="003115D6" w:rsidRDefault="003115D6" w:rsidP="003115D6">
      <w:pPr>
        <w:suppressAutoHyphens/>
        <w:spacing w:after="0" w:line="240" w:lineRule="auto"/>
        <w:jc w:val="both"/>
        <w:rPr>
          <w:rFonts w:ascii="Arial" w:eastAsia="Times New Roman" w:hAnsi="Arial" w:cs="Arial"/>
          <w:kern w:val="1"/>
          <w:sz w:val="24"/>
          <w:szCs w:val="24"/>
          <w:lang w:val="sr-Cyrl-RS" w:eastAsia="ar-SA"/>
        </w:rPr>
      </w:pPr>
      <w:r w:rsidRPr="003115D6">
        <w:rPr>
          <w:rFonts w:ascii="Arial" w:eastAsia="Times New Roman" w:hAnsi="Arial" w:cs="Arial"/>
          <w:kern w:val="1"/>
          <w:sz w:val="24"/>
          <w:szCs w:val="24"/>
          <w:lang w:eastAsia="ar-SA"/>
        </w:rPr>
        <w:t xml:space="preserve">              </w:t>
      </w:r>
    </w:p>
    <w:p w14:paraId="29772759" w14:textId="77777777" w:rsidR="003115D6" w:rsidRPr="003115D6" w:rsidRDefault="003115D6" w:rsidP="003115D6">
      <w:pPr>
        <w:tabs>
          <w:tab w:val="left" w:pos="1080"/>
        </w:tabs>
        <w:suppressAutoHyphens/>
        <w:snapToGrid w:val="0"/>
        <w:spacing w:after="0" w:line="240" w:lineRule="auto"/>
        <w:jc w:val="both"/>
        <w:rPr>
          <w:rFonts w:ascii="Arial" w:eastAsia="TimesNewRomanPSMT" w:hAnsi="Arial" w:cs="Arial"/>
          <w:bCs/>
          <w:color w:val="000000"/>
          <w:kern w:val="1"/>
          <w:sz w:val="24"/>
          <w:szCs w:val="24"/>
          <w:lang w:val="ru-RU" w:eastAsia="ar-SA"/>
        </w:rPr>
      </w:pPr>
      <w:r w:rsidRPr="003115D6">
        <w:rPr>
          <w:rFonts w:ascii="Arial" w:eastAsia="TimesNewRomanPSMT" w:hAnsi="Arial" w:cs="Arial"/>
          <w:bCs/>
          <w:color w:val="000000"/>
          <w:kern w:val="1"/>
          <w:sz w:val="24"/>
          <w:szCs w:val="24"/>
          <w:lang w:val="ru-RU" w:eastAsia="ar-SA"/>
        </w:rPr>
        <w:t>Напомена: Модел уговора представља садржину уговора који ће бити закључен са изабраним понуђачем, као и да ће наручилац, ако понуђач без оправданих разлога одбије да закључи уговор о јавној набавци, након што му је уговор додељен, Управи за јавне набавке доставити доказ негативне рефренце, односно исправу о реализованом средству обезбеђења испуњења обавеза у поступку јавне набавке.</w:t>
      </w:r>
    </w:p>
    <w:p w14:paraId="5B2D375B"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0B17679"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631AE6AF"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1A10A29D"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0B3B2F1D"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88B2959"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0DBE35EB"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5273224"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BBB6AA4"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3FF6EE12"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F17EFDE"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45A14DA"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1EDEDD1E"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66D58D48"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2999E4A4"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0FE5271F"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651A84EF"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456AB943"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2A522385"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2C29798A" w14:textId="2CF11A7C" w:rsid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3891C3E4" w14:textId="4B14C82F"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750A26A" w14:textId="6B73B990"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1A2A94B" w14:textId="6845964F"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0A43C66" w14:textId="47ADFDE1"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8F17EFF" w14:textId="63A1E9CE"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559376B3" w14:textId="62FDDEA5" w:rsidR="00F2118F" w:rsidRDefault="00F2118F"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40533895" w14:textId="53AE8165" w:rsidR="00171EAD" w:rsidRDefault="00171EAD"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68A6F4A7" w14:textId="68049943" w:rsidR="00171EAD" w:rsidRDefault="00171EAD"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13787D14" w14:textId="77777777" w:rsidR="00171EAD" w:rsidRPr="003115D6" w:rsidRDefault="00171EAD"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4E285CE7" w14:textId="77777777" w:rsidR="003115D6" w:rsidRPr="003115D6" w:rsidRDefault="003115D6" w:rsidP="003115D6">
      <w:pPr>
        <w:tabs>
          <w:tab w:val="left" w:pos="1080"/>
        </w:tabs>
        <w:suppressAutoHyphens/>
        <w:snapToGrid w:val="0"/>
        <w:spacing w:after="0" w:line="100" w:lineRule="atLeast"/>
        <w:jc w:val="both"/>
        <w:rPr>
          <w:rFonts w:ascii="Arial" w:eastAsia="TimesNewRomanPSMT" w:hAnsi="Arial" w:cs="Arial"/>
          <w:bCs/>
          <w:color w:val="000000"/>
          <w:kern w:val="1"/>
          <w:sz w:val="24"/>
          <w:szCs w:val="24"/>
          <w:lang w:val="ru-RU" w:eastAsia="ar-SA"/>
        </w:rPr>
      </w:pPr>
    </w:p>
    <w:p w14:paraId="7D80E57A" w14:textId="77777777" w:rsidR="003115D6" w:rsidRPr="003115D6" w:rsidRDefault="003115D6" w:rsidP="003115D6">
      <w:pPr>
        <w:shd w:val="clear" w:color="auto" w:fill="C6D9F1"/>
        <w:tabs>
          <w:tab w:val="left" w:pos="1080"/>
        </w:tabs>
        <w:suppressAutoHyphens/>
        <w:snapToGrid w:val="0"/>
        <w:spacing w:after="0" w:line="100" w:lineRule="atLeast"/>
        <w:jc w:val="center"/>
        <w:rPr>
          <w:rFonts w:ascii="Arial" w:eastAsia="Arial Unicode MS" w:hAnsi="Arial" w:cs="Arial"/>
          <w:color w:val="000000"/>
          <w:kern w:val="1"/>
          <w:sz w:val="24"/>
          <w:szCs w:val="24"/>
          <w:lang w:val="sr-Cyrl-RS" w:eastAsia="ar-SA"/>
        </w:rPr>
      </w:pPr>
      <w:proofErr w:type="gramStart"/>
      <w:r w:rsidRPr="003115D6">
        <w:rPr>
          <w:rFonts w:ascii="Arial" w:eastAsia="TimesNewRomanPSMT" w:hAnsi="Arial" w:cs="Arial"/>
          <w:b/>
          <w:bCs/>
          <w:i/>
          <w:iCs/>
          <w:color w:val="000000"/>
          <w:kern w:val="1"/>
          <w:sz w:val="28"/>
          <w:szCs w:val="28"/>
          <w:lang w:eastAsia="ar-SA"/>
        </w:rPr>
        <w:t>IX</w:t>
      </w:r>
      <w:r w:rsidRPr="003115D6">
        <w:rPr>
          <w:rFonts w:ascii="Arial" w:eastAsia="TimesNewRomanPSMT" w:hAnsi="Arial" w:cs="Arial"/>
          <w:b/>
          <w:bCs/>
          <w:i/>
          <w:iCs/>
          <w:color w:val="000000"/>
          <w:kern w:val="1"/>
          <w:sz w:val="28"/>
          <w:szCs w:val="28"/>
          <w:lang w:val="ru-RU" w:eastAsia="ar-SA"/>
        </w:rPr>
        <w:t xml:space="preserve">  ОБРАЗАЦ</w:t>
      </w:r>
      <w:proofErr w:type="gramEnd"/>
      <w:r w:rsidRPr="003115D6">
        <w:rPr>
          <w:rFonts w:ascii="Arial" w:eastAsia="TimesNewRomanPSMT" w:hAnsi="Arial" w:cs="Arial"/>
          <w:b/>
          <w:bCs/>
          <w:i/>
          <w:iCs/>
          <w:color w:val="000000"/>
          <w:kern w:val="1"/>
          <w:sz w:val="28"/>
          <w:szCs w:val="28"/>
          <w:lang w:val="ru-RU" w:eastAsia="ar-SA"/>
        </w:rPr>
        <w:t xml:space="preserve">  </w:t>
      </w:r>
      <w:r w:rsidRPr="003115D6">
        <w:rPr>
          <w:rFonts w:ascii="Arial" w:eastAsia="TimesNewRomanPSMT" w:hAnsi="Arial" w:cs="Arial"/>
          <w:b/>
          <w:bCs/>
          <w:i/>
          <w:iCs/>
          <w:color w:val="000000"/>
          <w:kern w:val="1"/>
          <w:sz w:val="28"/>
          <w:szCs w:val="28"/>
          <w:lang w:val="sr-Cyrl-CS" w:eastAsia="ar-SA"/>
        </w:rPr>
        <w:t>СТРУКТУРЕ ЦЕНЕ СА УПУТСТВОМ КАКО ДА СЕ ПОПУНИ</w:t>
      </w:r>
    </w:p>
    <w:p w14:paraId="54F0782C" w14:textId="77777777" w:rsidR="003115D6" w:rsidRPr="003115D6" w:rsidRDefault="003115D6" w:rsidP="003115D6">
      <w:pPr>
        <w:tabs>
          <w:tab w:val="left" w:pos="90"/>
        </w:tabs>
        <w:suppressAutoHyphens/>
        <w:spacing w:after="0" w:line="100" w:lineRule="atLeast"/>
        <w:jc w:val="both"/>
        <w:rPr>
          <w:rFonts w:ascii="Arial" w:eastAsia="Arial Unicode MS" w:hAnsi="Arial" w:cs="Arial"/>
          <w:color w:val="000000"/>
          <w:kern w:val="1"/>
          <w:sz w:val="24"/>
          <w:szCs w:val="24"/>
          <w:lang w:val="sr-Cyrl-RS" w:eastAsia="ar-SA"/>
        </w:rPr>
      </w:pPr>
    </w:p>
    <w:tbl>
      <w:tblPr>
        <w:tblpPr w:leftFromText="180" w:rightFromText="180" w:vertAnchor="text" w:horzAnchor="margin" w:tblpY="54"/>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810"/>
        <w:gridCol w:w="1170"/>
        <w:gridCol w:w="1530"/>
        <w:gridCol w:w="1530"/>
      </w:tblGrid>
      <w:tr w:rsidR="003115D6" w:rsidRPr="003115D6" w14:paraId="71564014" w14:textId="77777777" w:rsidTr="003115D6">
        <w:trPr>
          <w:trHeight w:val="802"/>
        </w:trPr>
        <w:tc>
          <w:tcPr>
            <w:tcW w:w="648" w:type="dxa"/>
            <w:shd w:val="clear" w:color="auto" w:fill="auto"/>
          </w:tcPr>
          <w:p w14:paraId="283F1DC2" w14:textId="77777777" w:rsidR="003115D6" w:rsidRPr="003115D6" w:rsidRDefault="003115D6" w:rsidP="003115D6">
            <w:pPr>
              <w:spacing w:after="0" w:line="240" w:lineRule="auto"/>
              <w:rPr>
                <w:rFonts w:ascii="Arial" w:eastAsia="Times New Roman" w:hAnsi="Arial" w:cs="Arial"/>
                <w:sz w:val="18"/>
                <w:szCs w:val="18"/>
                <w:lang w:val="sr-Cyrl-CS"/>
              </w:rPr>
            </w:pPr>
          </w:p>
          <w:p w14:paraId="186552ED" w14:textId="77777777" w:rsidR="003115D6" w:rsidRPr="003115D6" w:rsidRDefault="003115D6" w:rsidP="003115D6">
            <w:pPr>
              <w:spacing w:after="0" w:line="240" w:lineRule="auto"/>
              <w:rPr>
                <w:rFonts w:ascii="Arial" w:eastAsia="Times New Roman" w:hAnsi="Arial" w:cs="Arial"/>
                <w:sz w:val="18"/>
                <w:szCs w:val="18"/>
                <w:lang w:val="sr-Cyrl-CS"/>
              </w:rPr>
            </w:pPr>
            <w:r w:rsidRPr="003115D6">
              <w:rPr>
                <w:rFonts w:ascii="Arial" w:eastAsia="Times New Roman" w:hAnsi="Arial" w:cs="Arial"/>
                <w:sz w:val="18"/>
                <w:szCs w:val="18"/>
                <w:lang w:val="sr-Cyrl-CS"/>
              </w:rPr>
              <w:t>Ред.</w:t>
            </w:r>
          </w:p>
          <w:p w14:paraId="022B1176" w14:textId="77777777" w:rsidR="003115D6" w:rsidRPr="003115D6" w:rsidRDefault="003115D6" w:rsidP="003115D6">
            <w:pPr>
              <w:spacing w:after="0" w:line="240" w:lineRule="auto"/>
              <w:rPr>
                <w:rFonts w:ascii="Arial" w:eastAsia="Times New Roman" w:hAnsi="Arial" w:cs="Arial"/>
                <w:sz w:val="18"/>
                <w:szCs w:val="18"/>
                <w:lang w:val="sr-Cyrl-CS"/>
              </w:rPr>
            </w:pPr>
            <w:r w:rsidRPr="003115D6">
              <w:rPr>
                <w:rFonts w:ascii="Arial" w:eastAsia="Times New Roman" w:hAnsi="Arial" w:cs="Arial"/>
                <w:sz w:val="18"/>
                <w:szCs w:val="18"/>
                <w:lang w:val="sr-Cyrl-CS"/>
              </w:rPr>
              <w:t>бр.</w:t>
            </w:r>
          </w:p>
        </w:tc>
        <w:tc>
          <w:tcPr>
            <w:tcW w:w="3420" w:type="dxa"/>
            <w:shd w:val="clear" w:color="auto" w:fill="auto"/>
          </w:tcPr>
          <w:p w14:paraId="49499AA8" w14:textId="77777777" w:rsidR="003115D6" w:rsidRPr="003115D6" w:rsidRDefault="003115D6" w:rsidP="003115D6">
            <w:pPr>
              <w:spacing w:after="0" w:line="240" w:lineRule="auto"/>
              <w:jc w:val="center"/>
              <w:rPr>
                <w:rFonts w:ascii="Arial" w:eastAsia="Times New Roman" w:hAnsi="Arial" w:cs="Arial"/>
                <w:sz w:val="20"/>
                <w:szCs w:val="20"/>
                <w:lang w:val="sr-Cyrl-CS"/>
              </w:rPr>
            </w:pPr>
          </w:p>
          <w:p w14:paraId="27BF011E"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sr-Cyrl-CS"/>
              </w:rPr>
              <w:t xml:space="preserve">Опис </w:t>
            </w:r>
          </w:p>
        </w:tc>
        <w:tc>
          <w:tcPr>
            <w:tcW w:w="810" w:type="dxa"/>
            <w:shd w:val="clear" w:color="auto" w:fill="auto"/>
          </w:tcPr>
          <w:p w14:paraId="659A9D75" w14:textId="77777777" w:rsidR="003115D6" w:rsidRPr="003115D6" w:rsidRDefault="003115D6" w:rsidP="003115D6">
            <w:pPr>
              <w:spacing w:after="0" w:line="240" w:lineRule="auto"/>
              <w:jc w:val="center"/>
              <w:rPr>
                <w:rFonts w:ascii="Arial" w:eastAsia="Times New Roman" w:hAnsi="Arial" w:cs="Arial"/>
                <w:sz w:val="20"/>
                <w:szCs w:val="20"/>
                <w:lang w:val="ru-RU"/>
              </w:rPr>
            </w:pPr>
          </w:p>
          <w:p w14:paraId="77978F3B"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ru-RU"/>
              </w:rPr>
              <w:t>јед.</w:t>
            </w:r>
          </w:p>
          <w:p w14:paraId="0C5EC2B2"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ru-RU"/>
              </w:rPr>
              <w:t>мере</w:t>
            </w:r>
          </w:p>
        </w:tc>
        <w:tc>
          <w:tcPr>
            <w:tcW w:w="1170" w:type="dxa"/>
            <w:shd w:val="clear" w:color="auto" w:fill="auto"/>
          </w:tcPr>
          <w:p w14:paraId="2A5FEEAC" w14:textId="77777777" w:rsidR="003115D6" w:rsidRPr="003115D6" w:rsidRDefault="003115D6" w:rsidP="003115D6">
            <w:pPr>
              <w:spacing w:after="0" w:line="240" w:lineRule="auto"/>
              <w:jc w:val="center"/>
              <w:rPr>
                <w:rFonts w:ascii="Arial" w:eastAsia="Times New Roman" w:hAnsi="Arial" w:cs="Arial"/>
                <w:sz w:val="20"/>
                <w:szCs w:val="20"/>
                <w:lang w:val="sr-Cyrl-CS"/>
              </w:rPr>
            </w:pPr>
          </w:p>
          <w:p w14:paraId="3D540551"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sr-Cyrl-CS"/>
              </w:rPr>
              <w:t>Количина</w:t>
            </w:r>
          </w:p>
        </w:tc>
        <w:tc>
          <w:tcPr>
            <w:tcW w:w="1530" w:type="dxa"/>
            <w:shd w:val="clear" w:color="auto" w:fill="auto"/>
          </w:tcPr>
          <w:p w14:paraId="5B5CBD2E" w14:textId="77777777" w:rsidR="003115D6" w:rsidRPr="003115D6" w:rsidRDefault="003115D6" w:rsidP="003115D6">
            <w:pPr>
              <w:spacing w:after="0" w:line="240" w:lineRule="auto"/>
              <w:jc w:val="center"/>
              <w:rPr>
                <w:rFonts w:ascii="Arial" w:eastAsia="Times New Roman" w:hAnsi="Arial" w:cs="Arial"/>
                <w:sz w:val="20"/>
                <w:szCs w:val="20"/>
                <w:lang w:val="sr-Cyrl-CS"/>
              </w:rPr>
            </w:pPr>
          </w:p>
          <w:p w14:paraId="0FD275DD"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sr-Cyrl-CS"/>
              </w:rPr>
              <w:t>јед. цена без пдв-а</w:t>
            </w:r>
          </w:p>
        </w:tc>
        <w:tc>
          <w:tcPr>
            <w:tcW w:w="1530" w:type="dxa"/>
          </w:tcPr>
          <w:p w14:paraId="18006532" w14:textId="77777777" w:rsidR="003115D6" w:rsidRPr="003115D6" w:rsidRDefault="003115D6" w:rsidP="003115D6">
            <w:pPr>
              <w:spacing w:after="0" w:line="240" w:lineRule="auto"/>
              <w:jc w:val="center"/>
              <w:rPr>
                <w:rFonts w:ascii="Arial" w:eastAsia="Times New Roman" w:hAnsi="Arial" w:cs="Arial"/>
                <w:sz w:val="20"/>
                <w:szCs w:val="20"/>
                <w:lang w:val="sr-Cyrl-CS"/>
              </w:rPr>
            </w:pPr>
          </w:p>
          <w:p w14:paraId="6236F4B2" w14:textId="77777777" w:rsidR="003115D6" w:rsidRPr="003115D6" w:rsidRDefault="003115D6" w:rsidP="003115D6">
            <w:pPr>
              <w:spacing w:after="0" w:line="240" w:lineRule="auto"/>
              <w:jc w:val="center"/>
              <w:rPr>
                <w:rFonts w:ascii="Arial" w:eastAsia="Times New Roman" w:hAnsi="Arial" w:cs="Arial"/>
                <w:sz w:val="20"/>
                <w:szCs w:val="20"/>
                <w:lang w:val="sr-Cyrl-CS"/>
              </w:rPr>
            </w:pPr>
            <w:r w:rsidRPr="003115D6">
              <w:rPr>
                <w:rFonts w:ascii="Arial" w:eastAsia="Times New Roman" w:hAnsi="Arial" w:cs="Arial"/>
                <w:sz w:val="20"/>
                <w:szCs w:val="20"/>
                <w:lang w:val="sr-Cyrl-CS"/>
              </w:rPr>
              <w:t>укупно без пдв-а</w:t>
            </w:r>
          </w:p>
        </w:tc>
      </w:tr>
      <w:tr w:rsidR="003115D6" w:rsidRPr="003115D6" w14:paraId="290E88A8" w14:textId="77777777" w:rsidTr="003115D6">
        <w:tc>
          <w:tcPr>
            <w:tcW w:w="648" w:type="dxa"/>
            <w:shd w:val="clear" w:color="auto" w:fill="auto"/>
          </w:tcPr>
          <w:p w14:paraId="14E5434B" w14:textId="77777777" w:rsidR="003115D6" w:rsidRPr="003115D6" w:rsidRDefault="003115D6" w:rsidP="003115D6">
            <w:pPr>
              <w:spacing w:after="0" w:line="240" w:lineRule="auto"/>
              <w:rPr>
                <w:rFonts w:ascii="Arial" w:eastAsia="Times New Roman" w:hAnsi="Arial" w:cs="Arial"/>
                <w:sz w:val="16"/>
                <w:szCs w:val="16"/>
                <w:lang w:val="sr-Cyrl-CS"/>
              </w:rPr>
            </w:pPr>
            <w:r w:rsidRPr="003115D6">
              <w:rPr>
                <w:rFonts w:ascii="Arial" w:eastAsia="Times New Roman" w:hAnsi="Arial" w:cs="Arial"/>
                <w:sz w:val="16"/>
                <w:szCs w:val="16"/>
                <w:lang w:val="sr-Cyrl-CS"/>
              </w:rPr>
              <w:t>1</w:t>
            </w:r>
          </w:p>
        </w:tc>
        <w:tc>
          <w:tcPr>
            <w:tcW w:w="3420" w:type="dxa"/>
            <w:shd w:val="clear" w:color="auto" w:fill="auto"/>
          </w:tcPr>
          <w:p w14:paraId="3A5349D2" w14:textId="77777777" w:rsidR="003115D6" w:rsidRPr="003115D6" w:rsidRDefault="003115D6" w:rsidP="003115D6">
            <w:pPr>
              <w:spacing w:after="0" w:line="240" w:lineRule="auto"/>
              <w:jc w:val="center"/>
              <w:rPr>
                <w:rFonts w:ascii="Arial" w:eastAsia="Times New Roman" w:hAnsi="Arial" w:cs="Arial"/>
                <w:sz w:val="16"/>
                <w:szCs w:val="16"/>
                <w:lang w:val="sr-Cyrl-CS"/>
              </w:rPr>
            </w:pPr>
            <w:r w:rsidRPr="003115D6">
              <w:rPr>
                <w:rFonts w:ascii="Arial" w:eastAsia="Times New Roman" w:hAnsi="Arial" w:cs="Arial"/>
                <w:sz w:val="16"/>
                <w:szCs w:val="16"/>
                <w:lang w:val="sr-Cyrl-CS"/>
              </w:rPr>
              <w:t>2</w:t>
            </w:r>
          </w:p>
        </w:tc>
        <w:tc>
          <w:tcPr>
            <w:tcW w:w="810" w:type="dxa"/>
            <w:shd w:val="clear" w:color="auto" w:fill="auto"/>
          </w:tcPr>
          <w:p w14:paraId="2843D242" w14:textId="77777777" w:rsidR="003115D6" w:rsidRPr="003115D6" w:rsidRDefault="003115D6" w:rsidP="003115D6">
            <w:pPr>
              <w:spacing w:after="0" w:line="240" w:lineRule="auto"/>
              <w:jc w:val="center"/>
              <w:rPr>
                <w:rFonts w:ascii="Arial" w:eastAsia="Times New Roman" w:hAnsi="Arial" w:cs="Arial"/>
                <w:sz w:val="16"/>
                <w:szCs w:val="16"/>
                <w:lang w:val="sr-Cyrl-CS"/>
              </w:rPr>
            </w:pPr>
            <w:r w:rsidRPr="003115D6">
              <w:rPr>
                <w:rFonts w:ascii="Arial" w:eastAsia="Times New Roman" w:hAnsi="Arial" w:cs="Arial"/>
                <w:sz w:val="16"/>
                <w:szCs w:val="16"/>
                <w:lang w:val="sr-Cyrl-CS"/>
              </w:rPr>
              <w:t>3</w:t>
            </w:r>
          </w:p>
        </w:tc>
        <w:tc>
          <w:tcPr>
            <w:tcW w:w="1170" w:type="dxa"/>
            <w:shd w:val="clear" w:color="auto" w:fill="auto"/>
          </w:tcPr>
          <w:p w14:paraId="4CE60711" w14:textId="77777777" w:rsidR="003115D6" w:rsidRPr="003115D6" w:rsidRDefault="003115D6" w:rsidP="003115D6">
            <w:pPr>
              <w:spacing w:after="0" w:line="240" w:lineRule="auto"/>
              <w:jc w:val="center"/>
              <w:rPr>
                <w:rFonts w:ascii="Arial" w:eastAsia="Times New Roman" w:hAnsi="Arial" w:cs="Arial"/>
                <w:sz w:val="16"/>
                <w:szCs w:val="16"/>
                <w:lang w:val="ru-RU"/>
              </w:rPr>
            </w:pPr>
            <w:r w:rsidRPr="003115D6">
              <w:rPr>
                <w:rFonts w:ascii="Arial" w:eastAsia="Times New Roman" w:hAnsi="Arial" w:cs="Arial"/>
                <w:sz w:val="16"/>
                <w:szCs w:val="16"/>
                <w:lang w:val="ru-RU"/>
              </w:rPr>
              <w:t>5</w:t>
            </w:r>
          </w:p>
        </w:tc>
        <w:tc>
          <w:tcPr>
            <w:tcW w:w="1530" w:type="dxa"/>
            <w:shd w:val="clear" w:color="auto" w:fill="auto"/>
          </w:tcPr>
          <w:p w14:paraId="2FA9EFE4" w14:textId="77777777" w:rsidR="003115D6" w:rsidRPr="003115D6" w:rsidRDefault="003115D6" w:rsidP="003115D6">
            <w:pPr>
              <w:spacing w:after="0" w:line="240" w:lineRule="auto"/>
              <w:jc w:val="center"/>
              <w:rPr>
                <w:rFonts w:ascii="Arial" w:eastAsia="Times New Roman" w:hAnsi="Arial" w:cs="Arial"/>
                <w:sz w:val="16"/>
                <w:szCs w:val="16"/>
                <w:lang w:val="ru-RU"/>
              </w:rPr>
            </w:pPr>
            <w:r w:rsidRPr="003115D6">
              <w:rPr>
                <w:rFonts w:ascii="Arial" w:eastAsia="Times New Roman" w:hAnsi="Arial" w:cs="Arial"/>
                <w:sz w:val="16"/>
                <w:szCs w:val="16"/>
                <w:lang w:val="ru-RU"/>
              </w:rPr>
              <w:t>6</w:t>
            </w:r>
          </w:p>
        </w:tc>
        <w:tc>
          <w:tcPr>
            <w:tcW w:w="1530" w:type="dxa"/>
          </w:tcPr>
          <w:p w14:paraId="2564DA11" w14:textId="77777777" w:rsidR="003115D6" w:rsidRPr="003115D6" w:rsidRDefault="003115D6" w:rsidP="003115D6">
            <w:pPr>
              <w:spacing w:after="0" w:line="240" w:lineRule="auto"/>
              <w:jc w:val="center"/>
              <w:rPr>
                <w:rFonts w:ascii="Arial" w:eastAsia="Times New Roman" w:hAnsi="Arial" w:cs="Arial"/>
                <w:sz w:val="16"/>
                <w:szCs w:val="16"/>
                <w:lang w:val="ru-RU"/>
              </w:rPr>
            </w:pPr>
            <w:r w:rsidRPr="003115D6">
              <w:rPr>
                <w:rFonts w:ascii="Arial" w:eastAsia="Times New Roman" w:hAnsi="Arial" w:cs="Arial"/>
                <w:sz w:val="16"/>
                <w:szCs w:val="16"/>
                <w:lang w:val="ru-RU"/>
              </w:rPr>
              <w:t>7</w:t>
            </w:r>
          </w:p>
        </w:tc>
      </w:tr>
      <w:tr w:rsidR="003115D6" w:rsidRPr="003115D6" w14:paraId="54FD6A43" w14:textId="77777777" w:rsidTr="003115D6">
        <w:tc>
          <w:tcPr>
            <w:tcW w:w="648" w:type="dxa"/>
            <w:shd w:val="clear" w:color="auto" w:fill="auto"/>
          </w:tcPr>
          <w:p w14:paraId="2D9D5DA3" w14:textId="77777777" w:rsidR="003115D6" w:rsidRPr="003115D6" w:rsidRDefault="003115D6" w:rsidP="003115D6">
            <w:pPr>
              <w:spacing w:after="0" w:line="240" w:lineRule="auto"/>
              <w:rPr>
                <w:rFonts w:ascii="Arial" w:eastAsia="Times New Roman" w:hAnsi="Arial" w:cs="Arial"/>
                <w:sz w:val="20"/>
                <w:szCs w:val="20"/>
                <w:lang w:val="sr-Cyrl-CS"/>
              </w:rPr>
            </w:pPr>
          </w:p>
          <w:p w14:paraId="091E106F" w14:textId="77777777" w:rsidR="003115D6" w:rsidRPr="003115D6" w:rsidRDefault="003115D6" w:rsidP="003115D6">
            <w:pPr>
              <w:spacing w:after="0" w:line="240" w:lineRule="auto"/>
              <w:rPr>
                <w:rFonts w:ascii="Arial" w:eastAsia="Times New Roman" w:hAnsi="Arial" w:cs="Arial"/>
                <w:sz w:val="20"/>
                <w:szCs w:val="20"/>
                <w:lang w:val="sr-Cyrl-CS"/>
              </w:rPr>
            </w:pPr>
          </w:p>
          <w:p w14:paraId="61691A1C" w14:textId="77777777" w:rsidR="003115D6" w:rsidRPr="003115D6" w:rsidRDefault="003115D6" w:rsidP="003115D6">
            <w:pPr>
              <w:spacing w:after="0" w:line="240" w:lineRule="auto"/>
              <w:rPr>
                <w:rFonts w:ascii="Arial" w:eastAsia="Times New Roman" w:hAnsi="Arial" w:cs="Arial"/>
                <w:sz w:val="20"/>
                <w:szCs w:val="20"/>
                <w:lang w:val="sr-Cyrl-CS"/>
              </w:rPr>
            </w:pPr>
          </w:p>
          <w:p w14:paraId="181B8F52" w14:textId="77777777" w:rsidR="003115D6" w:rsidRPr="003115D6" w:rsidRDefault="003115D6" w:rsidP="003115D6">
            <w:pPr>
              <w:spacing w:after="0" w:line="240" w:lineRule="auto"/>
              <w:rPr>
                <w:rFonts w:ascii="Arial" w:eastAsia="Times New Roman" w:hAnsi="Arial" w:cs="Arial"/>
                <w:sz w:val="20"/>
                <w:szCs w:val="20"/>
                <w:lang w:val="sr-Cyrl-CS"/>
              </w:rPr>
            </w:pPr>
          </w:p>
          <w:p w14:paraId="74560CE2" w14:textId="77777777" w:rsidR="003115D6" w:rsidRPr="003115D6" w:rsidRDefault="003115D6" w:rsidP="003115D6">
            <w:pPr>
              <w:spacing w:after="0" w:line="240" w:lineRule="auto"/>
              <w:rPr>
                <w:rFonts w:ascii="Arial" w:eastAsia="Times New Roman" w:hAnsi="Arial" w:cs="Arial"/>
                <w:sz w:val="20"/>
                <w:szCs w:val="20"/>
                <w:lang w:val="sr-Cyrl-CS"/>
              </w:rPr>
            </w:pPr>
          </w:p>
          <w:p w14:paraId="243940F9" w14:textId="77777777" w:rsidR="003115D6" w:rsidRPr="003115D6" w:rsidRDefault="003115D6" w:rsidP="003115D6">
            <w:pPr>
              <w:spacing w:after="0" w:line="240" w:lineRule="auto"/>
              <w:rPr>
                <w:rFonts w:ascii="Arial" w:eastAsia="Times New Roman" w:hAnsi="Arial" w:cs="Arial"/>
                <w:sz w:val="20"/>
                <w:szCs w:val="20"/>
                <w:lang w:val="sr-Cyrl-CS"/>
              </w:rPr>
            </w:pPr>
          </w:p>
          <w:p w14:paraId="437E687F"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1.</w:t>
            </w:r>
          </w:p>
        </w:tc>
        <w:tc>
          <w:tcPr>
            <w:tcW w:w="3420" w:type="dxa"/>
            <w:shd w:val="clear" w:color="auto" w:fill="auto"/>
          </w:tcPr>
          <w:p w14:paraId="637BBA62" w14:textId="41DBE8DB"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color w:val="000000"/>
                <w:sz w:val="20"/>
                <w:szCs w:val="20"/>
              </w:rPr>
              <w:t xml:space="preserve">ЛЕД </w:t>
            </w:r>
            <w:proofErr w:type="spellStart"/>
            <w:r w:rsidRPr="003115D6">
              <w:rPr>
                <w:rFonts w:ascii="Arial" w:eastAsia="Times New Roman" w:hAnsi="Arial" w:cs="Arial"/>
                <w:color w:val="000000"/>
                <w:sz w:val="20"/>
                <w:szCs w:val="20"/>
              </w:rPr>
              <w:t>брзински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дисплеј</w:t>
            </w:r>
            <w:proofErr w:type="spellEnd"/>
            <w:r w:rsidR="00F2118F">
              <w:rPr>
                <w:rFonts w:ascii="Arial" w:eastAsia="Times New Roman" w:hAnsi="Arial" w:cs="Arial"/>
                <w:color w:val="000000"/>
                <w:sz w:val="20"/>
                <w:szCs w:val="20"/>
                <w:lang w:val="sr-Cyrl-RS"/>
              </w:rPr>
              <w:t xml:space="preserve"> или одговарајући</w:t>
            </w:r>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димензија</w:t>
            </w:r>
            <w:proofErr w:type="spellEnd"/>
            <w:r w:rsidRPr="003115D6">
              <w:rPr>
                <w:rFonts w:ascii="Arial" w:eastAsia="Times New Roman" w:hAnsi="Arial" w:cs="Arial"/>
                <w:color w:val="000000"/>
                <w:sz w:val="20"/>
                <w:szCs w:val="20"/>
              </w:rPr>
              <w:t xml:space="preserve"> </w:t>
            </w:r>
            <w:r w:rsidR="00774F3B">
              <w:rPr>
                <w:rFonts w:ascii="Arial" w:eastAsia="Times New Roman" w:hAnsi="Arial" w:cs="Arial"/>
                <w:color w:val="000000"/>
                <w:sz w:val="20"/>
                <w:szCs w:val="20"/>
                <w:lang w:val="sr-Cyrl-RS"/>
              </w:rPr>
              <w:t>12</w:t>
            </w:r>
            <w:r w:rsidRPr="003115D6">
              <w:rPr>
                <w:rFonts w:ascii="Arial" w:eastAsia="Times New Roman" w:hAnsi="Arial" w:cs="Arial"/>
                <w:color w:val="000000"/>
                <w:sz w:val="20"/>
                <w:szCs w:val="20"/>
              </w:rPr>
              <w:t>50х</w:t>
            </w:r>
            <w:r w:rsidR="00774F3B">
              <w:rPr>
                <w:rFonts w:ascii="Arial" w:eastAsia="Times New Roman" w:hAnsi="Arial" w:cs="Arial"/>
                <w:color w:val="000000"/>
                <w:sz w:val="20"/>
                <w:szCs w:val="20"/>
                <w:lang w:val="sr-Cyrl-RS"/>
              </w:rPr>
              <w:t>750мм</w:t>
            </w:r>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три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поља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приказ</w:t>
            </w:r>
            <w:proofErr w:type="spellEnd"/>
            <w:r w:rsidRPr="003115D6">
              <w:rPr>
                <w:rFonts w:ascii="Arial" w:eastAsia="Times New Roman" w:hAnsi="Arial" w:cs="Arial"/>
                <w:color w:val="000000"/>
                <w:sz w:val="20"/>
                <w:szCs w:val="20"/>
              </w:rPr>
              <w:t xml:space="preserve"> </w:t>
            </w:r>
            <w:r w:rsidR="00774F3B">
              <w:rPr>
                <w:rFonts w:ascii="Arial" w:eastAsia="Times New Roman" w:hAnsi="Arial" w:cs="Arial"/>
                <w:color w:val="000000"/>
                <w:sz w:val="20"/>
                <w:szCs w:val="20"/>
                <w:lang w:val="sr-Cyrl-RS"/>
              </w:rPr>
              <w:t xml:space="preserve">симбола „деца на </w:t>
            </w:r>
            <w:proofErr w:type="gramStart"/>
            <w:r w:rsidR="00774F3B">
              <w:rPr>
                <w:rFonts w:ascii="Arial" w:eastAsia="Times New Roman" w:hAnsi="Arial" w:cs="Arial"/>
                <w:color w:val="000000"/>
                <w:sz w:val="20"/>
                <w:szCs w:val="20"/>
                <w:lang w:val="sr-Cyrl-RS"/>
              </w:rPr>
              <w:t>путу“</w:t>
            </w:r>
            <w:proofErr w:type="gram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приказ</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саме</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брзине</w:t>
            </w:r>
            <w:proofErr w:type="spellEnd"/>
            <w:r w:rsidRPr="003115D6">
              <w:rPr>
                <w:rFonts w:ascii="Arial" w:eastAsia="Times New Roman" w:hAnsi="Arial" w:cs="Arial"/>
                <w:color w:val="000000"/>
                <w:sz w:val="20"/>
                <w:szCs w:val="20"/>
              </w:rPr>
              <w:t xml:space="preserve"> и </w:t>
            </w:r>
            <w:proofErr w:type="spellStart"/>
            <w:r w:rsidRPr="003115D6">
              <w:rPr>
                <w:rFonts w:ascii="Arial" w:eastAsia="Times New Roman" w:hAnsi="Arial" w:cs="Arial"/>
                <w:color w:val="000000"/>
                <w:sz w:val="20"/>
                <w:szCs w:val="20"/>
              </w:rPr>
              <w:t>приказ</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текстуалне</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поруке</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решеткастим</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носачем</w:t>
            </w:r>
            <w:proofErr w:type="spellEnd"/>
            <w:r w:rsidRPr="003115D6">
              <w:rPr>
                <w:rFonts w:ascii="Arial" w:eastAsia="Times New Roman" w:hAnsi="Arial" w:cs="Arial"/>
                <w:color w:val="000000"/>
                <w:sz w:val="20"/>
                <w:szCs w:val="20"/>
              </w:rPr>
              <w:t xml:space="preserve">, и </w:t>
            </w:r>
            <w:proofErr w:type="spellStart"/>
            <w:r w:rsidRPr="003115D6">
              <w:rPr>
                <w:rFonts w:ascii="Arial" w:eastAsia="Times New Roman" w:hAnsi="Arial" w:cs="Arial"/>
                <w:color w:val="000000"/>
                <w:sz w:val="20"/>
                <w:szCs w:val="20"/>
              </w:rPr>
              <w:t>свим</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осталим</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прибором</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повезивањем</w:t>
            </w:r>
            <w:proofErr w:type="spellEnd"/>
            <w:r w:rsidRPr="003115D6">
              <w:rPr>
                <w:rFonts w:ascii="Arial" w:eastAsia="Times New Roman" w:hAnsi="Arial" w:cs="Arial"/>
                <w:color w:val="000000"/>
                <w:sz w:val="20"/>
                <w:szCs w:val="20"/>
              </w:rPr>
              <w:t xml:space="preserve"> и </w:t>
            </w:r>
            <w:proofErr w:type="spellStart"/>
            <w:r w:rsidRPr="003115D6">
              <w:rPr>
                <w:rFonts w:ascii="Arial" w:eastAsia="Times New Roman" w:hAnsi="Arial" w:cs="Arial"/>
                <w:color w:val="000000"/>
                <w:sz w:val="20"/>
                <w:szCs w:val="20"/>
              </w:rPr>
              <w:t>пуштањем</w:t>
            </w:r>
            <w:proofErr w:type="spellEnd"/>
            <w:r w:rsidRPr="003115D6">
              <w:rPr>
                <w:rFonts w:ascii="Arial" w:eastAsia="Times New Roman" w:hAnsi="Arial" w:cs="Arial"/>
                <w:color w:val="000000"/>
                <w:sz w:val="20"/>
                <w:szCs w:val="20"/>
              </w:rPr>
              <w:t xml:space="preserve"> у </w:t>
            </w:r>
            <w:proofErr w:type="spellStart"/>
            <w:r w:rsidRPr="003115D6">
              <w:rPr>
                <w:rFonts w:ascii="Arial" w:eastAsia="Times New Roman" w:hAnsi="Arial" w:cs="Arial"/>
                <w:color w:val="000000"/>
                <w:sz w:val="20"/>
                <w:szCs w:val="20"/>
              </w:rPr>
              <w:t>рад</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напајање</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комбиновамо</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соларно+јавна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расвета</w:t>
            </w:r>
            <w:proofErr w:type="spellEnd"/>
          </w:p>
        </w:tc>
        <w:tc>
          <w:tcPr>
            <w:tcW w:w="810" w:type="dxa"/>
            <w:shd w:val="clear" w:color="auto" w:fill="auto"/>
          </w:tcPr>
          <w:p w14:paraId="1CAA312C" w14:textId="77777777" w:rsidR="003115D6" w:rsidRPr="003115D6" w:rsidRDefault="003115D6" w:rsidP="003115D6">
            <w:pPr>
              <w:spacing w:after="0" w:line="240" w:lineRule="auto"/>
              <w:rPr>
                <w:rFonts w:ascii="Arial" w:eastAsia="Times New Roman" w:hAnsi="Arial" w:cs="Arial"/>
                <w:sz w:val="20"/>
                <w:szCs w:val="20"/>
                <w:lang w:val="sr-Cyrl-CS"/>
              </w:rPr>
            </w:pPr>
          </w:p>
          <w:p w14:paraId="482D2A38" w14:textId="77777777" w:rsidR="003115D6" w:rsidRPr="003115D6" w:rsidRDefault="003115D6" w:rsidP="003115D6">
            <w:pPr>
              <w:spacing w:after="0" w:line="240" w:lineRule="auto"/>
              <w:rPr>
                <w:rFonts w:ascii="Arial" w:eastAsia="Times New Roman" w:hAnsi="Arial" w:cs="Arial"/>
                <w:sz w:val="20"/>
                <w:szCs w:val="20"/>
                <w:lang w:val="sr-Cyrl-CS"/>
              </w:rPr>
            </w:pPr>
          </w:p>
          <w:p w14:paraId="07B979E4" w14:textId="77777777" w:rsidR="003115D6" w:rsidRPr="003115D6" w:rsidRDefault="003115D6" w:rsidP="003115D6">
            <w:pPr>
              <w:spacing w:after="0" w:line="240" w:lineRule="auto"/>
              <w:rPr>
                <w:rFonts w:ascii="Arial" w:eastAsia="Times New Roman" w:hAnsi="Arial" w:cs="Arial"/>
                <w:sz w:val="20"/>
                <w:szCs w:val="20"/>
                <w:lang w:val="sr-Cyrl-CS"/>
              </w:rPr>
            </w:pPr>
          </w:p>
          <w:p w14:paraId="7185E79B" w14:textId="77777777" w:rsidR="003115D6" w:rsidRPr="003115D6" w:rsidRDefault="003115D6" w:rsidP="003115D6">
            <w:pPr>
              <w:spacing w:after="0" w:line="240" w:lineRule="auto"/>
              <w:rPr>
                <w:rFonts w:ascii="Arial" w:eastAsia="Times New Roman" w:hAnsi="Arial" w:cs="Arial"/>
                <w:sz w:val="20"/>
                <w:szCs w:val="20"/>
                <w:lang w:val="sr-Cyrl-CS"/>
              </w:rPr>
            </w:pPr>
          </w:p>
          <w:p w14:paraId="391325F6" w14:textId="77777777" w:rsidR="003115D6" w:rsidRPr="003115D6" w:rsidRDefault="003115D6" w:rsidP="003115D6">
            <w:pPr>
              <w:spacing w:after="0" w:line="240" w:lineRule="auto"/>
              <w:rPr>
                <w:rFonts w:ascii="Arial" w:eastAsia="Times New Roman" w:hAnsi="Arial" w:cs="Arial"/>
                <w:sz w:val="20"/>
                <w:szCs w:val="20"/>
                <w:lang w:val="sr-Cyrl-CS"/>
              </w:rPr>
            </w:pPr>
          </w:p>
          <w:p w14:paraId="2EA42390" w14:textId="77777777" w:rsidR="003115D6" w:rsidRPr="003115D6" w:rsidRDefault="003115D6" w:rsidP="003115D6">
            <w:pPr>
              <w:spacing w:after="0" w:line="240" w:lineRule="auto"/>
              <w:rPr>
                <w:rFonts w:ascii="Arial" w:eastAsia="Times New Roman" w:hAnsi="Arial" w:cs="Arial"/>
                <w:sz w:val="20"/>
                <w:szCs w:val="20"/>
                <w:lang w:val="sr-Cyrl-CS"/>
              </w:rPr>
            </w:pPr>
          </w:p>
          <w:p w14:paraId="69F512F1"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shd w:val="clear" w:color="auto" w:fill="auto"/>
          </w:tcPr>
          <w:p w14:paraId="79E49A43" w14:textId="77777777" w:rsidR="003115D6" w:rsidRPr="004E6C15" w:rsidRDefault="003115D6" w:rsidP="003115D6">
            <w:pPr>
              <w:spacing w:after="0" w:line="240" w:lineRule="auto"/>
              <w:rPr>
                <w:rFonts w:ascii="Arial" w:eastAsia="Times New Roman" w:hAnsi="Arial" w:cs="Arial"/>
                <w:sz w:val="20"/>
                <w:szCs w:val="20"/>
                <w:lang w:val="sr-Cyrl-CS"/>
              </w:rPr>
            </w:pPr>
          </w:p>
          <w:p w14:paraId="51FF0010" w14:textId="77777777" w:rsidR="003115D6" w:rsidRPr="004E6C15" w:rsidRDefault="003115D6" w:rsidP="003115D6">
            <w:pPr>
              <w:spacing w:after="0" w:line="240" w:lineRule="auto"/>
              <w:rPr>
                <w:rFonts w:ascii="Arial" w:eastAsia="Times New Roman" w:hAnsi="Arial" w:cs="Arial"/>
                <w:sz w:val="20"/>
                <w:szCs w:val="20"/>
                <w:lang w:val="sr-Cyrl-CS"/>
              </w:rPr>
            </w:pPr>
          </w:p>
          <w:p w14:paraId="3EB24C3D" w14:textId="77777777" w:rsidR="003115D6" w:rsidRPr="004E6C15" w:rsidRDefault="003115D6" w:rsidP="003115D6">
            <w:pPr>
              <w:spacing w:after="0" w:line="240" w:lineRule="auto"/>
              <w:rPr>
                <w:rFonts w:ascii="Arial" w:eastAsia="Times New Roman" w:hAnsi="Arial" w:cs="Arial"/>
                <w:sz w:val="20"/>
                <w:szCs w:val="20"/>
                <w:lang w:val="sr-Cyrl-CS"/>
              </w:rPr>
            </w:pPr>
          </w:p>
          <w:p w14:paraId="5923A59D" w14:textId="77777777" w:rsidR="003115D6" w:rsidRPr="004E6C15" w:rsidRDefault="003115D6" w:rsidP="003115D6">
            <w:pPr>
              <w:spacing w:after="0" w:line="240" w:lineRule="auto"/>
              <w:rPr>
                <w:rFonts w:ascii="Arial" w:eastAsia="Times New Roman" w:hAnsi="Arial" w:cs="Arial"/>
                <w:sz w:val="20"/>
                <w:szCs w:val="20"/>
                <w:lang w:val="sr-Cyrl-CS"/>
              </w:rPr>
            </w:pPr>
          </w:p>
          <w:p w14:paraId="47954FA0" w14:textId="77777777" w:rsidR="003115D6" w:rsidRPr="004E6C15" w:rsidRDefault="003115D6" w:rsidP="003115D6">
            <w:pPr>
              <w:spacing w:after="0" w:line="240" w:lineRule="auto"/>
              <w:rPr>
                <w:rFonts w:ascii="Arial" w:eastAsia="Times New Roman" w:hAnsi="Arial" w:cs="Arial"/>
                <w:sz w:val="20"/>
                <w:szCs w:val="20"/>
                <w:lang w:val="sr-Cyrl-CS"/>
              </w:rPr>
            </w:pPr>
          </w:p>
          <w:p w14:paraId="461C93ED" w14:textId="77777777" w:rsidR="003115D6" w:rsidRPr="004E6C15" w:rsidRDefault="003115D6" w:rsidP="003115D6">
            <w:pPr>
              <w:spacing w:after="0" w:line="240" w:lineRule="auto"/>
              <w:rPr>
                <w:rFonts w:ascii="Arial" w:eastAsia="Times New Roman" w:hAnsi="Arial" w:cs="Arial"/>
                <w:sz w:val="20"/>
                <w:szCs w:val="20"/>
                <w:lang w:val="sr-Cyrl-CS"/>
              </w:rPr>
            </w:pPr>
          </w:p>
          <w:p w14:paraId="5163CD07" w14:textId="77361031"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shd w:val="clear" w:color="auto" w:fill="auto"/>
          </w:tcPr>
          <w:p w14:paraId="7CBD6EE4"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Pr>
          <w:p w14:paraId="0A540982"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6105CCE4" w14:textId="77777777" w:rsidTr="003115D6">
        <w:tc>
          <w:tcPr>
            <w:tcW w:w="648" w:type="dxa"/>
            <w:shd w:val="clear" w:color="auto" w:fill="auto"/>
          </w:tcPr>
          <w:p w14:paraId="18E2625C" w14:textId="77777777" w:rsidR="003115D6" w:rsidRPr="003115D6" w:rsidRDefault="003115D6" w:rsidP="003115D6">
            <w:pPr>
              <w:spacing w:after="0" w:line="240" w:lineRule="auto"/>
              <w:rPr>
                <w:rFonts w:ascii="Arial" w:eastAsia="Times New Roman" w:hAnsi="Arial" w:cs="Arial"/>
                <w:sz w:val="20"/>
                <w:szCs w:val="20"/>
                <w:lang w:val="sr-Cyrl-CS"/>
              </w:rPr>
            </w:pPr>
          </w:p>
          <w:p w14:paraId="3FE42AFB"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2.</w:t>
            </w:r>
          </w:p>
        </w:tc>
        <w:tc>
          <w:tcPr>
            <w:tcW w:w="3420" w:type="dxa"/>
            <w:shd w:val="clear" w:color="auto" w:fill="auto"/>
          </w:tcPr>
          <w:p w14:paraId="2F51A492"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0"/>
                <w:szCs w:val="20"/>
              </w:rPr>
            </w:pPr>
            <w:proofErr w:type="spellStart"/>
            <w:r w:rsidRPr="003115D6">
              <w:rPr>
                <w:rFonts w:ascii="Arial" w:eastAsia="Times New Roman" w:hAnsi="Arial" w:cs="Arial"/>
                <w:color w:val="000000"/>
                <w:sz w:val="20"/>
                <w:szCs w:val="20"/>
              </w:rPr>
              <w:t>Троструки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решеткасти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носач</w:t>
            </w:r>
            <w:proofErr w:type="spellEnd"/>
            <w:r w:rsidRPr="003115D6">
              <w:rPr>
                <w:rFonts w:ascii="Arial" w:eastAsia="Times New Roman" w:hAnsi="Arial" w:cs="Arial"/>
                <w:color w:val="000000"/>
                <w:sz w:val="20"/>
                <w:szCs w:val="20"/>
              </w:rPr>
              <w:t xml:space="preserve"> ЛЕД </w:t>
            </w:r>
            <w:proofErr w:type="spellStart"/>
            <w:r w:rsidRPr="003115D6">
              <w:rPr>
                <w:rFonts w:ascii="Arial" w:eastAsia="Times New Roman" w:hAnsi="Arial" w:cs="Arial"/>
                <w:color w:val="000000"/>
                <w:sz w:val="20"/>
                <w:szCs w:val="20"/>
              </w:rPr>
              <w:t>брзинског</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дисплеја</w:t>
            </w:r>
            <w:proofErr w:type="spellEnd"/>
            <w:r w:rsidRPr="003115D6">
              <w:rPr>
                <w:rFonts w:ascii="Arial" w:eastAsia="Times New Roman" w:hAnsi="Arial" w:cs="Arial"/>
                <w:color w:val="000000"/>
                <w:sz w:val="20"/>
                <w:szCs w:val="20"/>
              </w:rPr>
              <w:t xml:space="preserve">, Л=4.5м </w:t>
            </w:r>
          </w:p>
        </w:tc>
        <w:tc>
          <w:tcPr>
            <w:tcW w:w="810" w:type="dxa"/>
            <w:shd w:val="clear" w:color="auto" w:fill="auto"/>
          </w:tcPr>
          <w:p w14:paraId="6A233028" w14:textId="77777777" w:rsidR="003115D6" w:rsidRPr="003115D6" w:rsidRDefault="003115D6" w:rsidP="003115D6">
            <w:pPr>
              <w:spacing w:after="0" w:line="240" w:lineRule="auto"/>
              <w:rPr>
                <w:rFonts w:ascii="Arial" w:eastAsia="Times New Roman" w:hAnsi="Arial" w:cs="Arial"/>
                <w:sz w:val="20"/>
                <w:szCs w:val="20"/>
                <w:lang w:val="sr-Cyrl-CS"/>
              </w:rPr>
            </w:pPr>
          </w:p>
          <w:p w14:paraId="62FB546F"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shd w:val="clear" w:color="auto" w:fill="auto"/>
          </w:tcPr>
          <w:p w14:paraId="5EE3015C" w14:textId="77777777" w:rsidR="003115D6" w:rsidRPr="004E6C15" w:rsidRDefault="003115D6" w:rsidP="003115D6">
            <w:pPr>
              <w:spacing w:after="0" w:line="240" w:lineRule="auto"/>
              <w:rPr>
                <w:rFonts w:ascii="Arial" w:eastAsia="Times New Roman" w:hAnsi="Arial" w:cs="Arial"/>
                <w:sz w:val="20"/>
                <w:szCs w:val="20"/>
                <w:lang w:val="sr-Cyrl-CS"/>
              </w:rPr>
            </w:pPr>
          </w:p>
          <w:p w14:paraId="45B81ADC" w14:textId="687BCEDA"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shd w:val="clear" w:color="auto" w:fill="auto"/>
          </w:tcPr>
          <w:p w14:paraId="42EB4E1A"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Pr>
          <w:p w14:paraId="58200FAA"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4A362F1B" w14:textId="77777777" w:rsidTr="003115D6">
        <w:tc>
          <w:tcPr>
            <w:tcW w:w="648" w:type="dxa"/>
            <w:shd w:val="clear" w:color="auto" w:fill="auto"/>
          </w:tcPr>
          <w:p w14:paraId="36922264" w14:textId="77777777" w:rsidR="003115D6" w:rsidRPr="003115D6" w:rsidRDefault="003115D6" w:rsidP="003115D6">
            <w:pPr>
              <w:spacing w:after="0" w:line="240" w:lineRule="auto"/>
              <w:rPr>
                <w:rFonts w:ascii="Arial" w:eastAsia="Times New Roman" w:hAnsi="Arial" w:cs="Arial"/>
                <w:sz w:val="20"/>
                <w:szCs w:val="20"/>
                <w:lang w:val="sr-Cyrl-CS"/>
              </w:rPr>
            </w:pPr>
          </w:p>
          <w:p w14:paraId="1F3E2ED2"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3.</w:t>
            </w:r>
          </w:p>
        </w:tc>
        <w:tc>
          <w:tcPr>
            <w:tcW w:w="3420" w:type="dxa"/>
            <w:shd w:val="clear" w:color="auto" w:fill="auto"/>
          </w:tcPr>
          <w:p w14:paraId="2F96F59F"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sz w:val="20"/>
                <w:szCs w:val="20"/>
              </w:rPr>
            </w:pPr>
            <w:proofErr w:type="spellStart"/>
            <w:r w:rsidRPr="003115D6">
              <w:rPr>
                <w:rFonts w:ascii="Arial" w:eastAsia="Times New Roman" w:hAnsi="Arial" w:cs="Arial"/>
                <w:color w:val="000000"/>
                <w:sz w:val="20"/>
                <w:szCs w:val="20"/>
              </w:rPr>
              <w:t>Урадња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решеткастог</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носача</w:t>
            </w:r>
            <w:proofErr w:type="spellEnd"/>
            <w:r w:rsidRPr="003115D6">
              <w:rPr>
                <w:rFonts w:ascii="Arial" w:eastAsia="Times New Roman" w:hAnsi="Arial" w:cs="Arial"/>
                <w:color w:val="000000"/>
                <w:sz w:val="20"/>
                <w:szCs w:val="20"/>
              </w:rPr>
              <w:t xml:space="preserve"> у </w:t>
            </w:r>
            <w:proofErr w:type="spellStart"/>
            <w:r w:rsidRPr="003115D6">
              <w:rPr>
                <w:rFonts w:ascii="Arial" w:eastAsia="Times New Roman" w:hAnsi="Arial" w:cs="Arial"/>
                <w:color w:val="000000"/>
                <w:sz w:val="20"/>
                <w:szCs w:val="20"/>
              </w:rPr>
              <w:t>бетонску</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стопу</w:t>
            </w:r>
            <w:proofErr w:type="spellEnd"/>
            <w:r w:rsidRPr="003115D6">
              <w:rPr>
                <w:rFonts w:ascii="Arial" w:eastAsia="Times New Roman" w:hAnsi="Arial" w:cs="Arial"/>
                <w:color w:val="000000"/>
                <w:sz w:val="20"/>
                <w:szCs w:val="20"/>
              </w:rPr>
              <w:t xml:space="preserve"> 60х60х60 </w:t>
            </w:r>
            <w:proofErr w:type="spellStart"/>
            <w:r w:rsidRPr="003115D6">
              <w:rPr>
                <w:rFonts w:ascii="Arial" w:eastAsia="Times New Roman" w:hAnsi="Arial" w:cs="Arial"/>
                <w:color w:val="000000"/>
                <w:sz w:val="20"/>
                <w:szCs w:val="20"/>
              </w:rPr>
              <w:t>цм</w:t>
            </w:r>
            <w:proofErr w:type="spellEnd"/>
            <w:r w:rsidRPr="003115D6">
              <w:rPr>
                <w:rFonts w:ascii="Arial" w:eastAsia="Times New Roman" w:hAnsi="Arial" w:cs="Arial"/>
                <w:color w:val="000000"/>
                <w:sz w:val="20"/>
                <w:szCs w:val="20"/>
              </w:rPr>
              <w:t xml:space="preserve"> </w:t>
            </w:r>
          </w:p>
        </w:tc>
        <w:tc>
          <w:tcPr>
            <w:tcW w:w="810" w:type="dxa"/>
            <w:shd w:val="clear" w:color="auto" w:fill="auto"/>
          </w:tcPr>
          <w:p w14:paraId="4D59AB9A" w14:textId="77777777" w:rsidR="003115D6" w:rsidRPr="003115D6" w:rsidRDefault="003115D6" w:rsidP="003115D6">
            <w:pPr>
              <w:spacing w:after="0" w:line="240" w:lineRule="auto"/>
              <w:rPr>
                <w:rFonts w:ascii="Arial" w:eastAsia="Times New Roman" w:hAnsi="Arial" w:cs="Arial"/>
                <w:sz w:val="20"/>
                <w:szCs w:val="20"/>
                <w:lang w:val="sr-Cyrl-CS"/>
              </w:rPr>
            </w:pPr>
          </w:p>
          <w:p w14:paraId="041920CB"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shd w:val="clear" w:color="auto" w:fill="auto"/>
          </w:tcPr>
          <w:p w14:paraId="530BCA29" w14:textId="77777777" w:rsidR="003115D6" w:rsidRPr="004E6C15" w:rsidRDefault="003115D6" w:rsidP="003115D6">
            <w:pPr>
              <w:spacing w:after="0" w:line="240" w:lineRule="auto"/>
              <w:rPr>
                <w:rFonts w:ascii="Arial" w:eastAsia="Times New Roman" w:hAnsi="Arial" w:cs="Arial"/>
                <w:sz w:val="20"/>
                <w:szCs w:val="20"/>
                <w:lang w:val="sr-Cyrl-CS"/>
              </w:rPr>
            </w:pPr>
          </w:p>
          <w:p w14:paraId="06576C80" w14:textId="61075E44"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shd w:val="clear" w:color="auto" w:fill="auto"/>
          </w:tcPr>
          <w:p w14:paraId="62EA29AA"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Pr>
          <w:p w14:paraId="4C4D3D51"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1C82DFA8" w14:textId="77777777" w:rsidTr="003115D6">
        <w:tc>
          <w:tcPr>
            <w:tcW w:w="648" w:type="dxa"/>
            <w:shd w:val="clear" w:color="auto" w:fill="auto"/>
          </w:tcPr>
          <w:p w14:paraId="1BBA011E" w14:textId="77777777" w:rsidR="003115D6" w:rsidRPr="003115D6" w:rsidRDefault="003115D6" w:rsidP="003115D6">
            <w:pPr>
              <w:spacing w:after="0" w:line="240" w:lineRule="auto"/>
              <w:rPr>
                <w:rFonts w:ascii="Arial" w:eastAsia="Times New Roman" w:hAnsi="Arial" w:cs="Arial"/>
                <w:sz w:val="20"/>
                <w:szCs w:val="20"/>
                <w:lang w:val="sr-Cyrl-CS"/>
              </w:rPr>
            </w:pPr>
          </w:p>
          <w:p w14:paraId="49C99B5D"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4.</w:t>
            </w:r>
          </w:p>
        </w:tc>
        <w:tc>
          <w:tcPr>
            <w:tcW w:w="3420" w:type="dxa"/>
            <w:shd w:val="clear" w:color="auto" w:fill="auto"/>
          </w:tcPr>
          <w:p w14:paraId="565A12DB" w14:textId="77777777" w:rsidR="003115D6" w:rsidRPr="003115D6" w:rsidRDefault="003115D6" w:rsidP="003115D6">
            <w:pPr>
              <w:spacing w:after="0" w:line="240" w:lineRule="auto"/>
              <w:rPr>
                <w:rFonts w:ascii="Arial" w:eastAsia="Times New Roman" w:hAnsi="Arial" w:cs="Arial"/>
                <w:sz w:val="20"/>
                <w:szCs w:val="20"/>
                <w:lang w:val="sr-Cyrl-CS"/>
              </w:rPr>
            </w:pPr>
            <w:proofErr w:type="spellStart"/>
            <w:r w:rsidRPr="003115D6">
              <w:rPr>
                <w:rFonts w:ascii="Arial" w:eastAsia="Times New Roman" w:hAnsi="Arial" w:cs="Arial"/>
                <w:color w:val="000000"/>
                <w:sz w:val="20"/>
                <w:szCs w:val="20"/>
              </w:rPr>
              <w:t>Монтажа</w:t>
            </w:r>
            <w:proofErr w:type="spellEnd"/>
            <w:r w:rsidRPr="003115D6">
              <w:rPr>
                <w:rFonts w:ascii="Arial" w:eastAsia="Times New Roman" w:hAnsi="Arial" w:cs="Arial"/>
                <w:color w:val="000000"/>
                <w:sz w:val="20"/>
                <w:szCs w:val="20"/>
              </w:rPr>
              <w:t xml:space="preserve"> ЛЕД </w:t>
            </w:r>
            <w:proofErr w:type="spellStart"/>
            <w:r w:rsidRPr="003115D6">
              <w:rPr>
                <w:rFonts w:ascii="Arial" w:eastAsia="Times New Roman" w:hAnsi="Arial" w:cs="Arial"/>
                <w:color w:val="000000"/>
                <w:sz w:val="20"/>
                <w:szCs w:val="20"/>
              </w:rPr>
              <w:t>брзинског</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дисплеја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решеткасти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носач</w:t>
            </w:r>
            <w:proofErr w:type="spellEnd"/>
          </w:p>
        </w:tc>
        <w:tc>
          <w:tcPr>
            <w:tcW w:w="810" w:type="dxa"/>
            <w:shd w:val="clear" w:color="auto" w:fill="auto"/>
          </w:tcPr>
          <w:p w14:paraId="58922DC1" w14:textId="77777777" w:rsidR="003115D6" w:rsidRPr="003115D6" w:rsidRDefault="003115D6" w:rsidP="003115D6">
            <w:pPr>
              <w:spacing w:after="0" w:line="240" w:lineRule="auto"/>
              <w:rPr>
                <w:rFonts w:ascii="Arial" w:eastAsia="Times New Roman" w:hAnsi="Arial" w:cs="Arial"/>
                <w:sz w:val="20"/>
                <w:szCs w:val="20"/>
                <w:lang w:val="sr-Cyrl-CS"/>
              </w:rPr>
            </w:pPr>
          </w:p>
          <w:p w14:paraId="7AF228EA"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shd w:val="clear" w:color="auto" w:fill="auto"/>
          </w:tcPr>
          <w:p w14:paraId="3718971D" w14:textId="77777777" w:rsidR="003115D6" w:rsidRPr="004E6C15" w:rsidRDefault="003115D6" w:rsidP="003115D6">
            <w:pPr>
              <w:spacing w:after="0" w:line="240" w:lineRule="auto"/>
              <w:rPr>
                <w:rFonts w:ascii="Arial" w:eastAsia="Times New Roman" w:hAnsi="Arial" w:cs="Arial"/>
                <w:sz w:val="20"/>
                <w:szCs w:val="20"/>
                <w:lang w:val="sr-Cyrl-CS"/>
              </w:rPr>
            </w:pPr>
          </w:p>
          <w:p w14:paraId="456A01FC" w14:textId="1F2B162C"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shd w:val="clear" w:color="auto" w:fill="auto"/>
          </w:tcPr>
          <w:p w14:paraId="0EDB0135"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Pr>
          <w:p w14:paraId="02CA0DDF"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6540C0A0" w14:textId="77777777" w:rsidTr="003115D6">
        <w:tc>
          <w:tcPr>
            <w:tcW w:w="648" w:type="dxa"/>
            <w:shd w:val="clear" w:color="auto" w:fill="auto"/>
          </w:tcPr>
          <w:p w14:paraId="63CAF9FC" w14:textId="77777777" w:rsidR="003115D6" w:rsidRPr="003115D6" w:rsidRDefault="003115D6" w:rsidP="003115D6">
            <w:pPr>
              <w:spacing w:after="0" w:line="240" w:lineRule="auto"/>
              <w:rPr>
                <w:rFonts w:ascii="Arial" w:eastAsia="Times New Roman" w:hAnsi="Arial" w:cs="Arial"/>
                <w:sz w:val="20"/>
                <w:szCs w:val="20"/>
                <w:lang w:val="sr-Cyrl-CS"/>
              </w:rPr>
            </w:pPr>
          </w:p>
          <w:p w14:paraId="7CE5341A" w14:textId="77777777" w:rsidR="003115D6" w:rsidRPr="003115D6" w:rsidRDefault="003115D6" w:rsidP="003115D6">
            <w:pPr>
              <w:spacing w:after="0" w:line="240" w:lineRule="auto"/>
              <w:rPr>
                <w:rFonts w:ascii="Arial" w:eastAsia="Times New Roman" w:hAnsi="Arial" w:cs="Arial"/>
                <w:sz w:val="20"/>
                <w:szCs w:val="20"/>
                <w:lang w:val="sr-Cyrl-CS"/>
              </w:rPr>
            </w:pPr>
          </w:p>
          <w:p w14:paraId="000CB772"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5.</w:t>
            </w:r>
          </w:p>
        </w:tc>
        <w:tc>
          <w:tcPr>
            <w:tcW w:w="3420" w:type="dxa"/>
            <w:shd w:val="clear" w:color="auto" w:fill="auto"/>
          </w:tcPr>
          <w:p w14:paraId="02E63668" w14:textId="77777777" w:rsidR="003115D6" w:rsidRPr="003115D6" w:rsidRDefault="003115D6" w:rsidP="003115D6">
            <w:pPr>
              <w:spacing w:after="0" w:line="240" w:lineRule="auto"/>
              <w:rPr>
                <w:rFonts w:ascii="Arial" w:eastAsia="Times New Roman" w:hAnsi="Arial" w:cs="Arial"/>
                <w:sz w:val="20"/>
                <w:szCs w:val="20"/>
                <w:lang w:val="sr-Cyrl-RS"/>
              </w:rPr>
            </w:pPr>
            <w:proofErr w:type="spellStart"/>
            <w:r w:rsidRPr="003115D6">
              <w:rPr>
                <w:rFonts w:ascii="Arial" w:eastAsia="Times New Roman" w:hAnsi="Arial" w:cs="Arial"/>
                <w:color w:val="000000"/>
                <w:sz w:val="20"/>
                <w:szCs w:val="20"/>
              </w:rPr>
              <w:t>Соларни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комплет</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панел</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батерија</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регулатор</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осигурач</w:t>
            </w:r>
            <w:proofErr w:type="spellEnd"/>
            <w:r w:rsidRPr="003115D6">
              <w:rPr>
                <w:rFonts w:ascii="Arial" w:eastAsia="Times New Roman" w:hAnsi="Arial" w:cs="Arial"/>
                <w:color w:val="000000"/>
                <w:sz w:val="20"/>
                <w:szCs w:val="20"/>
              </w:rPr>
              <w:t xml:space="preserve">, и </w:t>
            </w:r>
            <w:proofErr w:type="spellStart"/>
            <w:r w:rsidRPr="003115D6">
              <w:rPr>
                <w:rFonts w:ascii="Arial" w:eastAsia="Times New Roman" w:hAnsi="Arial" w:cs="Arial"/>
                <w:color w:val="000000"/>
                <w:sz w:val="20"/>
                <w:szCs w:val="20"/>
              </w:rPr>
              <w:t>остали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потребни</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прибор</w:t>
            </w:r>
            <w:proofErr w:type="spellEnd"/>
            <w:r w:rsidRPr="003115D6">
              <w:rPr>
                <w:rFonts w:ascii="Arial" w:eastAsia="Times New Roman" w:hAnsi="Arial" w:cs="Arial"/>
                <w:color w:val="000000"/>
                <w:sz w:val="20"/>
                <w:szCs w:val="20"/>
              </w:rPr>
              <w:t xml:space="preserve"> у </w:t>
            </w:r>
            <w:proofErr w:type="spellStart"/>
            <w:r w:rsidRPr="003115D6">
              <w:rPr>
                <w:rFonts w:ascii="Arial" w:eastAsia="Times New Roman" w:hAnsi="Arial" w:cs="Arial"/>
                <w:color w:val="000000"/>
                <w:sz w:val="20"/>
                <w:szCs w:val="20"/>
              </w:rPr>
              <w:t>кутији</w:t>
            </w:r>
            <w:proofErr w:type="spellEnd"/>
            <w:r w:rsidRPr="003115D6">
              <w:rPr>
                <w:rFonts w:ascii="Arial" w:eastAsia="Times New Roman" w:hAnsi="Arial" w:cs="Arial"/>
                <w:color w:val="000000"/>
                <w:sz w:val="20"/>
                <w:szCs w:val="20"/>
                <w:lang w:val="sr-Cyrl-RS"/>
              </w:rPr>
              <w:t>)</w:t>
            </w:r>
          </w:p>
        </w:tc>
        <w:tc>
          <w:tcPr>
            <w:tcW w:w="810" w:type="dxa"/>
            <w:shd w:val="clear" w:color="auto" w:fill="auto"/>
          </w:tcPr>
          <w:p w14:paraId="54C1EAC7" w14:textId="77777777" w:rsidR="003115D6" w:rsidRPr="003115D6" w:rsidRDefault="003115D6" w:rsidP="003115D6">
            <w:pPr>
              <w:spacing w:after="0" w:line="240" w:lineRule="auto"/>
              <w:rPr>
                <w:rFonts w:ascii="Arial" w:eastAsia="Times New Roman" w:hAnsi="Arial" w:cs="Arial"/>
                <w:sz w:val="20"/>
                <w:szCs w:val="20"/>
                <w:lang w:val="sr-Cyrl-CS"/>
              </w:rPr>
            </w:pPr>
          </w:p>
          <w:p w14:paraId="2E58C83A" w14:textId="77777777" w:rsidR="003115D6" w:rsidRPr="003115D6" w:rsidRDefault="003115D6" w:rsidP="003115D6">
            <w:pPr>
              <w:spacing w:after="0" w:line="240" w:lineRule="auto"/>
              <w:rPr>
                <w:rFonts w:ascii="Arial" w:eastAsia="Times New Roman" w:hAnsi="Arial" w:cs="Arial"/>
                <w:sz w:val="20"/>
                <w:szCs w:val="20"/>
                <w:lang w:val="sr-Cyrl-CS"/>
              </w:rPr>
            </w:pPr>
          </w:p>
          <w:p w14:paraId="1F062AF8"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shd w:val="clear" w:color="auto" w:fill="auto"/>
          </w:tcPr>
          <w:p w14:paraId="4AAB3406" w14:textId="77777777" w:rsidR="003115D6" w:rsidRPr="004E6C15" w:rsidRDefault="003115D6" w:rsidP="003115D6">
            <w:pPr>
              <w:spacing w:after="0" w:line="240" w:lineRule="auto"/>
              <w:rPr>
                <w:rFonts w:ascii="Arial" w:eastAsia="Times New Roman" w:hAnsi="Arial" w:cs="Arial"/>
                <w:sz w:val="20"/>
                <w:szCs w:val="20"/>
                <w:lang w:val="sr-Cyrl-CS"/>
              </w:rPr>
            </w:pPr>
          </w:p>
          <w:p w14:paraId="24F7B268" w14:textId="77777777" w:rsidR="003115D6" w:rsidRPr="004E6C15" w:rsidRDefault="003115D6" w:rsidP="003115D6">
            <w:pPr>
              <w:spacing w:after="0" w:line="240" w:lineRule="auto"/>
              <w:rPr>
                <w:rFonts w:ascii="Arial" w:eastAsia="Times New Roman" w:hAnsi="Arial" w:cs="Arial"/>
                <w:sz w:val="20"/>
                <w:szCs w:val="20"/>
                <w:lang w:val="sr-Cyrl-CS"/>
              </w:rPr>
            </w:pPr>
          </w:p>
          <w:p w14:paraId="4D840CA8" w14:textId="0049860F"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shd w:val="clear" w:color="auto" w:fill="auto"/>
          </w:tcPr>
          <w:p w14:paraId="5DE670CE"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Pr>
          <w:p w14:paraId="6C827EA0"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23EFF79A" w14:textId="77777777" w:rsidTr="003115D6">
        <w:tc>
          <w:tcPr>
            <w:tcW w:w="648" w:type="dxa"/>
            <w:tcBorders>
              <w:bottom w:val="single" w:sz="4" w:space="0" w:color="auto"/>
            </w:tcBorders>
            <w:shd w:val="clear" w:color="auto" w:fill="auto"/>
          </w:tcPr>
          <w:p w14:paraId="002AA7C0" w14:textId="77777777" w:rsidR="003115D6" w:rsidRPr="003115D6" w:rsidRDefault="003115D6" w:rsidP="003115D6">
            <w:pPr>
              <w:spacing w:after="0" w:line="240" w:lineRule="auto"/>
              <w:rPr>
                <w:rFonts w:ascii="Arial" w:eastAsia="Times New Roman" w:hAnsi="Arial" w:cs="Arial"/>
                <w:sz w:val="20"/>
                <w:szCs w:val="20"/>
                <w:lang w:val="sr-Cyrl-CS"/>
              </w:rPr>
            </w:pPr>
          </w:p>
          <w:p w14:paraId="7F721A42"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6.</w:t>
            </w:r>
          </w:p>
        </w:tc>
        <w:tc>
          <w:tcPr>
            <w:tcW w:w="3420" w:type="dxa"/>
            <w:tcBorders>
              <w:bottom w:val="single" w:sz="4" w:space="0" w:color="auto"/>
            </w:tcBorders>
            <w:shd w:val="clear" w:color="auto" w:fill="auto"/>
          </w:tcPr>
          <w:p w14:paraId="576647F1" w14:textId="77777777" w:rsidR="003115D6" w:rsidRPr="003115D6" w:rsidRDefault="003115D6" w:rsidP="003115D6">
            <w:pPr>
              <w:spacing w:after="0" w:line="240" w:lineRule="auto"/>
              <w:rPr>
                <w:rFonts w:ascii="Arial" w:eastAsia="Times New Roman" w:hAnsi="Arial" w:cs="Arial"/>
                <w:sz w:val="20"/>
                <w:szCs w:val="20"/>
                <w:lang w:val="sr-Cyrl-CS"/>
              </w:rPr>
            </w:pPr>
            <w:proofErr w:type="spellStart"/>
            <w:r w:rsidRPr="003115D6">
              <w:rPr>
                <w:rFonts w:ascii="Arial" w:eastAsia="Times New Roman" w:hAnsi="Arial" w:cs="Arial"/>
                <w:color w:val="000000"/>
                <w:sz w:val="20"/>
                <w:szCs w:val="20"/>
              </w:rPr>
              <w:t>Повезивање</w:t>
            </w:r>
            <w:proofErr w:type="spellEnd"/>
            <w:r w:rsidRPr="003115D6">
              <w:rPr>
                <w:rFonts w:ascii="Arial" w:eastAsia="Times New Roman" w:hAnsi="Arial" w:cs="Arial"/>
                <w:color w:val="000000"/>
                <w:sz w:val="20"/>
                <w:szCs w:val="20"/>
              </w:rPr>
              <w:t xml:space="preserve"> и </w:t>
            </w:r>
            <w:proofErr w:type="spellStart"/>
            <w:r w:rsidRPr="003115D6">
              <w:rPr>
                <w:rFonts w:ascii="Arial" w:eastAsia="Times New Roman" w:hAnsi="Arial" w:cs="Arial"/>
                <w:color w:val="000000"/>
                <w:sz w:val="20"/>
                <w:szCs w:val="20"/>
              </w:rPr>
              <w:t>пуштање</w:t>
            </w:r>
            <w:proofErr w:type="spellEnd"/>
            <w:r w:rsidRPr="003115D6">
              <w:rPr>
                <w:rFonts w:ascii="Arial" w:eastAsia="Times New Roman" w:hAnsi="Arial" w:cs="Arial"/>
                <w:color w:val="000000"/>
                <w:sz w:val="20"/>
                <w:szCs w:val="20"/>
              </w:rPr>
              <w:t xml:space="preserve"> у </w:t>
            </w:r>
            <w:proofErr w:type="spellStart"/>
            <w:r w:rsidRPr="003115D6">
              <w:rPr>
                <w:rFonts w:ascii="Arial" w:eastAsia="Times New Roman" w:hAnsi="Arial" w:cs="Arial"/>
                <w:color w:val="000000"/>
                <w:sz w:val="20"/>
                <w:szCs w:val="20"/>
              </w:rPr>
              <w:t>рад</w:t>
            </w:r>
            <w:proofErr w:type="spellEnd"/>
            <w:r w:rsidRPr="003115D6">
              <w:rPr>
                <w:rFonts w:ascii="Arial" w:eastAsia="Times New Roman" w:hAnsi="Arial" w:cs="Arial"/>
                <w:color w:val="000000"/>
                <w:sz w:val="20"/>
                <w:szCs w:val="20"/>
              </w:rPr>
              <w:t xml:space="preserve"> </w:t>
            </w:r>
            <w:proofErr w:type="spellStart"/>
            <w:r w:rsidRPr="003115D6">
              <w:rPr>
                <w:rFonts w:ascii="Arial" w:eastAsia="Times New Roman" w:hAnsi="Arial" w:cs="Arial"/>
                <w:color w:val="000000"/>
                <w:sz w:val="20"/>
                <w:szCs w:val="20"/>
              </w:rPr>
              <w:t>система</w:t>
            </w:r>
            <w:proofErr w:type="spellEnd"/>
          </w:p>
        </w:tc>
        <w:tc>
          <w:tcPr>
            <w:tcW w:w="810" w:type="dxa"/>
            <w:tcBorders>
              <w:bottom w:val="single" w:sz="4" w:space="0" w:color="auto"/>
            </w:tcBorders>
            <w:shd w:val="clear" w:color="auto" w:fill="auto"/>
          </w:tcPr>
          <w:p w14:paraId="09E2DB6B" w14:textId="77777777" w:rsidR="003115D6" w:rsidRPr="003115D6" w:rsidRDefault="003115D6" w:rsidP="003115D6">
            <w:pPr>
              <w:spacing w:after="0" w:line="240" w:lineRule="auto"/>
              <w:rPr>
                <w:rFonts w:ascii="Arial" w:eastAsia="Times New Roman" w:hAnsi="Arial" w:cs="Arial"/>
                <w:sz w:val="20"/>
                <w:szCs w:val="20"/>
                <w:lang w:val="sr-Cyrl-CS"/>
              </w:rPr>
            </w:pPr>
          </w:p>
          <w:p w14:paraId="5F085CCE" w14:textId="77777777" w:rsidR="003115D6" w:rsidRPr="003115D6" w:rsidRDefault="003115D6" w:rsidP="003115D6">
            <w:pPr>
              <w:spacing w:after="0" w:line="240" w:lineRule="auto"/>
              <w:rPr>
                <w:rFonts w:ascii="Arial" w:eastAsia="Times New Roman" w:hAnsi="Arial" w:cs="Arial"/>
                <w:sz w:val="20"/>
                <w:szCs w:val="20"/>
                <w:lang w:val="sr-Cyrl-CS"/>
              </w:rPr>
            </w:pPr>
            <w:r w:rsidRPr="003115D6">
              <w:rPr>
                <w:rFonts w:ascii="Arial" w:eastAsia="Times New Roman" w:hAnsi="Arial" w:cs="Arial"/>
                <w:sz w:val="20"/>
                <w:szCs w:val="20"/>
                <w:lang w:val="sr-Cyrl-CS"/>
              </w:rPr>
              <w:t>ком</w:t>
            </w:r>
          </w:p>
        </w:tc>
        <w:tc>
          <w:tcPr>
            <w:tcW w:w="1170" w:type="dxa"/>
            <w:tcBorders>
              <w:bottom w:val="single" w:sz="4" w:space="0" w:color="auto"/>
            </w:tcBorders>
            <w:shd w:val="clear" w:color="auto" w:fill="auto"/>
          </w:tcPr>
          <w:p w14:paraId="5EDD28DF" w14:textId="77777777" w:rsidR="003115D6" w:rsidRPr="004E6C15" w:rsidRDefault="003115D6" w:rsidP="003115D6">
            <w:pPr>
              <w:spacing w:after="0" w:line="240" w:lineRule="auto"/>
              <w:rPr>
                <w:rFonts w:ascii="Arial" w:eastAsia="Times New Roman" w:hAnsi="Arial" w:cs="Arial"/>
                <w:sz w:val="20"/>
                <w:szCs w:val="20"/>
                <w:lang w:val="sr-Cyrl-CS"/>
              </w:rPr>
            </w:pPr>
          </w:p>
          <w:p w14:paraId="6575CB46" w14:textId="25999A19" w:rsidR="003115D6" w:rsidRPr="004E6C15" w:rsidRDefault="004E6C15" w:rsidP="003115D6">
            <w:pPr>
              <w:spacing w:after="0" w:line="240" w:lineRule="auto"/>
              <w:rPr>
                <w:rFonts w:ascii="Arial" w:eastAsia="Times New Roman" w:hAnsi="Arial" w:cs="Arial"/>
                <w:sz w:val="20"/>
                <w:szCs w:val="20"/>
                <w:lang w:val="sr-Cyrl-CS"/>
              </w:rPr>
            </w:pPr>
            <w:r w:rsidRPr="004E6C15">
              <w:rPr>
                <w:rFonts w:ascii="Arial" w:eastAsia="Times New Roman" w:hAnsi="Arial" w:cs="Arial"/>
                <w:sz w:val="20"/>
                <w:szCs w:val="20"/>
                <w:lang w:val="sr-Cyrl-CS"/>
              </w:rPr>
              <w:t>3</w:t>
            </w:r>
          </w:p>
        </w:tc>
        <w:tc>
          <w:tcPr>
            <w:tcW w:w="1530" w:type="dxa"/>
            <w:tcBorders>
              <w:bottom w:val="single" w:sz="4" w:space="0" w:color="auto"/>
            </w:tcBorders>
            <w:shd w:val="clear" w:color="auto" w:fill="auto"/>
          </w:tcPr>
          <w:p w14:paraId="73043B95" w14:textId="77777777" w:rsidR="003115D6" w:rsidRPr="003115D6" w:rsidRDefault="003115D6" w:rsidP="003115D6">
            <w:pPr>
              <w:spacing w:after="0" w:line="240" w:lineRule="auto"/>
              <w:rPr>
                <w:rFonts w:ascii="Arial" w:eastAsia="Times New Roman" w:hAnsi="Arial" w:cs="Arial"/>
                <w:sz w:val="20"/>
                <w:szCs w:val="20"/>
                <w:lang w:val="sr-Cyrl-CS"/>
              </w:rPr>
            </w:pPr>
          </w:p>
        </w:tc>
        <w:tc>
          <w:tcPr>
            <w:tcW w:w="1530" w:type="dxa"/>
            <w:tcBorders>
              <w:bottom w:val="single" w:sz="4" w:space="0" w:color="auto"/>
            </w:tcBorders>
          </w:tcPr>
          <w:p w14:paraId="046EA657"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5753664A" w14:textId="77777777" w:rsidTr="003115D6">
        <w:tc>
          <w:tcPr>
            <w:tcW w:w="7578" w:type="dxa"/>
            <w:gridSpan w:val="5"/>
            <w:shd w:val="pct5" w:color="B4C6E7" w:fill="D9E2F3"/>
          </w:tcPr>
          <w:p w14:paraId="47FA97ED" w14:textId="77777777" w:rsidR="003115D6" w:rsidRPr="003115D6" w:rsidRDefault="003115D6" w:rsidP="003115D6">
            <w:pPr>
              <w:spacing w:after="0" w:line="240" w:lineRule="auto"/>
              <w:jc w:val="right"/>
              <w:rPr>
                <w:rFonts w:ascii="Arial" w:eastAsia="Times New Roman" w:hAnsi="Arial" w:cs="Arial"/>
                <w:sz w:val="20"/>
                <w:szCs w:val="20"/>
                <w:lang w:val="sr-Cyrl-CS"/>
              </w:rPr>
            </w:pPr>
            <w:r w:rsidRPr="003115D6">
              <w:rPr>
                <w:rFonts w:ascii="Arial" w:eastAsia="Times New Roman" w:hAnsi="Arial" w:cs="Arial"/>
                <w:sz w:val="20"/>
                <w:szCs w:val="20"/>
                <w:lang w:val="sr-Cyrl-CS"/>
              </w:rPr>
              <w:t>Укупно без пдв-а:</w:t>
            </w:r>
          </w:p>
        </w:tc>
        <w:tc>
          <w:tcPr>
            <w:tcW w:w="1530" w:type="dxa"/>
            <w:shd w:val="pct5" w:color="B4C6E7" w:fill="D9E2F3"/>
          </w:tcPr>
          <w:p w14:paraId="73A335C9"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341B0523" w14:textId="77777777" w:rsidTr="003115D6">
        <w:tc>
          <w:tcPr>
            <w:tcW w:w="7578" w:type="dxa"/>
            <w:gridSpan w:val="5"/>
            <w:shd w:val="pct5" w:color="B4C6E7" w:fill="D9E2F3"/>
          </w:tcPr>
          <w:p w14:paraId="358811E8" w14:textId="77777777" w:rsidR="003115D6" w:rsidRPr="003115D6" w:rsidRDefault="003115D6" w:rsidP="003115D6">
            <w:pPr>
              <w:spacing w:after="0" w:line="240" w:lineRule="auto"/>
              <w:jc w:val="right"/>
              <w:rPr>
                <w:rFonts w:ascii="Arial" w:eastAsia="Times New Roman" w:hAnsi="Arial" w:cs="Arial"/>
                <w:sz w:val="20"/>
                <w:szCs w:val="20"/>
                <w:lang w:val="sr-Cyrl-CS"/>
              </w:rPr>
            </w:pPr>
            <w:r w:rsidRPr="003115D6">
              <w:rPr>
                <w:rFonts w:ascii="Arial" w:eastAsia="Times New Roman" w:hAnsi="Arial" w:cs="Arial"/>
                <w:sz w:val="20"/>
                <w:szCs w:val="20"/>
                <w:lang w:val="sr-Cyrl-CS"/>
              </w:rPr>
              <w:t>ПДВ:</w:t>
            </w:r>
          </w:p>
        </w:tc>
        <w:tc>
          <w:tcPr>
            <w:tcW w:w="1530" w:type="dxa"/>
            <w:shd w:val="pct5" w:color="B4C6E7" w:fill="D9E2F3"/>
          </w:tcPr>
          <w:p w14:paraId="4023AFC6" w14:textId="77777777" w:rsidR="003115D6" w:rsidRPr="003115D6" w:rsidRDefault="003115D6" w:rsidP="003115D6">
            <w:pPr>
              <w:spacing w:after="0" w:line="240" w:lineRule="auto"/>
              <w:rPr>
                <w:rFonts w:ascii="Arial" w:eastAsia="Times New Roman" w:hAnsi="Arial" w:cs="Arial"/>
                <w:sz w:val="20"/>
                <w:szCs w:val="20"/>
                <w:lang w:val="sr-Cyrl-CS"/>
              </w:rPr>
            </w:pPr>
          </w:p>
        </w:tc>
      </w:tr>
      <w:tr w:rsidR="003115D6" w:rsidRPr="003115D6" w14:paraId="4C538A53" w14:textId="77777777" w:rsidTr="003115D6">
        <w:tc>
          <w:tcPr>
            <w:tcW w:w="7578" w:type="dxa"/>
            <w:gridSpan w:val="5"/>
            <w:shd w:val="pct5" w:color="B4C6E7" w:fill="D9E2F3"/>
          </w:tcPr>
          <w:p w14:paraId="0BA0F120" w14:textId="77777777" w:rsidR="003115D6" w:rsidRPr="003115D6" w:rsidRDefault="003115D6" w:rsidP="003115D6">
            <w:pPr>
              <w:spacing w:after="0" w:line="240" w:lineRule="auto"/>
              <w:jc w:val="right"/>
              <w:rPr>
                <w:rFonts w:ascii="Arial" w:eastAsia="Times New Roman" w:hAnsi="Arial" w:cs="Arial"/>
                <w:sz w:val="20"/>
                <w:szCs w:val="20"/>
                <w:lang w:val="sr-Cyrl-CS"/>
              </w:rPr>
            </w:pPr>
            <w:r w:rsidRPr="003115D6">
              <w:rPr>
                <w:rFonts w:ascii="Arial" w:eastAsia="Times New Roman" w:hAnsi="Arial" w:cs="Arial"/>
                <w:sz w:val="20"/>
                <w:szCs w:val="20"/>
                <w:lang w:val="sr-Cyrl-CS"/>
              </w:rPr>
              <w:t>Укупно са пдв-ом:</w:t>
            </w:r>
          </w:p>
        </w:tc>
        <w:tc>
          <w:tcPr>
            <w:tcW w:w="1530" w:type="dxa"/>
            <w:shd w:val="pct5" w:color="B4C6E7" w:fill="D9E2F3"/>
          </w:tcPr>
          <w:p w14:paraId="384F1132" w14:textId="77777777" w:rsidR="003115D6" w:rsidRPr="003115D6" w:rsidRDefault="003115D6" w:rsidP="003115D6">
            <w:pPr>
              <w:spacing w:after="0" w:line="240" w:lineRule="auto"/>
              <w:rPr>
                <w:rFonts w:ascii="Arial" w:eastAsia="Times New Roman" w:hAnsi="Arial" w:cs="Arial"/>
                <w:sz w:val="20"/>
                <w:szCs w:val="20"/>
                <w:lang w:val="sr-Cyrl-CS"/>
              </w:rPr>
            </w:pPr>
          </w:p>
        </w:tc>
      </w:tr>
    </w:tbl>
    <w:p w14:paraId="3BEE5FDB" w14:textId="77777777" w:rsidR="003115D6" w:rsidRPr="003115D6" w:rsidRDefault="003115D6" w:rsidP="003115D6">
      <w:pPr>
        <w:tabs>
          <w:tab w:val="left" w:pos="90"/>
        </w:tabs>
        <w:suppressAutoHyphens/>
        <w:spacing w:after="0" w:line="100" w:lineRule="atLeast"/>
        <w:ind w:left="90"/>
        <w:jc w:val="center"/>
        <w:rPr>
          <w:rFonts w:ascii="Arial" w:eastAsia="Arial Unicode MS" w:hAnsi="Arial" w:cs="Arial"/>
          <w:color w:val="000000"/>
          <w:kern w:val="1"/>
          <w:sz w:val="24"/>
          <w:szCs w:val="24"/>
          <w:lang w:val="sr-Cyrl-RS" w:eastAsia="ar-SA"/>
        </w:rPr>
      </w:pPr>
    </w:p>
    <w:p w14:paraId="42E015E5"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rPr>
      </w:pPr>
      <w:proofErr w:type="spellStart"/>
      <w:r w:rsidRPr="003115D6">
        <w:rPr>
          <w:rFonts w:ascii="Arial" w:eastAsia="Times New Roman" w:hAnsi="Arial" w:cs="Arial"/>
          <w:b/>
          <w:bCs/>
          <w:color w:val="000000"/>
        </w:rPr>
        <w:t>Понуђач</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треба</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да</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попуни</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образац</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структуре</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цене</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на</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следећи</w:t>
      </w:r>
      <w:proofErr w:type="spellEnd"/>
      <w:r w:rsidRPr="003115D6">
        <w:rPr>
          <w:rFonts w:ascii="Arial" w:eastAsia="Times New Roman" w:hAnsi="Arial" w:cs="Arial"/>
          <w:b/>
          <w:bCs/>
          <w:color w:val="000000"/>
        </w:rPr>
        <w:t xml:space="preserve"> </w:t>
      </w:r>
      <w:proofErr w:type="spellStart"/>
      <w:r w:rsidRPr="003115D6">
        <w:rPr>
          <w:rFonts w:ascii="Arial" w:eastAsia="Times New Roman" w:hAnsi="Arial" w:cs="Arial"/>
          <w:b/>
          <w:bCs/>
          <w:color w:val="000000"/>
        </w:rPr>
        <w:t>начин</w:t>
      </w:r>
      <w:proofErr w:type="spellEnd"/>
      <w:r w:rsidRPr="003115D6">
        <w:rPr>
          <w:rFonts w:ascii="Arial" w:eastAsia="Times New Roman" w:hAnsi="Arial" w:cs="Arial"/>
          <w:b/>
          <w:bCs/>
          <w:color w:val="000000"/>
        </w:rPr>
        <w:t xml:space="preserve">: </w:t>
      </w:r>
    </w:p>
    <w:p w14:paraId="29B4DB05" w14:textId="77777777" w:rsidR="003115D6" w:rsidRPr="003115D6" w:rsidRDefault="003115D6" w:rsidP="003115D6">
      <w:pPr>
        <w:autoSpaceDE w:val="0"/>
        <w:autoSpaceDN w:val="0"/>
        <w:adjustRightInd w:val="0"/>
        <w:spacing w:after="38" w:line="240" w:lineRule="auto"/>
        <w:rPr>
          <w:rFonts w:ascii="Arial" w:eastAsia="Times New Roman" w:hAnsi="Arial" w:cs="Arial"/>
          <w:color w:val="000000"/>
        </w:rPr>
      </w:pPr>
      <w:r w:rsidRPr="003115D6">
        <w:rPr>
          <w:rFonts w:ascii="Arial" w:eastAsia="Times New Roman" w:hAnsi="Arial" w:cs="Arial"/>
          <w:color w:val="000000"/>
        </w:rPr>
        <w:t xml:space="preserve"> у </w:t>
      </w:r>
      <w:proofErr w:type="spellStart"/>
      <w:r w:rsidRPr="003115D6">
        <w:rPr>
          <w:rFonts w:ascii="Arial" w:eastAsia="Times New Roman" w:hAnsi="Arial" w:cs="Arial"/>
          <w:color w:val="000000"/>
        </w:rPr>
        <w:t>колони</w:t>
      </w:r>
      <w:proofErr w:type="spellEnd"/>
      <w:r w:rsidRPr="003115D6">
        <w:rPr>
          <w:rFonts w:ascii="Arial" w:eastAsia="Times New Roman" w:hAnsi="Arial" w:cs="Arial"/>
          <w:color w:val="000000"/>
        </w:rPr>
        <w:t xml:space="preserve"> </w:t>
      </w:r>
      <w:r w:rsidRPr="003115D6">
        <w:rPr>
          <w:rFonts w:ascii="Arial" w:eastAsia="Times New Roman" w:hAnsi="Arial" w:cs="Arial"/>
          <w:color w:val="000000"/>
          <w:lang w:val="sr-Cyrl-RS"/>
        </w:rPr>
        <w:t>6</w:t>
      </w:r>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уписати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колико</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износи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јединична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цена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без</w:t>
      </w:r>
      <w:proofErr w:type="spellEnd"/>
      <w:r w:rsidRPr="003115D6">
        <w:rPr>
          <w:rFonts w:ascii="Arial" w:eastAsia="Times New Roman" w:hAnsi="Arial" w:cs="Arial"/>
          <w:color w:val="000000"/>
        </w:rPr>
        <w:t xml:space="preserve"> ПДВ-а, </w:t>
      </w:r>
      <w:proofErr w:type="spellStart"/>
      <w:r w:rsidRPr="003115D6">
        <w:rPr>
          <w:rFonts w:ascii="Arial" w:eastAsia="Times New Roman" w:hAnsi="Arial" w:cs="Arial"/>
          <w:color w:val="000000"/>
        </w:rPr>
        <w:t>за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сваку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тражену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ставку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јавне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набавке</w:t>
      </w:r>
      <w:proofErr w:type="spellEnd"/>
      <w:r w:rsidRPr="003115D6">
        <w:rPr>
          <w:rFonts w:ascii="Arial" w:eastAsia="Times New Roman" w:hAnsi="Arial" w:cs="Arial"/>
          <w:color w:val="000000"/>
        </w:rPr>
        <w:t xml:space="preserve">; </w:t>
      </w:r>
    </w:p>
    <w:p w14:paraId="1A4306B7" w14:textId="77777777" w:rsidR="003115D6" w:rsidRPr="003115D6" w:rsidRDefault="003115D6" w:rsidP="003115D6">
      <w:pPr>
        <w:autoSpaceDE w:val="0"/>
        <w:autoSpaceDN w:val="0"/>
        <w:adjustRightInd w:val="0"/>
        <w:spacing w:after="38" w:line="240" w:lineRule="auto"/>
        <w:rPr>
          <w:rFonts w:ascii="Arial" w:eastAsia="Times New Roman" w:hAnsi="Arial" w:cs="Arial"/>
          <w:color w:val="000000"/>
        </w:rPr>
      </w:pPr>
      <w:r w:rsidRPr="003115D6">
        <w:rPr>
          <w:rFonts w:ascii="Arial" w:eastAsia="Times New Roman" w:hAnsi="Arial" w:cs="Arial"/>
          <w:color w:val="000000"/>
        </w:rPr>
        <w:t xml:space="preserve"> у </w:t>
      </w:r>
      <w:proofErr w:type="spellStart"/>
      <w:r w:rsidRPr="003115D6">
        <w:rPr>
          <w:rFonts w:ascii="Arial" w:eastAsia="Times New Roman" w:hAnsi="Arial" w:cs="Arial"/>
          <w:color w:val="000000"/>
        </w:rPr>
        <w:t>колони</w:t>
      </w:r>
      <w:proofErr w:type="spellEnd"/>
      <w:r w:rsidRPr="003115D6">
        <w:rPr>
          <w:rFonts w:ascii="Arial" w:eastAsia="Times New Roman" w:hAnsi="Arial" w:cs="Arial"/>
          <w:color w:val="000000"/>
        </w:rPr>
        <w:t xml:space="preserve"> 7. </w:t>
      </w:r>
      <w:proofErr w:type="spellStart"/>
      <w:r w:rsidRPr="003115D6">
        <w:rPr>
          <w:rFonts w:ascii="Arial" w:eastAsia="Times New Roman" w:hAnsi="Arial" w:cs="Arial"/>
          <w:color w:val="000000"/>
        </w:rPr>
        <w:t>уписати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укупну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без</w:t>
      </w:r>
      <w:proofErr w:type="spellEnd"/>
      <w:r w:rsidRPr="003115D6">
        <w:rPr>
          <w:rFonts w:ascii="Arial" w:eastAsia="Times New Roman" w:hAnsi="Arial" w:cs="Arial"/>
          <w:color w:val="000000"/>
        </w:rPr>
        <w:t xml:space="preserve"> ПДВ-а, </w:t>
      </w:r>
      <w:proofErr w:type="spellStart"/>
      <w:r w:rsidRPr="003115D6">
        <w:rPr>
          <w:rFonts w:ascii="Arial" w:eastAsia="Times New Roman" w:hAnsi="Arial" w:cs="Arial"/>
          <w:color w:val="000000"/>
        </w:rPr>
        <w:t>за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сваку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тражену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ставку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јавне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набавке</w:t>
      </w:r>
      <w:proofErr w:type="spellEnd"/>
      <w:r w:rsidRPr="003115D6">
        <w:rPr>
          <w:rFonts w:ascii="Arial" w:eastAsia="Times New Roman" w:hAnsi="Arial" w:cs="Arial"/>
          <w:color w:val="000000"/>
        </w:rPr>
        <w:t xml:space="preserve"> и </w:t>
      </w:r>
      <w:proofErr w:type="spellStart"/>
      <w:r w:rsidRPr="003115D6">
        <w:rPr>
          <w:rFonts w:ascii="Arial" w:eastAsia="Times New Roman" w:hAnsi="Arial" w:cs="Arial"/>
          <w:color w:val="000000"/>
        </w:rPr>
        <w:t>то</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тако</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што</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ће</w:t>
      </w:r>
      <w:proofErr w:type="spellEnd"/>
      <w:r w:rsidRPr="003115D6">
        <w:rPr>
          <w:rFonts w:ascii="Arial" w:eastAsia="Times New Roman" w:hAnsi="Arial" w:cs="Arial"/>
          <w:color w:val="000000"/>
        </w:rPr>
        <w:t xml:space="preserve"> </w:t>
      </w:r>
      <w:proofErr w:type="spellStart"/>
      <w:proofErr w:type="gramStart"/>
      <w:r w:rsidRPr="003115D6">
        <w:rPr>
          <w:rFonts w:ascii="Arial" w:eastAsia="Times New Roman" w:hAnsi="Arial" w:cs="Arial"/>
          <w:color w:val="000000"/>
        </w:rPr>
        <w:t>помножи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ти</w:t>
      </w:r>
      <w:proofErr w:type="spellEnd"/>
      <w:proofErr w:type="gram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јединичну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без</w:t>
      </w:r>
      <w:proofErr w:type="spellEnd"/>
      <w:r w:rsidRPr="003115D6">
        <w:rPr>
          <w:rFonts w:ascii="Arial" w:eastAsia="Times New Roman" w:hAnsi="Arial" w:cs="Arial"/>
          <w:color w:val="000000"/>
        </w:rPr>
        <w:t xml:space="preserve"> ПДВ-а (</w:t>
      </w:r>
      <w:proofErr w:type="spellStart"/>
      <w:r w:rsidRPr="003115D6">
        <w:rPr>
          <w:rFonts w:ascii="Arial" w:eastAsia="Times New Roman" w:hAnsi="Arial" w:cs="Arial"/>
          <w:color w:val="000000"/>
        </w:rPr>
        <w:t>наведену</w:t>
      </w:r>
      <w:proofErr w:type="spellEnd"/>
      <w:r w:rsidRPr="003115D6">
        <w:rPr>
          <w:rFonts w:ascii="Arial" w:eastAsia="Times New Roman" w:hAnsi="Arial" w:cs="Arial"/>
          <w:color w:val="000000"/>
        </w:rPr>
        <w:t xml:space="preserve"> у </w:t>
      </w:r>
      <w:proofErr w:type="spellStart"/>
      <w:r w:rsidRPr="003115D6">
        <w:rPr>
          <w:rFonts w:ascii="Arial" w:eastAsia="Times New Roman" w:hAnsi="Arial" w:cs="Arial"/>
          <w:color w:val="000000"/>
        </w:rPr>
        <w:t>колони</w:t>
      </w:r>
      <w:proofErr w:type="spellEnd"/>
      <w:r w:rsidRPr="003115D6">
        <w:rPr>
          <w:rFonts w:ascii="Arial" w:eastAsia="Times New Roman" w:hAnsi="Arial" w:cs="Arial"/>
          <w:color w:val="000000"/>
        </w:rPr>
        <w:t xml:space="preserve"> </w:t>
      </w:r>
      <w:r w:rsidRPr="003115D6">
        <w:rPr>
          <w:rFonts w:ascii="Arial" w:eastAsia="Times New Roman" w:hAnsi="Arial" w:cs="Arial"/>
          <w:color w:val="000000"/>
          <w:lang w:val="sr-Cyrl-RS"/>
        </w:rPr>
        <w:t>6</w:t>
      </w:r>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траженим</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количинама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које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наведене</w:t>
      </w:r>
      <w:proofErr w:type="spellEnd"/>
      <w:r w:rsidRPr="003115D6">
        <w:rPr>
          <w:rFonts w:ascii="Arial" w:eastAsia="Times New Roman" w:hAnsi="Arial" w:cs="Arial"/>
          <w:color w:val="000000"/>
        </w:rPr>
        <w:t xml:space="preserve"> у </w:t>
      </w:r>
      <w:proofErr w:type="spellStart"/>
      <w:r w:rsidRPr="003115D6">
        <w:rPr>
          <w:rFonts w:ascii="Arial" w:eastAsia="Times New Roman" w:hAnsi="Arial" w:cs="Arial"/>
          <w:color w:val="000000"/>
        </w:rPr>
        <w:t>колони</w:t>
      </w:r>
      <w:proofErr w:type="spellEnd"/>
      <w:r w:rsidRPr="003115D6">
        <w:rPr>
          <w:rFonts w:ascii="Arial" w:eastAsia="Times New Roman" w:hAnsi="Arial" w:cs="Arial"/>
          <w:color w:val="000000"/>
        </w:rPr>
        <w:t xml:space="preserve"> </w:t>
      </w:r>
      <w:r w:rsidRPr="003115D6">
        <w:rPr>
          <w:rFonts w:ascii="Arial" w:eastAsia="Times New Roman" w:hAnsi="Arial" w:cs="Arial"/>
          <w:color w:val="000000"/>
          <w:lang w:val="sr-Cyrl-RS"/>
        </w:rPr>
        <w:t>5</w:t>
      </w:r>
      <w:r w:rsidRPr="003115D6">
        <w:rPr>
          <w:rFonts w:ascii="Arial" w:eastAsia="Times New Roman" w:hAnsi="Arial" w:cs="Arial"/>
          <w:color w:val="000000"/>
        </w:rPr>
        <w:t xml:space="preserve">.); </w:t>
      </w:r>
    </w:p>
    <w:p w14:paraId="1865614A" w14:textId="77777777" w:rsidR="003115D6" w:rsidRPr="003115D6" w:rsidRDefault="003115D6" w:rsidP="003115D6">
      <w:pPr>
        <w:autoSpaceDE w:val="0"/>
        <w:autoSpaceDN w:val="0"/>
        <w:adjustRightInd w:val="0"/>
        <w:spacing w:after="38" w:line="240" w:lineRule="auto"/>
        <w:rPr>
          <w:rFonts w:ascii="Arial" w:eastAsia="Times New Roman" w:hAnsi="Arial" w:cs="Arial"/>
          <w:color w:val="000000"/>
          <w:lang w:val="sr-Cyrl-RS"/>
        </w:rPr>
      </w:pPr>
      <w:proofErr w:type="spellStart"/>
      <w:r w:rsidRPr="003115D6">
        <w:rPr>
          <w:rFonts w:ascii="Arial" w:eastAsia="Times New Roman" w:hAnsi="Arial" w:cs="Arial"/>
          <w:color w:val="000000"/>
        </w:rPr>
        <w:t>На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крају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уписати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укупну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предмета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набавке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без</w:t>
      </w:r>
      <w:proofErr w:type="spellEnd"/>
      <w:r w:rsidRPr="003115D6">
        <w:rPr>
          <w:rFonts w:ascii="Arial" w:eastAsia="Times New Roman" w:hAnsi="Arial" w:cs="Arial"/>
          <w:color w:val="000000"/>
        </w:rPr>
        <w:t xml:space="preserve"> ПДВ-а.</w:t>
      </w:r>
      <w:r w:rsidRPr="003115D6">
        <w:rPr>
          <w:rFonts w:ascii="Arial" w:eastAsia="Times New Roman" w:hAnsi="Arial" w:cs="Arial"/>
          <w:color w:val="000000"/>
          <w:lang w:val="sr-Cyrl-RS"/>
        </w:rPr>
        <w:t>, затим ПДВ, па укупну цену предмета набавке са ПДВ-ом.</w:t>
      </w:r>
    </w:p>
    <w:p w14:paraId="04522050" w14:textId="77777777" w:rsidR="003115D6" w:rsidRPr="003115D6" w:rsidRDefault="003115D6" w:rsidP="003115D6">
      <w:pPr>
        <w:autoSpaceDE w:val="0"/>
        <w:autoSpaceDN w:val="0"/>
        <w:adjustRightInd w:val="0"/>
        <w:spacing w:after="0" w:line="240" w:lineRule="auto"/>
        <w:rPr>
          <w:rFonts w:ascii="Arial" w:eastAsia="Times New Roman" w:hAnsi="Arial" w:cs="Arial"/>
          <w:color w:val="000000"/>
        </w:rPr>
      </w:pPr>
    </w:p>
    <w:p w14:paraId="5DAE5B07" w14:textId="77777777" w:rsidR="003115D6" w:rsidRPr="003115D6" w:rsidRDefault="003115D6" w:rsidP="003115D6">
      <w:pPr>
        <w:tabs>
          <w:tab w:val="left" w:pos="90"/>
        </w:tabs>
        <w:suppressAutoHyphens/>
        <w:spacing w:after="0" w:line="100" w:lineRule="atLeast"/>
        <w:rPr>
          <w:rFonts w:ascii="Arial" w:eastAsia="Arial Unicode MS" w:hAnsi="Arial" w:cs="Arial"/>
          <w:color w:val="000000"/>
          <w:kern w:val="1"/>
          <w:sz w:val="24"/>
          <w:szCs w:val="24"/>
          <w:lang w:val="sr-Cyrl-RS" w:eastAsia="ar-SA"/>
        </w:rPr>
      </w:pPr>
      <w:r w:rsidRPr="003115D6">
        <w:rPr>
          <w:rFonts w:ascii="Arial" w:eastAsia="Times New Roman" w:hAnsi="Arial" w:cs="Arial"/>
          <w:color w:val="000000"/>
        </w:rPr>
        <w:t xml:space="preserve">У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горе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наведених</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радова</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улазе</w:t>
      </w:r>
      <w:proofErr w:type="spellEnd"/>
      <w:r w:rsidRPr="003115D6">
        <w:rPr>
          <w:rFonts w:ascii="Arial" w:eastAsia="Times New Roman" w:hAnsi="Arial" w:cs="Arial"/>
          <w:color w:val="000000"/>
        </w:rPr>
        <w:t xml:space="preserve"> и </w:t>
      </w:r>
      <w:proofErr w:type="spellStart"/>
      <w:r w:rsidRPr="003115D6">
        <w:rPr>
          <w:rFonts w:ascii="Arial" w:eastAsia="Times New Roman" w:hAnsi="Arial" w:cs="Arial"/>
          <w:color w:val="000000"/>
        </w:rPr>
        <w:t>сви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пратећи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трошкови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превоз</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испорука</w:t>
      </w:r>
      <w:proofErr w:type="spellEnd"/>
      <w:r w:rsidRPr="003115D6">
        <w:rPr>
          <w:rFonts w:ascii="Arial" w:eastAsia="Times New Roman" w:hAnsi="Arial" w:cs="Arial"/>
          <w:color w:val="000000"/>
        </w:rPr>
        <w:t xml:space="preserve"> и </w:t>
      </w:r>
      <w:proofErr w:type="spellStart"/>
      <w:r w:rsidRPr="003115D6">
        <w:rPr>
          <w:rFonts w:ascii="Arial" w:eastAsia="Times New Roman" w:hAnsi="Arial" w:cs="Arial"/>
          <w:color w:val="000000"/>
        </w:rPr>
        <w:t>др</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које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Понуђач</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има</w:t>
      </w:r>
      <w:proofErr w:type="spellEnd"/>
      <w:r w:rsidRPr="003115D6">
        <w:rPr>
          <w:rFonts w:ascii="Arial" w:eastAsia="Times New Roman" w:hAnsi="Arial" w:cs="Arial"/>
          <w:color w:val="000000"/>
        </w:rPr>
        <w:t xml:space="preserve"> у </w:t>
      </w:r>
      <w:proofErr w:type="spellStart"/>
      <w:r w:rsidRPr="003115D6">
        <w:rPr>
          <w:rFonts w:ascii="Arial" w:eastAsia="Times New Roman" w:hAnsi="Arial" w:cs="Arial"/>
          <w:color w:val="000000"/>
        </w:rPr>
        <w:t>реализацији</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истих</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укључујући</w:t>
      </w:r>
      <w:proofErr w:type="spellEnd"/>
      <w:r w:rsidRPr="003115D6">
        <w:rPr>
          <w:rFonts w:ascii="Arial" w:eastAsia="Times New Roman" w:hAnsi="Arial" w:cs="Arial"/>
          <w:color w:val="000000"/>
        </w:rPr>
        <w:t xml:space="preserve"> и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ангажоване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радне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снаге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као</w:t>
      </w:r>
      <w:proofErr w:type="spellEnd"/>
      <w:r w:rsidRPr="003115D6">
        <w:rPr>
          <w:rFonts w:ascii="Arial" w:eastAsia="Times New Roman" w:hAnsi="Arial" w:cs="Arial"/>
          <w:color w:val="000000"/>
        </w:rPr>
        <w:t xml:space="preserve"> и </w:t>
      </w:r>
      <w:proofErr w:type="spellStart"/>
      <w:r w:rsidRPr="003115D6">
        <w:rPr>
          <w:rFonts w:ascii="Arial" w:eastAsia="Times New Roman" w:hAnsi="Arial" w:cs="Arial"/>
          <w:color w:val="000000"/>
        </w:rPr>
        <w:t>цену</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ангажоване</w:t>
      </w:r>
      <w:proofErr w:type="spellEnd"/>
      <w:r w:rsidRPr="003115D6">
        <w:rPr>
          <w:rFonts w:ascii="Arial" w:eastAsia="Times New Roman" w:hAnsi="Arial" w:cs="Arial"/>
          <w:color w:val="000000"/>
        </w:rPr>
        <w:t xml:space="preserve"> </w:t>
      </w:r>
      <w:proofErr w:type="spellStart"/>
      <w:r w:rsidRPr="003115D6">
        <w:rPr>
          <w:rFonts w:ascii="Arial" w:eastAsia="Times New Roman" w:hAnsi="Arial" w:cs="Arial"/>
          <w:color w:val="000000"/>
        </w:rPr>
        <w:t>механизације</w:t>
      </w:r>
      <w:proofErr w:type="spellEnd"/>
      <w:r w:rsidRPr="003115D6">
        <w:rPr>
          <w:rFonts w:ascii="Arial" w:eastAsia="Times New Roman" w:hAnsi="Arial" w:cs="Arial"/>
          <w:color w:val="000000"/>
        </w:rPr>
        <w:t>.</w:t>
      </w:r>
    </w:p>
    <w:p w14:paraId="04E6FDB4" w14:textId="77777777" w:rsidR="003115D6" w:rsidRPr="003115D6" w:rsidRDefault="003115D6" w:rsidP="003115D6">
      <w:pPr>
        <w:tabs>
          <w:tab w:val="left" w:pos="90"/>
        </w:tabs>
        <w:suppressAutoHyphens/>
        <w:spacing w:after="0" w:line="100" w:lineRule="atLeast"/>
        <w:rPr>
          <w:rFonts w:ascii="Arial" w:eastAsia="Arial Unicode MS" w:hAnsi="Arial" w:cs="Arial"/>
          <w:color w:val="000000"/>
          <w:kern w:val="1"/>
          <w:sz w:val="24"/>
          <w:szCs w:val="24"/>
          <w:lang w:val="sr-Cyrl-RS" w:eastAsia="ar-SA"/>
        </w:rPr>
      </w:pPr>
    </w:p>
    <w:p w14:paraId="2C9F93EB" w14:textId="77777777" w:rsidR="003115D6" w:rsidRPr="003115D6" w:rsidRDefault="003115D6" w:rsidP="003115D6">
      <w:pPr>
        <w:tabs>
          <w:tab w:val="left" w:pos="90"/>
        </w:tabs>
        <w:suppressAutoHyphens/>
        <w:spacing w:after="0" w:line="100" w:lineRule="atLeast"/>
        <w:rPr>
          <w:rFonts w:ascii="Arial" w:eastAsia="Arial Unicode MS" w:hAnsi="Arial" w:cs="Arial"/>
          <w:color w:val="000000"/>
          <w:kern w:val="1"/>
          <w:sz w:val="24"/>
          <w:szCs w:val="24"/>
          <w:lang w:val="sr-Cyrl-RS" w:eastAsia="ar-SA"/>
        </w:rPr>
      </w:pPr>
    </w:p>
    <w:tbl>
      <w:tblPr>
        <w:tblW w:w="0" w:type="auto"/>
        <w:tblLayout w:type="fixed"/>
        <w:tblLook w:val="0000" w:firstRow="0" w:lastRow="0" w:firstColumn="0" w:lastColumn="0" w:noHBand="0" w:noVBand="0"/>
      </w:tblPr>
      <w:tblGrid>
        <w:gridCol w:w="3080"/>
        <w:gridCol w:w="3068"/>
        <w:gridCol w:w="3094"/>
      </w:tblGrid>
      <w:tr w:rsidR="003115D6" w:rsidRPr="003115D6" w14:paraId="125426DA" w14:textId="77777777" w:rsidTr="003115D6">
        <w:tc>
          <w:tcPr>
            <w:tcW w:w="3080" w:type="dxa"/>
            <w:shd w:val="clear" w:color="auto" w:fill="auto"/>
            <w:vAlign w:val="center"/>
          </w:tcPr>
          <w:p w14:paraId="00FA7AB0"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Датум</w:t>
            </w:r>
            <w:proofErr w:type="spellEnd"/>
            <w:r w:rsidRPr="003115D6">
              <w:rPr>
                <w:rFonts w:ascii="Arial" w:eastAsia="Arial Unicode MS" w:hAnsi="Arial" w:cs="Arial"/>
                <w:color w:val="000000"/>
                <w:kern w:val="1"/>
                <w:sz w:val="24"/>
                <w:szCs w:val="24"/>
                <w:lang w:eastAsia="ar-SA"/>
              </w:rPr>
              <w:t>:</w:t>
            </w:r>
          </w:p>
        </w:tc>
        <w:tc>
          <w:tcPr>
            <w:tcW w:w="3068" w:type="dxa"/>
            <w:shd w:val="clear" w:color="auto" w:fill="auto"/>
            <w:vAlign w:val="center"/>
          </w:tcPr>
          <w:p w14:paraId="24415D06"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М.П.</w:t>
            </w:r>
          </w:p>
        </w:tc>
        <w:tc>
          <w:tcPr>
            <w:tcW w:w="3094" w:type="dxa"/>
            <w:shd w:val="clear" w:color="auto" w:fill="auto"/>
            <w:vAlign w:val="center"/>
          </w:tcPr>
          <w:p w14:paraId="7A9A73A9"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Потпис</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p>
        </w:tc>
      </w:tr>
      <w:tr w:rsidR="003115D6" w:rsidRPr="003115D6" w14:paraId="65FD99BE" w14:textId="77777777" w:rsidTr="003115D6">
        <w:tc>
          <w:tcPr>
            <w:tcW w:w="3080" w:type="dxa"/>
            <w:shd w:val="clear" w:color="auto" w:fill="auto"/>
            <w:vAlign w:val="center"/>
          </w:tcPr>
          <w:p w14:paraId="41632C39" w14:textId="77777777" w:rsidR="003115D6" w:rsidRPr="003115D6" w:rsidRDefault="003115D6" w:rsidP="003115D6">
            <w:pPr>
              <w:suppressAutoHyphens/>
              <w:snapToGrid w:val="0"/>
              <w:spacing w:after="120" w:line="100" w:lineRule="atLeast"/>
              <w:jc w:val="center"/>
              <w:rPr>
                <w:rFonts w:ascii="Arial" w:eastAsia="Arial Unicode MS" w:hAnsi="Arial" w:cs="Arial"/>
                <w:color w:val="000000"/>
                <w:kern w:val="1"/>
                <w:sz w:val="24"/>
                <w:szCs w:val="24"/>
                <w:lang w:eastAsia="ar-SA"/>
              </w:rPr>
            </w:pPr>
          </w:p>
        </w:tc>
        <w:tc>
          <w:tcPr>
            <w:tcW w:w="3068" w:type="dxa"/>
            <w:shd w:val="clear" w:color="auto" w:fill="auto"/>
            <w:vAlign w:val="center"/>
          </w:tcPr>
          <w:p w14:paraId="14A454EF" w14:textId="77777777" w:rsidR="003115D6" w:rsidRPr="003115D6" w:rsidRDefault="003115D6" w:rsidP="003115D6">
            <w:pPr>
              <w:suppressAutoHyphens/>
              <w:snapToGrid w:val="0"/>
              <w:spacing w:after="120" w:line="100" w:lineRule="atLeast"/>
              <w:jc w:val="center"/>
              <w:rPr>
                <w:rFonts w:ascii="Arial" w:eastAsia="Arial Unicode MS" w:hAnsi="Arial" w:cs="Arial"/>
                <w:color w:val="000000"/>
                <w:kern w:val="1"/>
                <w:sz w:val="24"/>
                <w:szCs w:val="24"/>
                <w:lang w:eastAsia="ar-SA"/>
              </w:rPr>
            </w:pPr>
          </w:p>
        </w:tc>
        <w:tc>
          <w:tcPr>
            <w:tcW w:w="3094" w:type="dxa"/>
            <w:shd w:val="clear" w:color="auto" w:fill="auto"/>
            <w:vAlign w:val="center"/>
          </w:tcPr>
          <w:p w14:paraId="7F5B2093" w14:textId="77777777" w:rsidR="003115D6" w:rsidRPr="003115D6" w:rsidRDefault="003115D6" w:rsidP="003115D6">
            <w:pPr>
              <w:suppressAutoHyphens/>
              <w:snapToGrid w:val="0"/>
              <w:spacing w:after="120" w:line="100" w:lineRule="atLeast"/>
              <w:jc w:val="center"/>
              <w:rPr>
                <w:rFonts w:ascii="Arial" w:eastAsia="Arial Unicode MS" w:hAnsi="Arial" w:cs="Arial"/>
                <w:color w:val="000000"/>
                <w:kern w:val="1"/>
                <w:sz w:val="24"/>
                <w:szCs w:val="24"/>
                <w:lang w:eastAsia="ar-SA"/>
              </w:rPr>
            </w:pPr>
          </w:p>
        </w:tc>
      </w:tr>
      <w:tr w:rsidR="003115D6" w:rsidRPr="003115D6" w14:paraId="78167E61" w14:textId="77777777" w:rsidTr="003115D6">
        <w:tc>
          <w:tcPr>
            <w:tcW w:w="3080" w:type="dxa"/>
            <w:tcBorders>
              <w:bottom w:val="single" w:sz="4" w:space="0" w:color="000000"/>
            </w:tcBorders>
            <w:shd w:val="clear" w:color="auto" w:fill="auto"/>
          </w:tcPr>
          <w:p w14:paraId="4CFFEF0E"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68" w:type="dxa"/>
            <w:shd w:val="clear" w:color="auto" w:fill="auto"/>
          </w:tcPr>
          <w:p w14:paraId="1182CE8B"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94" w:type="dxa"/>
            <w:tcBorders>
              <w:bottom w:val="single" w:sz="4" w:space="0" w:color="000000"/>
            </w:tcBorders>
            <w:shd w:val="clear" w:color="auto" w:fill="auto"/>
          </w:tcPr>
          <w:p w14:paraId="623A77E5"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r>
    </w:tbl>
    <w:p w14:paraId="11FB488D"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01AFFB1"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6D02B8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0B22A832" w14:textId="0C1C29A3" w:rsid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2F75FE6D" w14:textId="5CAE5584" w:rsidR="00F2118F"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27139274" w14:textId="77777777" w:rsidR="00F2118F" w:rsidRPr="003115D6" w:rsidRDefault="00F2118F"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B9B4AF3"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roofErr w:type="gramStart"/>
      <w:r w:rsidRPr="003115D6">
        <w:rPr>
          <w:rFonts w:ascii="Arial" w:eastAsia="Arial Unicode MS" w:hAnsi="Arial" w:cs="Arial"/>
          <w:b/>
          <w:bCs/>
          <w:i/>
          <w:iCs/>
          <w:color w:val="000000"/>
          <w:kern w:val="1"/>
          <w:sz w:val="28"/>
          <w:szCs w:val="28"/>
          <w:lang w:eastAsia="ar-SA"/>
        </w:rPr>
        <w:t>X  ОБРАЗАЦ</w:t>
      </w:r>
      <w:proofErr w:type="gramEnd"/>
      <w:r w:rsidRPr="003115D6">
        <w:rPr>
          <w:rFonts w:ascii="Arial" w:eastAsia="Arial Unicode MS" w:hAnsi="Arial" w:cs="Arial"/>
          <w:b/>
          <w:bCs/>
          <w:i/>
          <w:iCs/>
          <w:color w:val="000000"/>
          <w:kern w:val="1"/>
          <w:sz w:val="28"/>
          <w:szCs w:val="28"/>
          <w:lang w:eastAsia="ar-SA"/>
        </w:rPr>
        <w:t xml:space="preserve"> ТРОШКОВА ПРИПРЕМЕ ПОНУДЕ</w:t>
      </w:r>
    </w:p>
    <w:p w14:paraId="1F971C61"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
          <w:bCs/>
          <w:i/>
          <w:iCs/>
          <w:color w:val="000000"/>
          <w:kern w:val="1"/>
          <w:sz w:val="28"/>
          <w:szCs w:val="28"/>
          <w:lang w:eastAsia="ar-SA"/>
        </w:rPr>
      </w:pPr>
    </w:p>
    <w:p w14:paraId="03286F63"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4145DAA4" w14:textId="77777777" w:rsidR="003115D6" w:rsidRPr="003115D6" w:rsidRDefault="003115D6" w:rsidP="003115D6">
      <w:pPr>
        <w:suppressAutoHyphens/>
        <w:spacing w:after="12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чланом</w:t>
      </w:r>
      <w:proofErr w:type="spellEnd"/>
      <w:r w:rsidRPr="003115D6">
        <w:rPr>
          <w:rFonts w:ascii="Arial" w:eastAsia="Arial Unicode MS" w:hAnsi="Arial" w:cs="Arial"/>
          <w:color w:val="000000"/>
          <w:kern w:val="1"/>
          <w:sz w:val="24"/>
          <w:szCs w:val="24"/>
          <w:lang w:eastAsia="ar-SA"/>
        </w:rPr>
        <w:t xml:space="preserve"> 88. </w:t>
      </w:r>
      <w:r w:rsidRPr="003115D6">
        <w:rPr>
          <w:rFonts w:ascii="Arial" w:eastAsia="Arial Unicode MS" w:hAnsi="Arial" w:cs="Arial"/>
          <w:color w:val="000000"/>
          <w:kern w:val="1"/>
          <w:sz w:val="24"/>
          <w:szCs w:val="24"/>
          <w:lang w:val="sr-Cyrl-CS" w:eastAsia="ar-SA"/>
        </w:rPr>
        <w:t>став 1.</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Закона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val="sr-Cyrl-RS" w:eastAsia="ar-SA"/>
        </w:rPr>
        <w:t xml:space="preserve"> ____________________ </w:t>
      </w:r>
      <w:r w:rsidRPr="003115D6">
        <w:rPr>
          <w:rFonts w:ascii="Arial" w:eastAsia="Arial Unicode MS" w:hAnsi="Arial" w:cs="Arial"/>
          <w:i/>
          <w:color w:val="000000"/>
          <w:kern w:val="1"/>
          <w:sz w:val="24"/>
          <w:szCs w:val="24"/>
          <w:lang w:val="ru-RU" w:eastAsia="ar-SA"/>
        </w:rPr>
        <w:t>[</w:t>
      </w:r>
      <w:proofErr w:type="spellStart"/>
      <w:r w:rsidRPr="003115D6">
        <w:rPr>
          <w:rFonts w:ascii="Arial" w:eastAsia="Arial Unicode MS" w:hAnsi="Arial" w:cs="Arial"/>
          <w:i/>
          <w:iCs/>
          <w:color w:val="000000"/>
          <w:kern w:val="1"/>
          <w:sz w:val="24"/>
          <w:szCs w:val="24"/>
          <w:lang w:eastAsia="ar-SA"/>
        </w:rPr>
        <w:t>навести</w:t>
      </w:r>
      <w:proofErr w:type="spellEnd"/>
      <w:r w:rsidRPr="003115D6">
        <w:rPr>
          <w:rFonts w:ascii="Arial" w:eastAsia="Arial Unicode MS" w:hAnsi="Arial" w:cs="Arial"/>
          <w:i/>
          <w:iCs/>
          <w:color w:val="000000"/>
          <w:kern w:val="1"/>
          <w:sz w:val="24"/>
          <w:szCs w:val="24"/>
          <w:lang w:eastAsia="ar-SA"/>
        </w:rPr>
        <w:t xml:space="preserve"> </w:t>
      </w:r>
      <w:r w:rsidRPr="003115D6">
        <w:rPr>
          <w:rFonts w:ascii="Arial" w:eastAsia="Arial Unicode MS" w:hAnsi="Arial" w:cs="Arial"/>
          <w:i/>
          <w:iCs/>
          <w:color w:val="000000"/>
          <w:kern w:val="1"/>
          <w:sz w:val="24"/>
          <w:szCs w:val="24"/>
          <w:lang w:val="sr-Cyrl-CS" w:eastAsia="ar-SA"/>
        </w:rPr>
        <w:t>назив понуђача</w:t>
      </w:r>
      <w:r w:rsidRPr="003115D6">
        <w:rPr>
          <w:rFonts w:ascii="Arial" w:eastAsia="Arial Unicode MS" w:hAnsi="Arial" w:cs="Arial"/>
          <w:i/>
          <w:iCs/>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достав</w:t>
      </w:r>
      <w:proofErr w:type="spellEnd"/>
      <w:r w:rsidRPr="003115D6">
        <w:rPr>
          <w:rFonts w:ascii="Arial" w:eastAsia="Arial Unicode MS" w:hAnsi="Arial" w:cs="Arial"/>
          <w:color w:val="000000"/>
          <w:kern w:val="1"/>
          <w:sz w:val="24"/>
          <w:szCs w:val="24"/>
          <w:lang w:val="sr-Cyrl-CS" w:eastAsia="ar-SA"/>
        </w:rPr>
        <w:t xml:space="preserve">ља </w:t>
      </w:r>
      <w:proofErr w:type="spellStart"/>
      <w:r w:rsidRPr="003115D6">
        <w:rPr>
          <w:rFonts w:ascii="Arial" w:eastAsia="Arial Unicode MS" w:hAnsi="Arial" w:cs="Arial"/>
          <w:color w:val="000000"/>
          <w:kern w:val="1"/>
          <w:sz w:val="24"/>
          <w:szCs w:val="24"/>
          <w:lang w:eastAsia="ar-SA"/>
        </w:rPr>
        <w:t>укупан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износ</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структуру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трошкова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припремања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r w:rsidRPr="003115D6">
        <w:rPr>
          <w:rFonts w:ascii="Arial" w:eastAsia="Arial Unicode MS" w:hAnsi="Arial" w:cs="Arial"/>
          <w:color w:val="000000"/>
          <w:kern w:val="1"/>
          <w:sz w:val="24"/>
          <w:szCs w:val="24"/>
          <w:lang w:val="sr-Cyrl-CS" w:eastAsia="ar-SA"/>
        </w:rPr>
        <w:t xml:space="preserve">како следи у </w:t>
      </w:r>
      <w:proofErr w:type="spellStart"/>
      <w:r w:rsidRPr="003115D6">
        <w:rPr>
          <w:rFonts w:ascii="Arial" w:eastAsia="Arial Unicode MS" w:hAnsi="Arial" w:cs="Arial"/>
          <w:color w:val="000000"/>
          <w:kern w:val="1"/>
          <w:sz w:val="24"/>
          <w:szCs w:val="24"/>
          <w:lang w:eastAsia="ar-SA"/>
        </w:rPr>
        <w:t>табели</w:t>
      </w:r>
      <w:proofErr w:type="spellEnd"/>
      <w:r w:rsidRPr="003115D6">
        <w:rPr>
          <w:rFonts w:ascii="Arial" w:eastAsia="Arial Unicode MS" w:hAnsi="Arial" w:cs="Arial"/>
          <w:color w:val="000000"/>
          <w:kern w:val="1"/>
          <w:sz w:val="24"/>
          <w:szCs w:val="24"/>
          <w:lang w:eastAsia="ar-SA"/>
        </w:rPr>
        <w:t>:</w:t>
      </w:r>
    </w:p>
    <w:p w14:paraId="2FE1AFD5" w14:textId="77777777" w:rsidR="003115D6" w:rsidRPr="003115D6" w:rsidRDefault="003115D6" w:rsidP="003115D6">
      <w:pPr>
        <w:suppressAutoHyphens/>
        <w:spacing w:after="120" w:line="100" w:lineRule="atLeast"/>
        <w:jc w:val="both"/>
        <w:rPr>
          <w:rFonts w:ascii="Arial" w:eastAsia="Arial Unicode MS" w:hAnsi="Arial" w:cs="Arial"/>
          <w:color w:val="000000"/>
          <w:kern w:val="1"/>
          <w:sz w:val="24"/>
          <w:szCs w:val="24"/>
          <w:lang w:eastAsia="ar-SA"/>
        </w:rPr>
      </w:pPr>
    </w:p>
    <w:tbl>
      <w:tblPr>
        <w:tblW w:w="0" w:type="auto"/>
        <w:tblInd w:w="108" w:type="dxa"/>
        <w:tblLayout w:type="fixed"/>
        <w:tblLook w:val="0000" w:firstRow="0" w:lastRow="0" w:firstColumn="0" w:lastColumn="0" w:noHBand="0" w:noVBand="0"/>
      </w:tblPr>
      <w:tblGrid>
        <w:gridCol w:w="5565"/>
        <w:gridCol w:w="3800"/>
      </w:tblGrid>
      <w:tr w:rsidR="003115D6" w:rsidRPr="003115D6" w14:paraId="040B8989" w14:textId="77777777" w:rsidTr="003115D6">
        <w:tc>
          <w:tcPr>
            <w:tcW w:w="5565" w:type="dxa"/>
            <w:tcBorders>
              <w:top w:val="single" w:sz="4" w:space="0" w:color="000000"/>
              <w:left w:val="single" w:sz="4" w:space="0" w:color="000000"/>
              <w:bottom w:val="single" w:sz="4" w:space="0" w:color="000000"/>
            </w:tcBorders>
            <w:shd w:val="clear" w:color="auto" w:fill="auto"/>
          </w:tcPr>
          <w:p w14:paraId="0023383A" w14:textId="77777777" w:rsidR="003115D6" w:rsidRPr="003115D6" w:rsidRDefault="003115D6" w:rsidP="003115D6">
            <w:pPr>
              <w:suppressAutoHyphens/>
              <w:spacing w:after="0" w:line="100" w:lineRule="atLeast"/>
              <w:jc w:val="center"/>
              <w:rPr>
                <w:rFonts w:ascii="Arial" w:eastAsia="Arial Unicode MS" w:hAnsi="Arial" w:cs="Arial"/>
                <w:b/>
                <w:i/>
                <w:color w:val="000000"/>
                <w:kern w:val="1"/>
                <w:sz w:val="24"/>
                <w:szCs w:val="24"/>
                <w:lang w:eastAsia="ar-SA"/>
              </w:rPr>
            </w:pPr>
            <w:r w:rsidRPr="003115D6">
              <w:rPr>
                <w:rFonts w:ascii="Arial" w:eastAsia="Arial Unicode MS" w:hAnsi="Arial" w:cs="Arial"/>
                <w:b/>
                <w:i/>
                <w:color w:val="000000"/>
                <w:kern w:val="1"/>
                <w:sz w:val="24"/>
                <w:szCs w:val="24"/>
                <w:lang w:eastAsia="ar-SA"/>
              </w:rPr>
              <w:t>ВРСТА ТРОШКА</w:t>
            </w: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6230C53C" w14:textId="77777777" w:rsidR="003115D6" w:rsidRPr="003115D6" w:rsidRDefault="003115D6" w:rsidP="003115D6">
            <w:pPr>
              <w:suppressAutoHyphens/>
              <w:spacing w:after="0" w:line="100" w:lineRule="atLeast"/>
              <w:jc w:val="center"/>
              <w:rPr>
                <w:rFonts w:ascii="Arial" w:eastAsia="Arial Unicode MS" w:hAnsi="Arial" w:cs="Arial"/>
                <w:color w:val="000000"/>
                <w:kern w:val="1"/>
                <w:sz w:val="24"/>
                <w:szCs w:val="24"/>
                <w:lang w:eastAsia="ar-SA"/>
              </w:rPr>
            </w:pPr>
            <w:r w:rsidRPr="003115D6">
              <w:rPr>
                <w:rFonts w:ascii="Arial" w:eastAsia="Arial Unicode MS" w:hAnsi="Arial" w:cs="Arial"/>
                <w:b/>
                <w:i/>
                <w:color w:val="000000"/>
                <w:kern w:val="1"/>
                <w:sz w:val="24"/>
                <w:szCs w:val="24"/>
                <w:lang w:eastAsia="ar-SA"/>
              </w:rPr>
              <w:t>ИЗНОС ТРОШКА У РСД</w:t>
            </w:r>
          </w:p>
        </w:tc>
      </w:tr>
      <w:tr w:rsidR="003115D6" w:rsidRPr="003115D6" w14:paraId="132B92CF" w14:textId="77777777" w:rsidTr="003115D6">
        <w:tc>
          <w:tcPr>
            <w:tcW w:w="5565" w:type="dxa"/>
            <w:tcBorders>
              <w:top w:val="single" w:sz="4" w:space="0" w:color="000000"/>
              <w:left w:val="single" w:sz="4" w:space="0" w:color="000000"/>
              <w:bottom w:val="single" w:sz="4" w:space="0" w:color="000000"/>
            </w:tcBorders>
            <w:shd w:val="clear" w:color="auto" w:fill="auto"/>
          </w:tcPr>
          <w:p w14:paraId="49A7FC80"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4C8E8906" w14:textId="77777777" w:rsidR="003115D6" w:rsidRPr="003115D6" w:rsidRDefault="003115D6" w:rsidP="003115D6">
            <w:pPr>
              <w:suppressAutoHyphens/>
              <w:snapToGrid w:val="0"/>
              <w:spacing w:after="0" w:line="100" w:lineRule="atLeast"/>
              <w:jc w:val="right"/>
              <w:rPr>
                <w:rFonts w:ascii="Arial" w:eastAsia="Arial Unicode MS" w:hAnsi="Arial" w:cs="Arial"/>
                <w:color w:val="000000"/>
                <w:kern w:val="1"/>
                <w:sz w:val="24"/>
                <w:szCs w:val="24"/>
                <w:lang w:eastAsia="ar-SA"/>
              </w:rPr>
            </w:pPr>
          </w:p>
        </w:tc>
      </w:tr>
      <w:tr w:rsidR="003115D6" w:rsidRPr="003115D6" w14:paraId="73EB6201" w14:textId="77777777" w:rsidTr="003115D6">
        <w:tc>
          <w:tcPr>
            <w:tcW w:w="5565" w:type="dxa"/>
            <w:tcBorders>
              <w:top w:val="single" w:sz="4" w:space="0" w:color="000000"/>
              <w:left w:val="single" w:sz="4" w:space="0" w:color="000000"/>
              <w:bottom w:val="single" w:sz="4" w:space="0" w:color="000000"/>
            </w:tcBorders>
            <w:shd w:val="clear" w:color="auto" w:fill="auto"/>
          </w:tcPr>
          <w:p w14:paraId="09ABCAB2"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1E8BCAAF" w14:textId="77777777" w:rsidR="003115D6" w:rsidRPr="003115D6" w:rsidRDefault="003115D6" w:rsidP="003115D6">
            <w:pPr>
              <w:suppressAutoHyphens/>
              <w:snapToGrid w:val="0"/>
              <w:spacing w:after="0" w:line="100" w:lineRule="atLeast"/>
              <w:jc w:val="right"/>
              <w:rPr>
                <w:rFonts w:ascii="Arial" w:eastAsia="Arial Unicode MS" w:hAnsi="Arial" w:cs="Arial"/>
                <w:color w:val="000000"/>
                <w:kern w:val="1"/>
                <w:sz w:val="24"/>
                <w:szCs w:val="24"/>
                <w:lang w:eastAsia="ar-SA"/>
              </w:rPr>
            </w:pPr>
          </w:p>
        </w:tc>
      </w:tr>
      <w:tr w:rsidR="003115D6" w:rsidRPr="003115D6" w14:paraId="75AD1206" w14:textId="77777777" w:rsidTr="003115D6">
        <w:tc>
          <w:tcPr>
            <w:tcW w:w="5565" w:type="dxa"/>
            <w:tcBorders>
              <w:top w:val="single" w:sz="4" w:space="0" w:color="000000"/>
              <w:left w:val="single" w:sz="4" w:space="0" w:color="000000"/>
              <w:bottom w:val="single" w:sz="4" w:space="0" w:color="000000"/>
            </w:tcBorders>
            <w:shd w:val="clear" w:color="auto" w:fill="auto"/>
          </w:tcPr>
          <w:p w14:paraId="281BB6AD"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4A3BDD7E" w14:textId="77777777" w:rsidR="003115D6" w:rsidRPr="003115D6" w:rsidRDefault="003115D6" w:rsidP="003115D6">
            <w:pPr>
              <w:suppressAutoHyphens/>
              <w:snapToGrid w:val="0"/>
              <w:spacing w:after="0" w:line="100" w:lineRule="atLeast"/>
              <w:rPr>
                <w:rFonts w:ascii="Arial" w:eastAsia="Arial Unicode MS" w:hAnsi="Arial" w:cs="Arial"/>
                <w:color w:val="000000"/>
                <w:kern w:val="1"/>
                <w:sz w:val="24"/>
                <w:szCs w:val="24"/>
                <w:lang w:eastAsia="ar-SA"/>
              </w:rPr>
            </w:pPr>
          </w:p>
        </w:tc>
      </w:tr>
      <w:tr w:rsidR="003115D6" w:rsidRPr="003115D6" w14:paraId="45EEEED5" w14:textId="77777777" w:rsidTr="003115D6">
        <w:tc>
          <w:tcPr>
            <w:tcW w:w="5565" w:type="dxa"/>
            <w:tcBorders>
              <w:top w:val="single" w:sz="4" w:space="0" w:color="000000"/>
              <w:left w:val="single" w:sz="4" w:space="0" w:color="000000"/>
              <w:bottom w:val="single" w:sz="4" w:space="0" w:color="000000"/>
            </w:tcBorders>
            <w:shd w:val="clear" w:color="auto" w:fill="auto"/>
          </w:tcPr>
          <w:p w14:paraId="0B995590"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14741FA6" w14:textId="77777777" w:rsidR="003115D6" w:rsidRPr="003115D6" w:rsidRDefault="003115D6" w:rsidP="003115D6">
            <w:pPr>
              <w:suppressAutoHyphens/>
              <w:snapToGrid w:val="0"/>
              <w:spacing w:after="0" w:line="100" w:lineRule="atLeast"/>
              <w:rPr>
                <w:rFonts w:ascii="Arial" w:eastAsia="Arial Unicode MS" w:hAnsi="Arial" w:cs="Arial"/>
                <w:color w:val="000000"/>
                <w:kern w:val="1"/>
                <w:sz w:val="24"/>
                <w:szCs w:val="24"/>
                <w:lang w:eastAsia="ar-SA"/>
              </w:rPr>
            </w:pPr>
          </w:p>
        </w:tc>
      </w:tr>
      <w:tr w:rsidR="003115D6" w:rsidRPr="003115D6" w14:paraId="552C3EBE" w14:textId="77777777" w:rsidTr="003115D6">
        <w:tc>
          <w:tcPr>
            <w:tcW w:w="5565" w:type="dxa"/>
            <w:tcBorders>
              <w:top w:val="single" w:sz="4" w:space="0" w:color="000000"/>
              <w:left w:val="single" w:sz="4" w:space="0" w:color="000000"/>
              <w:bottom w:val="single" w:sz="4" w:space="0" w:color="000000"/>
            </w:tcBorders>
            <w:shd w:val="clear" w:color="auto" w:fill="auto"/>
          </w:tcPr>
          <w:p w14:paraId="7A4D3ED0"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006F9ED0" w14:textId="77777777" w:rsidR="003115D6" w:rsidRPr="003115D6" w:rsidRDefault="003115D6" w:rsidP="003115D6">
            <w:pPr>
              <w:suppressAutoHyphens/>
              <w:snapToGrid w:val="0"/>
              <w:spacing w:after="0" w:line="100" w:lineRule="atLeast"/>
              <w:rPr>
                <w:rFonts w:ascii="Arial" w:eastAsia="Arial Unicode MS" w:hAnsi="Arial" w:cs="Arial"/>
                <w:color w:val="000000"/>
                <w:kern w:val="1"/>
                <w:sz w:val="24"/>
                <w:szCs w:val="24"/>
                <w:lang w:eastAsia="ar-SA"/>
              </w:rPr>
            </w:pPr>
          </w:p>
        </w:tc>
      </w:tr>
      <w:tr w:rsidR="003115D6" w:rsidRPr="003115D6" w14:paraId="61E5DFF9" w14:textId="77777777" w:rsidTr="003115D6">
        <w:tc>
          <w:tcPr>
            <w:tcW w:w="5565" w:type="dxa"/>
            <w:tcBorders>
              <w:top w:val="single" w:sz="4" w:space="0" w:color="000000"/>
              <w:left w:val="single" w:sz="4" w:space="0" w:color="000000"/>
              <w:bottom w:val="single" w:sz="4" w:space="0" w:color="000000"/>
            </w:tcBorders>
            <w:shd w:val="clear" w:color="auto" w:fill="auto"/>
          </w:tcPr>
          <w:p w14:paraId="1D6FED2C"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sz w:val="24"/>
                <w:szCs w:val="24"/>
                <w:lang w:eastAsia="ar-SA"/>
              </w:rPr>
            </w:pP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69EA705F" w14:textId="77777777" w:rsidR="003115D6" w:rsidRPr="003115D6" w:rsidRDefault="003115D6" w:rsidP="003115D6">
            <w:pPr>
              <w:suppressAutoHyphens/>
              <w:snapToGrid w:val="0"/>
              <w:spacing w:after="0" w:line="100" w:lineRule="atLeast"/>
              <w:rPr>
                <w:rFonts w:ascii="Arial" w:eastAsia="Arial Unicode MS" w:hAnsi="Arial" w:cs="Arial"/>
                <w:color w:val="000000"/>
                <w:kern w:val="1"/>
                <w:sz w:val="24"/>
                <w:szCs w:val="24"/>
                <w:lang w:eastAsia="ar-SA"/>
              </w:rPr>
            </w:pPr>
          </w:p>
        </w:tc>
      </w:tr>
      <w:tr w:rsidR="003115D6" w:rsidRPr="003115D6" w14:paraId="5EC190B4" w14:textId="77777777" w:rsidTr="003115D6">
        <w:tc>
          <w:tcPr>
            <w:tcW w:w="5565" w:type="dxa"/>
            <w:tcBorders>
              <w:top w:val="single" w:sz="4" w:space="0" w:color="000000"/>
              <w:left w:val="single" w:sz="4" w:space="0" w:color="000000"/>
              <w:bottom w:val="single" w:sz="4" w:space="0" w:color="000000"/>
            </w:tcBorders>
            <w:shd w:val="clear" w:color="auto" w:fill="auto"/>
          </w:tcPr>
          <w:p w14:paraId="4ACE5023"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ru-RU" w:eastAsia="ar-SA"/>
              </w:rPr>
            </w:pPr>
            <w:r w:rsidRPr="003115D6">
              <w:rPr>
                <w:rFonts w:ascii="Arial" w:eastAsia="Arial Unicode MS" w:hAnsi="Arial" w:cs="Arial"/>
                <w:b/>
                <w:i/>
                <w:color w:val="000000"/>
                <w:kern w:val="1"/>
                <w:sz w:val="24"/>
                <w:szCs w:val="24"/>
                <w:lang w:eastAsia="ar-SA"/>
              </w:rPr>
              <w:t>УКУПАН ИЗНОС ТРОШКОВА ПРИП</w:t>
            </w:r>
            <w:r w:rsidRPr="003115D6">
              <w:rPr>
                <w:rFonts w:ascii="Arial" w:eastAsia="Arial Unicode MS" w:hAnsi="Arial" w:cs="Arial"/>
                <w:b/>
                <w:i/>
                <w:color w:val="000000"/>
                <w:kern w:val="1"/>
                <w:sz w:val="24"/>
                <w:szCs w:val="24"/>
                <w:lang w:val="sr-Cyrl-RS" w:eastAsia="ar-SA"/>
              </w:rPr>
              <w:t>Р</w:t>
            </w:r>
            <w:r w:rsidRPr="003115D6">
              <w:rPr>
                <w:rFonts w:ascii="Arial" w:eastAsia="Arial Unicode MS" w:hAnsi="Arial" w:cs="Arial"/>
                <w:b/>
                <w:i/>
                <w:color w:val="000000"/>
                <w:kern w:val="1"/>
                <w:sz w:val="24"/>
                <w:szCs w:val="24"/>
                <w:lang w:eastAsia="ar-SA"/>
              </w:rPr>
              <w:t>ЕМАЊА ПОНУДЕ</w:t>
            </w: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67E53224" w14:textId="77777777" w:rsidR="003115D6" w:rsidRPr="003115D6" w:rsidRDefault="003115D6" w:rsidP="003115D6">
            <w:pPr>
              <w:suppressAutoHyphens/>
              <w:snapToGrid w:val="0"/>
              <w:spacing w:after="0" w:line="100" w:lineRule="atLeast"/>
              <w:rPr>
                <w:rFonts w:ascii="Arial" w:eastAsia="Arial Unicode MS" w:hAnsi="Arial" w:cs="Arial"/>
                <w:color w:val="000000"/>
                <w:kern w:val="1"/>
                <w:sz w:val="24"/>
                <w:szCs w:val="24"/>
                <w:lang w:val="ru-RU" w:eastAsia="ar-SA"/>
              </w:rPr>
            </w:pPr>
          </w:p>
        </w:tc>
      </w:tr>
    </w:tbl>
    <w:p w14:paraId="42D92C5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2088105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Трошкове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припреме</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подношења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сноси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искључиво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може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тражити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накнаду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трошкова</w:t>
      </w:r>
      <w:proofErr w:type="spellEnd"/>
      <w:r w:rsidRPr="003115D6">
        <w:rPr>
          <w:rFonts w:ascii="Arial" w:eastAsia="Arial Unicode MS" w:hAnsi="Arial" w:cs="Arial"/>
          <w:color w:val="000000"/>
          <w:kern w:val="1"/>
          <w:sz w:val="24"/>
          <w:szCs w:val="24"/>
          <w:lang w:eastAsia="ar-SA"/>
        </w:rPr>
        <w:t>.</w:t>
      </w:r>
    </w:p>
    <w:p w14:paraId="1EE73BDC" w14:textId="77777777" w:rsidR="003115D6" w:rsidRPr="003115D6" w:rsidRDefault="003115D6" w:rsidP="003115D6">
      <w:pPr>
        <w:suppressAutoHyphens/>
        <w:spacing w:after="0" w:line="100" w:lineRule="atLeast"/>
        <w:jc w:val="both"/>
        <w:rPr>
          <w:rFonts w:ascii="Arial" w:eastAsia="Arial Unicode MS" w:hAnsi="Arial" w:cs="Arial"/>
          <w:b/>
          <w:bCs/>
          <w:i/>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Ако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поступак</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обустављен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разлога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који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страни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наручилац</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дужан</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надокнади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трошкове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израде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узорка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или</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модела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ако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израђени</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складу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техничким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спецификацијама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наручиоца</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трошкове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прибављања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средства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обезбеђења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условом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да</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тражио</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накнаду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тих</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трошкова</w:t>
      </w:r>
      <w:proofErr w:type="spellEnd"/>
      <w:r w:rsidRPr="003115D6">
        <w:rPr>
          <w:rFonts w:ascii="Arial" w:eastAsia="Arial Unicode MS" w:hAnsi="Arial" w:cs="Arial"/>
          <w:color w:val="000000"/>
          <w:kern w:val="1"/>
          <w:sz w:val="24"/>
          <w:szCs w:val="24"/>
          <w:lang w:eastAsia="ar-SA"/>
        </w:rPr>
        <w:t xml:space="preserve"> у </w:t>
      </w:r>
      <w:proofErr w:type="spellStart"/>
      <w:r w:rsidRPr="003115D6">
        <w:rPr>
          <w:rFonts w:ascii="Arial" w:eastAsia="Arial Unicode MS" w:hAnsi="Arial" w:cs="Arial"/>
          <w:color w:val="000000"/>
          <w:kern w:val="1"/>
          <w:sz w:val="24"/>
          <w:szCs w:val="24"/>
          <w:lang w:eastAsia="ar-SA"/>
        </w:rPr>
        <w:t>својој</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понуди</w:t>
      </w:r>
      <w:proofErr w:type="spellEnd"/>
      <w:r w:rsidRPr="003115D6">
        <w:rPr>
          <w:rFonts w:ascii="Arial" w:eastAsia="Arial Unicode MS" w:hAnsi="Arial" w:cs="Arial"/>
          <w:color w:val="000000"/>
          <w:kern w:val="1"/>
          <w:sz w:val="24"/>
          <w:szCs w:val="24"/>
          <w:lang w:eastAsia="ar-SA"/>
        </w:rPr>
        <w:t>.</w:t>
      </w:r>
    </w:p>
    <w:p w14:paraId="27F03C7E" w14:textId="77777777" w:rsidR="003115D6" w:rsidRPr="003115D6" w:rsidRDefault="003115D6" w:rsidP="003115D6">
      <w:pPr>
        <w:suppressAutoHyphens/>
        <w:spacing w:after="120" w:line="100" w:lineRule="atLeast"/>
        <w:ind w:firstLine="426"/>
        <w:jc w:val="both"/>
        <w:rPr>
          <w:rFonts w:ascii="Arial" w:eastAsia="Arial Unicode MS" w:hAnsi="Arial" w:cs="Arial"/>
          <w:b/>
          <w:bCs/>
          <w:i/>
          <w:color w:val="000000"/>
          <w:kern w:val="1"/>
          <w:sz w:val="24"/>
          <w:szCs w:val="24"/>
          <w:lang w:eastAsia="ar-SA"/>
        </w:rPr>
      </w:pPr>
    </w:p>
    <w:p w14:paraId="464D71E2" w14:textId="77777777" w:rsidR="003115D6" w:rsidRPr="003115D6" w:rsidRDefault="003115D6" w:rsidP="003115D6">
      <w:pPr>
        <w:suppressAutoHyphens/>
        <w:spacing w:after="120" w:line="100" w:lineRule="atLeast"/>
        <w:jc w:val="both"/>
        <w:rPr>
          <w:rFonts w:ascii="Arial" w:eastAsia="Arial Unicode MS" w:hAnsi="Arial" w:cs="Arial"/>
          <w:bCs/>
          <w:kern w:val="1"/>
          <w:sz w:val="24"/>
          <w:szCs w:val="24"/>
          <w:lang w:val="sr-Cyrl-RS" w:eastAsia="ar-SA"/>
        </w:rPr>
      </w:pPr>
      <w:proofErr w:type="spellStart"/>
      <w:r w:rsidRPr="003115D6">
        <w:rPr>
          <w:rFonts w:ascii="Arial" w:eastAsia="Arial Unicode MS" w:hAnsi="Arial" w:cs="Arial"/>
          <w:b/>
          <w:bCs/>
          <w:i/>
          <w:kern w:val="1"/>
          <w:sz w:val="24"/>
          <w:szCs w:val="24"/>
          <w:lang w:eastAsia="ar-SA"/>
        </w:rPr>
        <w:t>Напомена</w:t>
      </w:r>
      <w:proofErr w:type="spellEnd"/>
      <w:r w:rsidRPr="003115D6">
        <w:rPr>
          <w:rFonts w:ascii="Arial" w:eastAsia="Arial Unicode MS" w:hAnsi="Arial" w:cs="Arial"/>
          <w:b/>
          <w:bCs/>
          <w:i/>
          <w:kern w:val="1"/>
          <w:sz w:val="24"/>
          <w:szCs w:val="24"/>
          <w:lang w:eastAsia="ar-SA"/>
        </w:rPr>
        <w:t xml:space="preserve">: </w:t>
      </w:r>
      <w:proofErr w:type="spellStart"/>
      <w:r w:rsidRPr="003115D6">
        <w:rPr>
          <w:rFonts w:ascii="Arial" w:eastAsia="Arial Unicode MS" w:hAnsi="Arial" w:cs="Arial"/>
          <w:bCs/>
          <w:i/>
          <w:kern w:val="1"/>
          <w:sz w:val="24"/>
          <w:szCs w:val="24"/>
          <w:lang w:eastAsia="ar-SA"/>
        </w:rPr>
        <w:t>достављање</w:t>
      </w:r>
      <w:proofErr w:type="spellEnd"/>
      <w:r w:rsidRPr="003115D6">
        <w:rPr>
          <w:rFonts w:ascii="Arial" w:eastAsia="Arial Unicode MS" w:hAnsi="Arial" w:cs="Arial"/>
          <w:bCs/>
          <w:i/>
          <w:kern w:val="1"/>
          <w:sz w:val="24"/>
          <w:szCs w:val="24"/>
          <w:lang w:eastAsia="ar-SA"/>
        </w:rPr>
        <w:t xml:space="preserve"> </w:t>
      </w:r>
      <w:proofErr w:type="spellStart"/>
      <w:r w:rsidRPr="003115D6">
        <w:rPr>
          <w:rFonts w:ascii="Arial" w:eastAsia="Arial Unicode MS" w:hAnsi="Arial" w:cs="Arial"/>
          <w:bCs/>
          <w:i/>
          <w:kern w:val="1"/>
          <w:sz w:val="24"/>
          <w:szCs w:val="24"/>
          <w:lang w:eastAsia="ar-SA"/>
        </w:rPr>
        <w:t>овог</w:t>
      </w:r>
      <w:proofErr w:type="spellEnd"/>
      <w:r w:rsidRPr="003115D6">
        <w:rPr>
          <w:rFonts w:ascii="Arial" w:eastAsia="Arial Unicode MS" w:hAnsi="Arial" w:cs="Arial"/>
          <w:bCs/>
          <w:i/>
          <w:kern w:val="1"/>
          <w:sz w:val="24"/>
          <w:szCs w:val="24"/>
          <w:lang w:eastAsia="ar-SA"/>
        </w:rPr>
        <w:t xml:space="preserve"> </w:t>
      </w:r>
      <w:proofErr w:type="spellStart"/>
      <w:r w:rsidRPr="003115D6">
        <w:rPr>
          <w:rFonts w:ascii="Arial" w:eastAsia="Arial Unicode MS" w:hAnsi="Arial" w:cs="Arial"/>
          <w:bCs/>
          <w:i/>
          <w:kern w:val="1"/>
          <w:sz w:val="24"/>
          <w:szCs w:val="24"/>
          <w:lang w:eastAsia="ar-SA"/>
        </w:rPr>
        <w:t>обрасца</w:t>
      </w:r>
      <w:proofErr w:type="spellEnd"/>
      <w:r w:rsidRPr="003115D6">
        <w:rPr>
          <w:rFonts w:ascii="Arial" w:eastAsia="Arial Unicode MS" w:hAnsi="Arial" w:cs="Arial"/>
          <w:bCs/>
          <w:i/>
          <w:kern w:val="1"/>
          <w:sz w:val="24"/>
          <w:szCs w:val="24"/>
          <w:lang w:eastAsia="ar-SA"/>
        </w:rPr>
        <w:t xml:space="preserve"> </w:t>
      </w:r>
      <w:proofErr w:type="spellStart"/>
      <w:r w:rsidRPr="003115D6">
        <w:rPr>
          <w:rFonts w:ascii="Arial" w:eastAsia="Arial Unicode MS" w:hAnsi="Arial" w:cs="Arial"/>
          <w:bCs/>
          <w:i/>
          <w:kern w:val="1"/>
          <w:sz w:val="24"/>
          <w:szCs w:val="24"/>
          <w:lang w:eastAsia="ar-SA"/>
        </w:rPr>
        <w:t>није</w:t>
      </w:r>
      <w:proofErr w:type="spellEnd"/>
      <w:r w:rsidRPr="003115D6">
        <w:rPr>
          <w:rFonts w:ascii="Arial" w:eastAsia="Arial Unicode MS" w:hAnsi="Arial" w:cs="Arial"/>
          <w:bCs/>
          <w:i/>
          <w:kern w:val="1"/>
          <w:sz w:val="24"/>
          <w:szCs w:val="24"/>
          <w:lang w:eastAsia="ar-SA"/>
        </w:rPr>
        <w:t xml:space="preserve"> </w:t>
      </w:r>
      <w:proofErr w:type="spellStart"/>
      <w:r w:rsidRPr="003115D6">
        <w:rPr>
          <w:rFonts w:ascii="Arial" w:eastAsia="Arial Unicode MS" w:hAnsi="Arial" w:cs="Arial"/>
          <w:bCs/>
          <w:i/>
          <w:kern w:val="1"/>
          <w:sz w:val="24"/>
          <w:szCs w:val="24"/>
          <w:lang w:eastAsia="ar-SA"/>
        </w:rPr>
        <w:t>обавезно</w:t>
      </w:r>
      <w:proofErr w:type="spellEnd"/>
      <w:r w:rsidRPr="003115D6">
        <w:rPr>
          <w:rFonts w:ascii="Arial" w:eastAsia="Arial Unicode MS" w:hAnsi="Arial" w:cs="Arial"/>
          <w:bCs/>
          <w:i/>
          <w:kern w:val="1"/>
          <w:sz w:val="24"/>
          <w:szCs w:val="24"/>
          <w:lang w:val="sr-Cyrl-RS" w:eastAsia="ar-SA"/>
        </w:rPr>
        <w:t>.</w:t>
      </w:r>
    </w:p>
    <w:p w14:paraId="2416C937" w14:textId="77777777" w:rsidR="003115D6" w:rsidRPr="003115D6" w:rsidRDefault="003115D6" w:rsidP="003115D6">
      <w:pPr>
        <w:suppressAutoHyphens/>
        <w:spacing w:after="120" w:line="100" w:lineRule="atLeast"/>
        <w:jc w:val="both"/>
        <w:rPr>
          <w:rFonts w:ascii="Arial" w:eastAsia="Arial Unicode MS" w:hAnsi="Arial" w:cs="Arial"/>
          <w:bCs/>
          <w:kern w:val="1"/>
          <w:sz w:val="24"/>
          <w:szCs w:val="24"/>
          <w:lang w:val="sr-Cyrl-RS" w:eastAsia="ar-SA"/>
        </w:rPr>
      </w:pPr>
    </w:p>
    <w:p w14:paraId="1931FBDB"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p w14:paraId="2D97AEDE"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p w14:paraId="2F1C37DE"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p w14:paraId="6898027B"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p w14:paraId="2AA429C9"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p w14:paraId="76E3DC95" w14:textId="77777777" w:rsidR="003115D6" w:rsidRPr="003115D6" w:rsidRDefault="003115D6" w:rsidP="003115D6">
      <w:pPr>
        <w:suppressAutoHyphens/>
        <w:spacing w:after="120" w:line="100" w:lineRule="atLeast"/>
        <w:ind w:firstLine="425"/>
        <w:jc w:val="both"/>
        <w:rPr>
          <w:rFonts w:ascii="Arial" w:eastAsia="Arial Unicode MS" w:hAnsi="Arial" w:cs="Arial"/>
          <w:bCs/>
          <w:color w:val="000000"/>
          <w:kern w:val="1"/>
          <w:sz w:val="24"/>
          <w:szCs w:val="24"/>
          <w:lang w:eastAsia="ar-SA"/>
        </w:rPr>
      </w:pPr>
    </w:p>
    <w:tbl>
      <w:tblPr>
        <w:tblW w:w="0" w:type="auto"/>
        <w:tblLayout w:type="fixed"/>
        <w:tblLook w:val="0000" w:firstRow="0" w:lastRow="0" w:firstColumn="0" w:lastColumn="0" w:noHBand="0" w:noVBand="0"/>
      </w:tblPr>
      <w:tblGrid>
        <w:gridCol w:w="3080"/>
        <w:gridCol w:w="3068"/>
        <w:gridCol w:w="3094"/>
      </w:tblGrid>
      <w:tr w:rsidR="003115D6" w:rsidRPr="003115D6" w14:paraId="25B80FED" w14:textId="77777777" w:rsidTr="003115D6">
        <w:tc>
          <w:tcPr>
            <w:tcW w:w="3080" w:type="dxa"/>
            <w:shd w:val="clear" w:color="auto" w:fill="auto"/>
            <w:vAlign w:val="center"/>
          </w:tcPr>
          <w:p w14:paraId="1E9234CB"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Датум</w:t>
            </w:r>
            <w:proofErr w:type="spellEnd"/>
            <w:r w:rsidRPr="003115D6">
              <w:rPr>
                <w:rFonts w:ascii="Arial" w:eastAsia="Arial Unicode MS" w:hAnsi="Arial" w:cs="Arial"/>
                <w:color w:val="000000"/>
                <w:kern w:val="1"/>
                <w:sz w:val="24"/>
                <w:szCs w:val="24"/>
                <w:lang w:eastAsia="ar-SA"/>
              </w:rPr>
              <w:t>:</w:t>
            </w:r>
          </w:p>
        </w:tc>
        <w:tc>
          <w:tcPr>
            <w:tcW w:w="3068" w:type="dxa"/>
            <w:shd w:val="clear" w:color="auto" w:fill="auto"/>
            <w:vAlign w:val="center"/>
          </w:tcPr>
          <w:p w14:paraId="6A00228A"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М.П.</w:t>
            </w:r>
          </w:p>
        </w:tc>
        <w:tc>
          <w:tcPr>
            <w:tcW w:w="3094" w:type="dxa"/>
            <w:shd w:val="clear" w:color="auto" w:fill="auto"/>
            <w:vAlign w:val="center"/>
          </w:tcPr>
          <w:p w14:paraId="2239FD53"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Потпис</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p>
        </w:tc>
      </w:tr>
      <w:tr w:rsidR="003115D6" w:rsidRPr="003115D6" w14:paraId="18F06961" w14:textId="77777777" w:rsidTr="003115D6">
        <w:tc>
          <w:tcPr>
            <w:tcW w:w="3080" w:type="dxa"/>
            <w:tcBorders>
              <w:bottom w:val="single" w:sz="4" w:space="0" w:color="000000"/>
            </w:tcBorders>
            <w:shd w:val="clear" w:color="auto" w:fill="auto"/>
          </w:tcPr>
          <w:p w14:paraId="2147C879"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68" w:type="dxa"/>
            <w:shd w:val="clear" w:color="auto" w:fill="auto"/>
          </w:tcPr>
          <w:p w14:paraId="59E28779"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94" w:type="dxa"/>
            <w:tcBorders>
              <w:bottom w:val="single" w:sz="4" w:space="0" w:color="000000"/>
            </w:tcBorders>
            <w:shd w:val="clear" w:color="auto" w:fill="auto"/>
          </w:tcPr>
          <w:p w14:paraId="62740BAA"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r>
    </w:tbl>
    <w:p w14:paraId="5A0761F0" w14:textId="77777777" w:rsidR="003115D6" w:rsidRPr="003115D6" w:rsidRDefault="003115D6" w:rsidP="003115D6">
      <w:pPr>
        <w:suppressAutoHyphens/>
        <w:spacing w:after="0" w:line="100" w:lineRule="atLeast"/>
        <w:rPr>
          <w:rFonts w:ascii="Arial" w:eastAsia="Arial Unicode MS" w:hAnsi="Arial" w:cs="Arial"/>
          <w:color w:val="000000"/>
          <w:kern w:val="1"/>
          <w:sz w:val="24"/>
          <w:szCs w:val="24"/>
          <w:lang w:eastAsia="ar-SA"/>
        </w:rPr>
      </w:pPr>
    </w:p>
    <w:p w14:paraId="68451AC3"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4"/>
          <w:szCs w:val="24"/>
          <w:lang w:eastAsia="ar-SA"/>
        </w:rPr>
      </w:pPr>
    </w:p>
    <w:p w14:paraId="3E209E3B"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04630CC9"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66EE3C35"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5C889824"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7F418394" w14:textId="34E63C64" w:rsidR="003115D6" w:rsidRDefault="003115D6" w:rsidP="003115D6">
      <w:pPr>
        <w:suppressAutoHyphens/>
        <w:spacing w:after="0" w:line="100" w:lineRule="atLeast"/>
        <w:rPr>
          <w:rFonts w:ascii="Arial" w:eastAsia="Arial Unicode MS" w:hAnsi="Arial" w:cs="Arial"/>
          <w:b/>
          <w:bCs/>
          <w:i/>
          <w:iCs/>
          <w:color w:val="000000"/>
          <w:kern w:val="1"/>
          <w:sz w:val="28"/>
          <w:szCs w:val="28"/>
          <w:lang w:eastAsia="ar-SA"/>
        </w:rPr>
      </w:pPr>
    </w:p>
    <w:p w14:paraId="7FA79068" w14:textId="5A5BDBF1" w:rsidR="00F2118F" w:rsidRDefault="00F2118F" w:rsidP="003115D6">
      <w:pPr>
        <w:suppressAutoHyphens/>
        <w:spacing w:after="0" w:line="100" w:lineRule="atLeast"/>
        <w:rPr>
          <w:rFonts w:ascii="Arial" w:eastAsia="Arial Unicode MS" w:hAnsi="Arial" w:cs="Arial"/>
          <w:b/>
          <w:bCs/>
          <w:i/>
          <w:iCs/>
          <w:color w:val="000000"/>
          <w:kern w:val="1"/>
          <w:sz w:val="28"/>
          <w:szCs w:val="28"/>
          <w:lang w:eastAsia="ar-SA"/>
        </w:rPr>
      </w:pPr>
    </w:p>
    <w:p w14:paraId="111197A0" w14:textId="77777777" w:rsidR="00F2118F" w:rsidRPr="003115D6" w:rsidRDefault="00F2118F" w:rsidP="003115D6">
      <w:pPr>
        <w:suppressAutoHyphens/>
        <w:spacing w:after="0" w:line="100" w:lineRule="atLeast"/>
        <w:rPr>
          <w:rFonts w:ascii="Arial" w:eastAsia="Arial Unicode MS" w:hAnsi="Arial" w:cs="Arial"/>
          <w:b/>
          <w:bCs/>
          <w:i/>
          <w:iCs/>
          <w:color w:val="000000"/>
          <w:kern w:val="1"/>
          <w:sz w:val="28"/>
          <w:szCs w:val="28"/>
          <w:lang w:eastAsia="ar-SA"/>
        </w:rPr>
      </w:pPr>
    </w:p>
    <w:p w14:paraId="0F61B131" w14:textId="77777777" w:rsidR="003115D6" w:rsidRPr="003115D6" w:rsidRDefault="003115D6" w:rsidP="003115D6">
      <w:pPr>
        <w:suppressAutoHyphens/>
        <w:spacing w:after="0" w:line="100" w:lineRule="atLeast"/>
        <w:rPr>
          <w:rFonts w:ascii="Arial" w:eastAsia="Arial Unicode MS" w:hAnsi="Arial" w:cs="Arial"/>
          <w:b/>
          <w:bCs/>
          <w:i/>
          <w:iCs/>
          <w:color w:val="000000"/>
          <w:kern w:val="1"/>
          <w:sz w:val="28"/>
          <w:szCs w:val="28"/>
          <w:lang w:val="sr-Cyrl-RS" w:eastAsia="ar-SA"/>
        </w:rPr>
      </w:pPr>
    </w:p>
    <w:p w14:paraId="31D751FC" w14:textId="77777777" w:rsidR="003115D6" w:rsidRPr="003115D6" w:rsidRDefault="003115D6" w:rsidP="003115D6">
      <w:pPr>
        <w:shd w:val="clear" w:color="auto" w:fill="C6D9F1"/>
        <w:suppressAutoHyphens/>
        <w:spacing w:after="0" w:line="100" w:lineRule="atLeast"/>
        <w:jc w:val="center"/>
        <w:rPr>
          <w:rFonts w:ascii="Arial" w:eastAsia="Arial Unicode MS" w:hAnsi="Arial" w:cs="Arial"/>
          <w:bCs/>
          <w:color w:val="000000"/>
          <w:kern w:val="1"/>
          <w:sz w:val="24"/>
          <w:szCs w:val="24"/>
          <w:lang w:eastAsia="ar-SA"/>
        </w:rPr>
      </w:pPr>
      <w:proofErr w:type="gramStart"/>
      <w:r w:rsidRPr="003115D6">
        <w:rPr>
          <w:rFonts w:ascii="Arial" w:eastAsia="Arial Unicode MS" w:hAnsi="Arial" w:cs="Arial"/>
          <w:b/>
          <w:bCs/>
          <w:i/>
          <w:iCs/>
          <w:color w:val="000000"/>
          <w:kern w:val="1"/>
          <w:sz w:val="28"/>
          <w:szCs w:val="28"/>
          <w:lang w:eastAsia="ar-SA"/>
        </w:rPr>
        <w:t>XI</w:t>
      </w:r>
      <w:r w:rsidRPr="003115D6">
        <w:rPr>
          <w:rFonts w:ascii="Arial" w:eastAsia="Arial Unicode MS" w:hAnsi="Arial" w:cs="Arial"/>
          <w:b/>
          <w:bCs/>
          <w:i/>
          <w:iCs/>
          <w:color w:val="000000"/>
          <w:kern w:val="1"/>
          <w:sz w:val="28"/>
          <w:szCs w:val="28"/>
          <w:lang w:val="ru-RU" w:eastAsia="ar-SA"/>
        </w:rPr>
        <w:t xml:space="preserve"> </w:t>
      </w:r>
      <w:r w:rsidRPr="003115D6">
        <w:rPr>
          <w:rFonts w:ascii="Arial" w:eastAsia="Arial Unicode MS" w:hAnsi="Arial" w:cs="Arial"/>
          <w:b/>
          <w:bCs/>
          <w:i/>
          <w:iCs/>
          <w:color w:val="000000"/>
          <w:kern w:val="1"/>
          <w:sz w:val="28"/>
          <w:szCs w:val="28"/>
          <w:lang w:eastAsia="ar-SA"/>
        </w:rPr>
        <w:t xml:space="preserve"> ОБРАЗАЦ</w:t>
      </w:r>
      <w:proofErr w:type="gramEnd"/>
      <w:r w:rsidRPr="003115D6">
        <w:rPr>
          <w:rFonts w:ascii="Arial" w:eastAsia="Arial Unicode MS" w:hAnsi="Arial" w:cs="Arial"/>
          <w:b/>
          <w:bCs/>
          <w:i/>
          <w:iCs/>
          <w:color w:val="000000"/>
          <w:kern w:val="1"/>
          <w:sz w:val="28"/>
          <w:szCs w:val="28"/>
          <w:lang w:eastAsia="ar-SA"/>
        </w:rPr>
        <w:t xml:space="preserve"> ИЗЈАВЕ О НЕЗАВИСНОЈ ПОНУДИ</w:t>
      </w:r>
    </w:p>
    <w:p w14:paraId="2C70F854" w14:textId="77777777" w:rsidR="003115D6" w:rsidRPr="003115D6" w:rsidRDefault="003115D6" w:rsidP="003115D6">
      <w:pPr>
        <w:shd w:val="clear" w:color="auto" w:fill="C6D9F1"/>
        <w:suppressAutoHyphens/>
        <w:spacing w:after="0" w:line="100" w:lineRule="atLeast"/>
        <w:jc w:val="center"/>
        <w:rPr>
          <w:rFonts w:ascii="Arial" w:eastAsia="Times New Roman" w:hAnsi="Arial" w:cs="Arial"/>
          <w:bCs/>
          <w:color w:val="000000"/>
          <w:kern w:val="1"/>
          <w:sz w:val="24"/>
          <w:szCs w:val="24"/>
          <w:lang w:eastAsia="ar-SA"/>
        </w:rPr>
      </w:pPr>
    </w:p>
    <w:p w14:paraId="04F388CF" w14:textId="77777777" w:rsidR="003115D6" w:rsidRPr="003115D6" w:rsidRDefault="003115D6" w:rsidP="003115D6">
      <w:pPr>
        <w:suppressAutoHyphens/>
        <w:spacing w:after="0" w:line="100" w:lineRule="atLeast"/>
        <w:jc w:val="center"/>
        <w:rPr>
          <w:rFonts w:ascii="Arial" w:eastAsia="Times New Roman" w:hAnsi="Arial" w:cs="Arial"/>
          <w:bCs/>
          <w:color w:val="000000"/>
          <w:kern w:val="1"/>
          <w:sz w:val="24"/>
          <w:szCs w:val="24"/>
          <w:lang w:eastAsia="ar-SA"/>
        </w:rPr>
      </w:pPr>
    </w:p>
    <w:p w14:paraId="0DD41BF5" w14:textId="77777777" w:rsidR="003115D6" w:rsidRPr="003115D6" w:rsidRDefault="003115D6" w:rsidP="003115D6">
      <w:pPr>
        <w:suppressAutoHyphens/>
        <w:spacing w:after="0" w:line="100" w:lineRule="atLeast"/>
        <w:jc w:val="both"/>
        <w:rPr>
          <w:rFonts w:ascii="Arial" w:eastAsia="Times New Roman" w:hAnsi="Arial" w:cs="Arial"/>
          <w:color w:val="000000"/>
          <w:kern w:val="1"/>
          <w:sz w:val="24"/>
          <w:szCs w:val="24"/>
          <w:lang w:eastAsia="ar-SA"/>
        </w:rPr>
      </w:pPr>
      <w:r w:rsidRPr="003115D6">
        <w:rPr>
          <w:rFonts w:ascii="Arial" w:eastAsia="Times New Roman" w:hAnsi="Arial" w:cs="Arial"/>
          <w:color w:val="000000"/>
          <w:kern w:val="1"/>
          <w:sz w:val="24"/>
          <w:szCs w:val="24"/>
          <w:lang w:eastAsia="ar-SA"/>
        </w:rPr>
        <w:t xml:space="preserve">У </w:t>
      </w:r>
      <w:proofErr w:type="spellStart"/>
      <w:r w:rsidRPr="003115D6">
        <w:rPr>
          <w:rFonts w:ascii="Arial" w:eastAsia="Times New Roman" w:hAnsi="Arial" w:cs="Arial"/>
          <w:color w:val="000000"/>
          <w:kern w:val="1"/>
          <w:sz w:val="24"/>
          <w:szCs w:val="24"/>
          <w:lang w:eastAsia="ar-SA"/>
        </w:rPr>
        <w:t>складу</w:t>
      </w:r>
      <w:proofErr w:type="spellEnd"/>
      <w:r w:rsidRPr="003115D6">
        <w:rPr>
          <w:rFonts w:ascii="Arial" w:eastAsia="Times New Roman" w:hAnsi="Arial" w:cs="Arial"/>
          <w:color w:val="000000"/>
          <w:kern w:val="1"/>
          <w:sz w:val="24"/>
          <w:szCs w:val="24"/>
          <w:lang w:eastAsia="ar-SA"/>
        </w:rPr>
        <w:t xml:space="preserve"> </w:t>
      </w:r>
      <w:proofErr w:type="spellStart"/>
      <w:r w:rsidRPr="003115D6">
        <w:rPr>
          <w:rFonts w:ascii="Arial" w:eastAsia="Times New Roman" w:hAnsi="Arial" w:cs="Arial"/>
          <w:color w:val="000000"/>
          <w:kern w:val="1"/>
          <w:sz w:val="24"/>
          <w:szCs w:val="24"/>
          <w:lang w:eastAsia="ar-SA"/>
        </w:rPr>
        <w:t>са</w:t>
      </w:r>
      <w:proofErr w:type="spellEnd"/>
      <w:r w:rsidRPr="003115D6">
        <w:rPr>
          <w:rFonts w:ascii="Arial" w:eastAsia="Times New Roman" w:hAnsi="Arial" w:cs="Arial"/>
          <w:color w:val="000000"/>
          <w:kern w:val="1"/>
          <w:sz w:val="24"/>
          <w:szCs w:val="24"/>
          <w:lang w:eastAsia="ar-SA"/>
        </w:rPr>
        <w:t xml:space="preserve"> </w:t>
      </w:r>
      <w:proofErr w:type="spellStart"/>
      <w:r w:rsidRPr="003115D6">
        <w:rPr>
          <w:rFonts w:ascii="Arial" w:eastAsia="Times New Roman" w:hAnsi="Arial" w:cs="Arial"/>
          <w:color w:val="000000"/>
          <w:kern w:val="1"/>
          <w:sz w:val="24"/>
          <w:szCs w:val="24"/>
          <w:lang w:eastAsia="ar-SA"/>
        </w:rPr>
        <w:t>чланом</w:t>
      </w:r>
      <w:proofErr w:type="spellEnd"/>
      <w:r w:rsidRPr="003115D6">
        <w:rPr>
          <w:rFonts w:ascii="Arial" w:eastAsia="Times New Roman" w:hAnsi="Arial" w:cs="Arial"/>
          <w:color w:val="000000"/>
          <w:kern w:val="1"/>
          <w:sz w:val="24"/>
          <w:szCs w:val="24"/>
          <w:lang w:eastAsia="ar-SA"/>
        </w:rPr>
        <w:t xml:space="preserve"> 26. </w:t>
      </w:r>
      <w:proofErr w:type="spellStart"/>
      <w:r w:rsidRPr="003115D6">
        <w:rPr>
          <w:rFonts w:ascii="Arial" w:eastAsia="Times New Roman" w:hAnsi="Arial" w:cs="Arial"/>
          <w:color w:val="000000"/>
          <w:kern w:val="1"/>
          <w:sz w:val="24"/>
          <w:szCs w:val="24"/>
          <w:lang w:eastAsia="ar-SA"/>
        </w:rPr>
        <w:t>Закона</w:t>
      </w:r>
      <w:proofErr w:type="spellEnd"/>
      <w:r w:rsidRPr="003115D6">
        <w:rPr>
          <w:rFonts w:ascii="Arial" w:eastAsia="Times New Roman" w:hAnsi="Arial" w:cs="Arial"/>
          <w:color w:val="000000"/>
          <w:kern w:val="1"/>
          <w:sz w:val="24"/>
          <w:szCs w:val="24"/>
          <w:lang w:eastAsia="ar-SA"/>
        </w:rPr>
        <w:t xml:space="preserve">, ________________________________________, </w:t>
      </w:r>
    </w:p>
    <w:p w14:paraId="1D4146AB" w14:textId="77777777" w:rsidR="003115D6" w:rsidRPr="003115D6" w:rsidRDefault="003115D6" w:rsidP="003115D6">
      <w:pPr>
        <w:suppressAutoHyphens/>
        <w:spacing w:after="0" w:line="100" w:lineRule="atLeast"/>
        <w:jc w:val="both"/>
        <w:rPr>
          <w:rFonts w:ascii="Arial" w:eastAsia="Times New Roman" w:hAnsi="Arial" w:cs="Arial"/>
          <w:color w:val="000000"/>
          <w:kern w:val="1"/>
          <w:sz w:val="24"/>
          <w:szCs w:val="24"/>
          <w:lang w:eastAsia="ar-SA"/>
        </w:rPr>
      </w:pPr>
      <w:r w:rsidRPr="003115D6">
        <w:rPr>
          <w:rFonts w:ascii="Arial" w:eastAsia="Times New Roman" w:hAnsi="Arial" w:cs="Arial"/>
          <w:color w:val="000000"/>
          <w:kern w:val="1"/>
          <w:sz w:val="24"/>
          <w:szCs w:val="24"/>
          <w:lang w:eastAsia="ar-SA"/>
        </w:rPr>
        <w:t xml:space="preserve">                                                                           </w:t>
      </w:r>
      <w:r w:rsidRPr="003115D6">
        <w:rPr>
          <w:rFonts w:ascii="Arial" w:eastAsia="Times New Roman" w:hAnsi="Arial" w:cs="Arial"/>
          <w:color w:val="000000"/>
          <w:kern w:val="1"/>
          <w:sz w:val="20"/>
          <w:szCs w:val="20"/>
          <w:lang w:eastAsia="ar-SA"/>
        </w:rPr>
        <w:t xml:space="preserve"> (</w:t>
      </w:r>
      <w:proofErr w:type="spellStart"/>
      <w:r w:rsidRPr="003115D6">
        <w:rPr>
          <w:rFonts w:ascii="Arial" w:eastAsia="Times New Roman" w:hAnsi="Arial" w:cs="Arial"/>
          <w:color w:val="000000"/>
          <w:kern w:val="1"/>
          <w:sz w:val="20"/>
          <w:szCs w:val="20"/>
          <w:lang w:eastAsia="ar-SA"/>
        </w:rPr>
        <w:t>Назив</w:t>
      </w:r>
      <w:proofErr w:type="spellEnd"/>
      <w:r w:rsidRPr="003115D6">
        <w:rPr>
          <w:rFonts w:ascii="Arial" w:eastAsia="Times New Roman" w:hAnsi="Arial" w:cs="Arial"/>
          <w:color w:val="000000"/>
          <w:kern w:val="1"/>
          <w:sz w:val="20"/>
          <w:szCs w:val="20"/>
          <w:lang w:eastAsia="ar-SA"/>
        </w:rPr>
        <w:t xml:space="preserve"> </w:t>
      </w:r>
      <w:proofErr w:type="spellStart"/>
      <w:r w:rsidRPr="003115D6">
        <w:rPr>
          <w:rFonts w:ascii="Arial" w:eastAsia="Times New Roman" w:hAnsi="Arial" w:cs="Arial"/>
          <w:color w:val="000000"/>
          <w:kern w:val="1"/>
          <w:sz w:val="20"/>
          <w:szCs w:val="20"/>
          <w:lang w:eastAsia="ar-SA"/>
        </w:rPr>
        <w:t>понуђача</w:t>
      </w:r>
      <w:proofErr w:type="spellEnd"/>
      <w:r w:rsidRPr="003115D6">
        <w:rPr>
          <w:rFonts w:ascii="Arial" w:eastAsia="Times New Roman" w:hAnsi="Arial" w:cs="Arial"/>
          <w:color w:val="000000"/>
          <w:kern w:val="1"/>
          <w:sz w:val="20"/>
          <w:szCs w:val="20"/>
          <w:lang w:eastAsia="ar-SA"/>
        </w:rPr>
        <w:t>)</w:t>
      </w:r>
    </w:p>
    <w:p w14:paraId="6C40DE97" w14:textId="77777777" w:rsidR="003115D6" w:rsidRPr="003115D6" w:rsidRDefault="003115D6" w:rsidP="003115D6">
      <w:pPr>
        <w:suppressAutoHyphens/>
        <w:spacing w:after="0" w:line="100" w:lineRule="atLeast"/>
        <w:jc w:val="both"/>
        <w:rPr>
          <w:rFonts w:ascii="Arial" w:eastAsia="Times New Roman" w:hAnsi="Arial" w:cs="Arial"/>
          <w:color w:val="000000"/>
          <w:w w:val="200"/>
          <w:kern w:val="1"/>
          <w:sz w:val="24"/>
          <w:szCs w:val="24"/>
          <w:lang w:eastAsia="ar-SA"/>
        </w:rPr>
      </w:pPr>
      <w:proofErr w:type="spellStart"/>
      <w:r w:rsidRPr="003115D6">
        <w:rPr>
          <w:rFonts w:ascii="Arial" w:eastAsia="Times New Roman" w:hAnsi="Arial" w:cs="Arial"/>
          <w:color w:val="000000"/>
          <w:kern w:val="1"/>
          <w:sz w:val="24"/>
          <w:szCs w:val="24"/>
          <w:lang w:eastAsia="ar-SA"/>
        </w:rPr>
        <w:t>даје</w:t>
      </w:r>
      <w:proofErr w:type="spellEnd"/>
      <w:r w:rsidRPr="003115D6">
        <w:rPr>
          <w:rFonts w:ascii="Arial" w:eastAsia="Times New Roman" w:hAnsi="Arial" w:cs="Arial"/>
          <w:color w:val="000000"/>
          <w:kern w:val="1"/>
          <w:sz w:val="24"/>
          <w:szCs w:val="24"/>
          <w:lang w:eastAsia="ar-SA"/>
        </w:rPr>
        <w:t xml:space="preserve">: </w:t>
      </w:r>
    </w:p>
    <w:p w14:paraId="0FA84A35" w14:textId="77777777" w:rsidR="003115D6" w:rsidRPr="003115D6" w:rsidRDefault="003115D6" w:rsidP="003115D6">
      <w:pPr>
        <w:suppressAutoHyphens/>
        <w:spacing w:before="360" w:after="360" w:line="100" w:lineRule="atLeast"/>
        <w:ind w:firstLine="227"/>
        <w:jc w:val="both"/>
        <w:rPr>
          <w:rFonts w:ascii="Arial" w:eastAsia="Times New Roman" w:hAnsi="Arial" w:cs="Arial"/>
          <w:color w:val="000000"/>
          <w:w w:val="200"/>
          <w:kern w:val="1"/>
          <w:sz w:val="24"/>
          <w:szCs w:val="24"/>
          <w:lang w:eastAsia="ar-SA"/>
        </w:rPr>
      </w:pPr>
    </w:p>
    <w:p w14:paraId="463396C4" w14:textId="77777777" w:rsidR="003115D6" w:rsidRPr="003115D6" w:rsidRDefault="003115D6" w:rsidP="003115D6">
      <w:pPr>
        <w:suppressAutoHyphens/>
        <w:spacing w:before="360" w:after="360" w:line="100" w:lineRule="atLeast"/>
        <w:ind w:firstLine="227"/>
        <w:jc w:val="center"/>
        <w:rPr>
          <w:rFonts w:ascii="Arial" w:eastAsia="Times New Roman" w:hAnsi="Arial" w:cs="Arial"/>
          <w:b/>
          <w:bCs/>
          <w:color w:val="000000"/>
          <w:kern w:val="1"/>
          <w:sz w:val="24"/>
          <w:szCs w:val="24"/>
          <w:lang w:val="sr-Cyrl-CS" w:eastAsia="ar-SA"/>
        </w:rPr>
      </w:pPr>
      <w:r w:rsidRPr="003115D6">
        <w:rPr>
          <w:rFonts w:ascii="Arial" w:eastAsia="Times New Roman" w:hAnsi="Arial" w:cs="Arial"/>
          <w:b/>
          <w:bCs/>
          <w:color w:val="000000"/>
          <w:kern w:val="1"/>
          <w:sz w:val="24"/>
          <w:szCs w:val="24"/>
          <w:lang w:val="sr-Cyrl-CS" w:eastAsia="ar-SA"/>
        </w:rPr>
        <w:t xml:space="preserve">ИЗЈАВУ </w:t>
      </w:r>
    </w:p>
    <w:p w14:paraId="442BA9EE" w14:textId="77777777" w:rsidR="003115D6" w:rsidRPr="003115D6" w:rsidRDefault="003115D6" w:rsidP="003115D6">
      <w:pPr>
        <w:suppressAutoHyphens/>
        <w:spacing w:before="360" w:after="360" w:line="100" w:lineRule="atLeast"/>
        <w:ind w:firstLine="227"/>
        <w:jc w:val="center"/>
        <w:rPr>
          <w:rFonts w:ascii="Arial" w:eastAsia="Times New Roman" w:hAnsi="Arial" w:cs="Arial"/>
          <w:bCs/>
          <w:color w:val="000000"/>
          <w:kern w:val="1"/>
          <w:sz w:val="24"/>
          <w:szCs w:val="24"/>
          <w:lang w:eastAsia="ar-SA"/>
        </w:rPr>
      </w:pPr>
      <w:r w:rsidRPr="003115D6">
        <w:rPr>
          <w:rFonts w:ascii="Arial" w:eastAsia="Times New Roman" w:hAnsi="Arial" w:cs="Arial"/>
          <w:b/>
          <w:bCs/>
          <w:color w:val="000000"/>
          <w:kern w:val="1"/>
          <w:sz w:val="24"/>
          <w:szCs w:val="24"/>
          <w:lang w:val="sr-Cyrl-CS" w:eastAsia="ar-SA"/>
        </w:rPr>
        <w:t>О НЕЗАВИСНОЈ</w:t>
      </w:r>
      <w:r w:rsidRPr="003115D6">
        <w:rPr>
          <w:rFonts w:ascii="Arial" w:eastAsia="Times New Roman" w:hAnsi="Arial" w:cs="Arial"/>
          <w:b/>
          <w:bCs/>
          <w:color w:val="000000"/>
          <w:kern w:val="1"/>
          <w:sz w:val="24"/>
          <w:szCs w:val="24"/>
          <w:lang w:eastAsia="ar-SA"/>
        </w:rPr>
        <w:t xml:space="preserve"> ПОНУДИ</w:t>
      </w:r>
    </w:p>
    <w:p w14:paraId="5A22E94C" w14:textId="77777777" w:rsidR="003115D6" w:rsidRPr="003115D6" w:rsidRDefault="003115D6" w:rsidP="003115D6">
      <w:pPr>
        <w:suppressAutoHyphens/>
        <w:spacing w:after="0" w:line="100" w:lineRule="atLeast"/>
        <w:jc w:val="both"/>
        <w:rPr>
          <w:rFonts w:ascii="Arial" w:eastAsia="Times New Roman" w:hAnsi="Arial" w:cs="Arial"/>
          <w:bCs/>
          <w:color w:val="000000"/>
          <w:kern w:val="1"/>
          <w:sz w:val="24"/>
          <w:szCs w:val="24"/>
          <w:lang w:eastAsia="ar-SA"/>
        </w:rPr>
      </w:pPr>
    </w:p>
    <w:p w14:paraId="085D00A6" w14:textId="77777777" w:rsidR="003115D6" w:rsidRPr="003115D6" w:rsidRDefault="003115D6" w:rsidP="003115D6">
      <w:pPr>
        <w:suppressAutoHyphens/>
        <w:spacing w:after="0" w:line="100" w:lineRule="atLeast"/>
        <w:jc w:val="both"/>
        <w:rPr>
          <w:rFonts w:ascii="Arial" w:eastAsia="Times New Roman" w:hAnsi="Arial" w:cs="Arial"/>
          <w:bCs/>
          <w:color w:val="000000"/>
          <w:kern w:val="1"/>
          <w:sz w:val="24"/>
          <w:szCs w:val="24"/>
          <w:lang w:eastAsia="ar-SA"/>
        </w:rPr>
      </w:pPr>
    </w:p>
    <w:p w14:paraId="72EE935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color w:val="000000"/>
          <w:kern w:val="1"/>
          <w:sz w:val="24"/>
          <w:szCs w:val="24"/>
          <w:lang w:eastAsia="ar-SA"/>
        </w:rPr>
        <w:tab/>
      </w:r>
      <w:r w:rsidRPr="003115D6">
        <w:rPr>
          <w:rFonts w:ascii="Arial" w:eastAsia="Arial Unicode MS" w:hAnsi="Arial" w:cs="Arial"/>
          <w:bCs/>
          <w:color w:val="000000"/>
          <w:kern w:val="1"/>
          <w:sz w:val="24"/>
          <w:szCs w:val="24"/>
          <w:lang w:eastAsia="ar-SA"/>
        </w:rPr>
        <w:t xml:space="preserve"> </w:t>
      </w:r>
    </w:p>
    <w:p w14:paraId="4596F21B" w14:textId="23834E2F"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roofErr w:type="spellStart"/>
      <w:r w:rsidRPr="003115D6">
        <w:rPr>
          <w:rFonts w:ascii="Arial" w:eastAsia="Arial Unicode MS" w:hAnsi="Arial" w:cs="Arial"/>
          <w:color w:val="000000"/>
          <w:kern w:val="1"/>
          <w:sz w:val="24"/>
          <w:szCs w:val="24"/>
          <w:lang w:eastAsia="ar-SA"/>
        </w:rPr>
        <w:t>Под</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пуном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материјалном</w:t>
      </w:r>
      <w:proofErr w:type="spellEnd"/>
      <w:r w:rsidRPr="003115D6">
        <w:rPr>
          <w:rFonts w:ascii="Arial" w:eastAsia="Arial Unicode MS" w:hAnsi="Arial" w:cs="Arial"/>
          <w:color w:val="000000"/>
          <w:kern w:val="1"/>
          <w:sz w:val="24"/>
          <w:szCs w:val="24"/>
          <w:lang w:eastAsia="ar-SA"/>
        </w:rPr>
        <w:t xml:space="preserve"> и </w:t>
      </w:r>
      <w:proofErr w:type="spellStart"/>
      <w:r w:rsidRPr="003115D6">
        <w:rPr>
          <w:rFonts w:ascii="Arial" w:eastAsia="Arial Unicode MS" w:hAnsi="Arial" w:cs="Arial"/>
          <w:color w:val="000000"/>
          <w:kern w:val="1"/>
          <w:sz w:val="24"/>
          <w:szCs w:val="24"/>
          <w:lang w:eastAsia="ar-SA"/>
        </w:rPr>
        <w:t>кривичном</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одговорношћу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w:t>
      </w:r>
      <w:r w:rsidRPr="003115D6">
        <w:rPr>
          <w:rFonts w:ascii="Arial" w:eastAsia="Arial Unicode MS" w:hAnsi="Arial" w:cs="Arial"/>
          <w:bCs/>
          <w:color w:val="000000"/>
          <w:kern w:val="1"/>
          <w:sz w:val="24"/>
          <w:szCs w:val="24"/>
          <w:lang w:eastAsia="ar-SA"/>
        </w:rPr>
        <w:t>отврђујем</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да</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сам</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понуду</w:t>
      </w:r>
      <w:proofErr w:type="spellEnd"/>
      <w:r w:rsidRPr="003115D6">
        <w:rPr>
          <w:rFonts w:ascii="Arial" w:eastAsia="Arial Unicode MS" w:hAnsi="Arial" w:cs="Arial"/>
          <w:bCs/>
          <w:color w:val="000000"/>
          <w:kern w:val="1"/>
          <w:sz w:val="24"/>
          <w:szCs w:val="24"/>
          <w:lang w:eastAsia="ar-SA"/>
        </w:rPr>
        <w:t xml:space="preserve"> у </w:t>
      </w:r>
      <w:r w:rsidRPr="003115D6">
        <w:rPr>
          <w:rFonts w:ascii="Arial" w:eastAsia="Arial Unicode MS" w:hAnsi="Arial" w:cs="Arial"/>
          <w:bCs/>
          <w:color w:val="000000"/>
          <w:kern w:val="1"/>
          <w:sz w:val="24"/>
          <w:szCs w:val="24"/>
          <w:lang w:val="sr-Cyrl-CS" w:eastAsia="ar-SA"/>
        </w:rPr>
        <w:t>поступку</w:t>
      </w:r>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јавне</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набавке</w:t>
      </w:r>
      <w:proofErr w:type="spellEnd"/>
      <w:r w:rsidRPr="003115D6">
        <w:rPr>
          <w:rFonts w:ascii="Arial" w:eastAsia="Arial Unicode MS" w:hAnsi="Arial" w:cs="Arial"/>
          <w:bCs/>
          <w:color w:val="000000"/>
          <w:kern w:val="1"/>
          <w:sz w:val="24"/>
          <w:szCs w:val="24"/>
          <w:lang w:eastAsia="ar-SA"/>
        </w:rPr>
        <w:t xml:space="preserve"> </w:t>
      </w:r>
      <w:r w:rsidRPr="003115D6">
        <w:rPr>
          <w:rFonts w:ascii="Arial" w:eastAsia="Arial Unicode MS" w:hAnsi="Arial" w:cs="Arial"/>
          <w:bCs/>
          <w:color w:val="000000"/>
          <w:kern w:val="1"/>
          <w:sz w:val="24"/>
          <w:szCs w:val="24"/>
          <w:lang w:val="sr-Cyrl-R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TimesNewRomanPS-BoldMT" w:hAnsi="Arial" w:cs="Arial"/>
          <w:b/>
          <w:bCs/>
          <w:caps/>
          <w:color w:val="000000"/>
          <w:kern w:val="1"/>
          <w:lang w:eastAsia="ar-SA"/>
        </w:rPr>
        <w:t>,</w:t>
      </w:r>
      <w:r w:rsidRPr="003115D6">
        <w:rPr>
          <w:rFonts w:ascii="Arial" w:eastAsia="TimesNewRomanPSMT" w:hAnsi="Arial" w:cs="Arial"/>
          <w:b/>
          <w:bCs/>
          <w:color w:val="000000"/>
          <w:kern w:val="1"/>
          <w:sz w:val="24"/>
          <w:szCs w:val="24"/>
          <w:lang w:val="sr-Cyrl-CS" w:eastAsia="ar-SA"/>
        </w:rPr>
        <w:t xml:space="preserve"> </w:t>
      </w:r>
      <w:r w:rsidRPr="003115D6">
        <w:rPr>
          <w:rFonts w:ascii="Arial" w:eastAsia="TimesNewRomanPSMT" w:hAnsi="Arial" w:cs="Arial"/>
          <w:b/>
          <w:bCs/>
          <w:color w:val="000000"/>
          <w:kern w:val="1"/>
          <w:sz w:val="24"/>
          <w:szCs w:val="24"/>
          <w:lang w:eastAsia="ar-SA"/>
        </w:rPr>
        <w:t>ЈН</w:t>
      </w:r>
      <w:r w:rsidRPr="003115D6">
        <w:rPr>
          <w:rFonts w:ascii="Arial" w:eastAsia="TimesNewRomanPSMT" w:hAnsi="Arial" w:cs="Arial"/>
          <w:b/>
          <w:bCs/>
          <w:color w:val="000000"/>
          <w:kern w:val="1"/>
          <w:sz w:val="24"/>
          <w:szCs w:val="24"/>
          <w:lang w:val="sr-Cyrl-CS" w:eastAsia="ar-SA"/>
        </w:rPr>
        <w:t>.</w:t>
      </w:r>
      <w:r w:rsidRPr="003115D6">
        <w:rPr>
          <w:rFonts w:ascii="Arial" w:eastAsia="TimesNewRomanPSMT" w:hAnsi="Arial" w:cs="Arial"/>
          <w:b/>
          <w:bCs/>
          <w:color w:val="000000"/>
          <w:kern w:val="1"/>
          <w:sz w:val="24"/>
          <w:szCs w:val="24"/>
          <w:lang w:eastAsia="ar-SA"/>
        </w:rPr>
        <w:t xml:space="preserve"> </w:t>
      </w:r>
      <w:proofErr w:type="spellStart"/>
      <w:r w:rsidRPr="003115D6">
        <w:rPr>
          <w:rFonts w:ascii="Arial" w:eastAsia="TimesNewRomanPSMT" w:hAnsi="Arial" w:cs="Arial"/>
          <w:b/>
          <w:bCs/>
          <w:color w:val="000000"/>
          <w:kern w:val="1"/>
          <w:sz w:val="24"/>
          <w:szCs w:val="24"/>
          <w:lang w:eastAsia="ar-SA"/>
        </w:rPr>
        <w:t>Број</w:t>
      </w:r>
      <w:proofErr w:type="spellEnd"/>
      <w:r w:rsidRPr="003115D6">
        <w:rPr>
          <w:rFonts w:ascii="Arial" w:eastAsia="TimesNewRomanPSMT" w:hAnsi="Arial" w:cs="Arial"/>
          <w:b/>
          <w:bCs/>
          <w:color w:val="000000"/>
          <w:kern w:val="1"/>
          <w:sz w:val="24"/>
          <w:szCs w:val="24"/>
          <w:lang w:eastAsia="ar-SA"/>
        </w:rPr>
        <w:t xml:space="preserve"> 404-</w:t>
      </w:r>
      <w:r w:rsidR="00CA691B">
        <w:rPr>
          <w:rFonts w:ascii="Arial" w:eastAsia="TimesNewRomanPSMT" w:hAnsi="Arial" w:cs="Arial"/>
          <w:b/>
          <w:bCs/>
          <w:color w:val="000000"/>
          <w:kern w:val="1"/>
          <w:sz w:val="24"/>
          <w:szCs w:val="24"/>
          <w:lang w:val="sr-Cyrl-RS" w:eastAsia="ar-SA"/>
        </w:rPr>
        <w:t>40</w:t>
      </w:r>
      <w:r w:rsidRPr="003115D6">
        <w:rPr>
          <w:rFonts w:ascii="Arial" w:eastAsia="TimesNewRomanPSMT" w:hAnsi="Arial" w:cs="Arial"/>
          <w:b/>
          <w:bCs/>
          <w:color w:val="000000"/>
          <w:kern w:val="1"/>
          <w:sz w:val="24"/>
          <w:szCs w:val="24"/>
          <w:lang w:val="sr-Cyrl-RS" w:eastAsia="ar-SA"/>
        </w:rPr>
        <w:t>/</w:t>
      </w:r>
      <w:r w:rsidRPr="003115D6">
        <w:rPr>
          <w:rFonts w:ascii="Arial" w:eastAsia="TimesNewRomanPSMT" w:hAnsi="Arial" w:cs="Arial"/>
          <w:b/>
          <w:bCs/>
          <w:color w:val="000000"/>
          <w:kern w:val="1"/>
          <w:sz w:val="24"/>
          <w:szCs w:val="24"/>
          <w:lang w:eastAsia="ar-SA"/>
        </w:rPr>
        <w:t>201</w:t>
      </w:r>
      <w:r w:rsidR="00CA691B">
        <w:rPr>
          <w:rFonts w:ascii="Arial" w:eastAsia="TimesNewRomanPSMT" w:hAnsi="Arial" w:cs="Arial"/>
          <w:b/>
          <w:bCs/>
          <w:color w:val="000000"/>
          <w:kern w:val="1"/>
          <w:sz w:val="24"/>
          <w:szCs w:val="24"/>
          <w:lang w:val="sr-Cyrl-RS" w:eastAsia="ar-SA"/>
        </w:rPr>
        <w:t>9</w:t>
      </w:r>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поднео</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независно</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без</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договора</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са</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другим</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понуђачима</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или</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заинтересованим</w:t>
      </w:r>
      <w:proofErr w:type="spellEnd"/>
      <w:r w:rsidRPr="003115D6">
        <w:rPr>
          <w:rFonts w:ascii="Arial" w:eastAsia="Arial Unicode MS" w:hAnsi="Arial" w:cs="Arial"/>
          <w:bCs/>
          <w:color w:val="000000"/>
          <w:kern w:val="1"/>
          <w:sz w:val="24"/>
          <w:szCs w:val="24"/>
          <w:lang w:eastAsia="ar-SA"/>
        </w:rPr>
        <w:t xml:space="preserve"> </w:t>
      </w:r>
      <w:proofErr w:type="spellStart"/>
      <w:r w:rsidRPr="003115D6">
        <w:rPr>
          <w:rFonts w:ascii="Arial" w:eastAsia="Arial Unicode MS" w:hAnsi="Arial" w:cs="Arial"/>
          <w:bCs/>
          <w:color w:val="000000"/>
          <w:kern w:val="1"/>
          <w:sz w:val="24"/>
          <w:szCs w:val="24"/>
          <w:lang w:eastAsia="ar-SA"/>
        </w:rPr>
        <w:t>лицима</w:t>
      </w:r>
      <w:proofErr w:type="spellEnd"/>
      <w:r w:rsidRPr="003115D6">
        <w:rPr>
          <w:rFonts w:ascii="Arial" w:eastAsia="Arial Unicode MS" w:hAnsi="Arial" w:cs="Arial"/>
          <w:bCs/>
          <w:color w:val="000000"/>
          <w:kern w:val="1"/>
          <w:sz w:val="24"/>
          <w:szCs w:val="24"/>
          <w:lang w:eastAsia="ar-SA"/>
        </w:rPr>
        <w:t>.</w:t>
      </w:r>
    </w:p>
    <w:p w14:paraId="4AD2C190"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12587D4B"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67CB60C3"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004C13BA"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019D75DB"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10BEF747"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092120CC"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56F3DB2B"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p>
    <w:p w14:paraId="642BEF23" w14:textId="77777777" w:rsidR="003115D6" w:rsidRPr="003115D6" w:rsidRDefault="003115D6" w:rsidP="003115D6">
      <w:pPr>
        <w:suppressAutoHyphens/>
        <w:spacing w:after="0" w:line="100" w:lineRule="atLeast"/>
        <w:ind w:firstLine="227"/>
        <w:jc w:val="both"/>
        <w:rPr>
          <w:rFonts w:ascii="Arial" w:eastAsia="Times New Roman" w:hAnsi="Arial" w:cs="Arial"/>
          <w:color w:val="000000"/>
          <w:kern w:val="1"/>
          <w:sz w:val="24"/>
          <w:szCs w:val="24"/>
          <w:lang w:eastAsia="ar-SA"/>
        </w:rPr>
      </w:pPr>
    </w:p>
    <w:tbl>
      <w:tblPr>
        <w:tblW w:w="0" w:type="auto"/>
        <w:tblLayout w:type="fixed"/>
        <w:tblLook w:val="0000" w:firstRow="0" w:lastRow="0" w:firstColumn="0" w:lastColumn="0" w:noHBand="0" w:noVBand="0"/>
      </w:tblPr>
      <w:tblGrid>
        <w:gridCol w:w="3080"/>
        <w:gridCol w:w="3065"/>
        <w:gridCol w:w="3097"/>
      </w:tblGrid>
      <w:tr w:rsidR="003115D6" w:rsidRPr="003115D6" w14:paraId="4C2F54E0" w14:textId="77777777" w:rsidTr="003115D6">
        <w:tc>
          <w:tcPr>
            <w:tcW w:w="3080" w:type="dxa"/>
            <w:shd w:val="clear" w:color="auto" w:fill="auto"/>
            <w:vAlign w:val="center"/>
          </w:tcPr>
          <w:p w14:paraId="04820ED9"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Датум</w:t>
            </w:r>
            <w:proofErr w:type="spellEnd"/>
            <w:r w:rsidRPr="003115D6">
              <w:rPr>
                <w:rFonts w:ascii="Arial" w:eastAsia="Arial Unicode MS" w:hAnsi="Arial" w:cs="Arial"/>
                <w:color w:val="000000"/>
                <w:kern w:val="1"/>
                <w:sz w:val="24"/>
                <w:szCs w:val="24"/>
                <w:lang w:eastAsia="ar-SA"/>
              </w:rPr>
              <w:t>:</w:t>
            </w:r>
          </w:p>
        </w:tc>
        <w:tc>
          <w:tcPr>
            <w:tcW w:w="3065" w:type="dxa"/>
            <w:shd w:val="clear" w:color="auto" w:fill="auto"/>
            <w:vAlign w:val="center"/>
          </w:tcPr>
          <w:p w14:paraId="0C805B59"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sz w:val="24"/>
                <w:szCs w:val="24"/>
                <w:lang w:eastAsia="ar-SA"/>
              </w:rPr>
              <w:t>М.П.</w:t>
            </w:r>
          </w:p>
        </w:tc>
        <w:tc>
          <w:tcPr>
            <w:tcW w:w="3097" w:type="dxa"/>
            <w:shd w:val="clear" w:color="auto" w:fill="auto"/>
            <w:vAlign w:val="center"/>
          </w:tcPr>
          <w:p w14:paraId="333D27DF" w14:textId="77777777" w:rsidR="003115D6" w:rsidRPr="003115D6" w:rsidRDefault="003115D6" w:rsidP="003115D6">
            <w:pPr>
              <w:suppressAutoHyphens/>
              <w:spacing w:after="120" w:line="100" w:lineRule="atLeast"/>
              <w:jc w:val="center"/>
              <w:rPr>
                <w:rFonts w:ascii="Arial" w:eastAsia="Arial Unicode MS" w:hAnsi="Arial" w:cs="Arial"/>
                <w:color w:val="000000"/>
                <w:kern w:val="1"/>
                <w:sz w:val="24"/>
                <w:szCs w:val="24"/>
                <w:lang w:eastAsia="ar-SA"/>
              </w:rPr>
            </w:pPr>
            <w:proofErr w:type="spellStart"/>
            <w:r w:rsidRPr="003115D6">
              <w:rPr>
                <w:rFonts w:ascii="Arial" w:eastAsia="Arial Unicode MS" w:hAnsi="Arial" w:cs="Arial"/>
                <w:color w:val="000000"/>
                <w:kern w:val="1"/>
                <w:sz w:val="24"/>
                <w:szCs w:val="24"/>
                <w:lang w:eastAsia="ar-SA"/>
              </w:rPr>
              <w:t>Потпис</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понуђача</w:t>
            </w:r>
            <w:proofErr w:type="spellEnd"/>
          </w:p>
        </w:tc>
      </w:tr>
      <w:tr w:rsidR="003115D6" w:rsidRPr="003115D6" w14:paraId="6F2078D5" w14:textId="77777777" w:rsidTr="003115D6">
        <w:tc>
          <w:tcPr>
            <w:tcW w:w="3080" w:type="dxa"/>
            <w:tcBorders>
              <w:bottom w:val="single" w:sz="4" w:space="0" w:color="000000"/>
            </w:tcBorders>
            <w:shd w:val="clear" w:color="auto" w:fill="auto"/>
          </w:tcPr>
          <w:p w14:paraId="4ED7FE6D"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65" w:type="dxa"/>
            <w:shd w:val="clear" w:color="auto" w:fill="auto"/>
          </w:tcPr>
          <w:p w14:paraId="4F486866"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c>
          <w:tcPr>
            <w:tcW w:w="3097" w:type="dxa"/>
            <w:tcBorders>
              <w:bottom w:val="single" w:sz="4" w:space="0" w:color="000000"/>
            </w:tcBorders>
            <w:shd w:val="clear" w:color="auto" w:fill="auto"/>
          </w:tcPr>
          <w:p w14:paraId="27D9F1DD" w14:textId="77777777" w:rsidR="003115D6" w:rsidRPr="003115D6" w:rsidRDefault="003115D6" w:rsidP="003115D6">
            <w:pPr>
              <w:suppressAutoHyphens/>
              <w:snapToGrid w:val="0"/>
              <w:spacing w:after="120" w:line="100" w:lineRule="atLeast"/>
              <w:jc w:val="both"/>
              <w:rPr>
                <w:rFonts w:ascii="Arial" w:eastAsia="Arial Unicode MS" w:hAnsi="Arial" w:cs="Arial"/>
                <w:color w:val="000000"/>
                <w:kern w:val="1"/>
                <w:sz w:val="24"/>
                <w:szCs w:val="24"/>
                <w:lang w:eastAsia="ar-SA"/>
              </w:rPr>
            </w:pPr>
          </w:p>
        </w:tc>
      </w:tr>
    </w:tbl>
    <w:p w14:paraId="4BC88382" w14:textId="77777777" w:rsidR="003115D6" w:rsidRPr="003115D6" w:rsidRDefault="003115D6" w:rsidP="003115D6">
      <w:pPr>
        <w:suppressAutoHyphens/>
        <w:spacing w:after="0" w:line="100" w:lineRule="atLeast"/>
        <w:ind w:firstLine="227"/>
        <w:jc w:val="both"/>
        <w:rPr>
          <w:rFonts w:ascii="Arial" w:eastAsia="Times New Roman" w:hAnsi="Arial" w:cs="Arial"/>
          <w:color w:val="000000"/>
          <w:kern w:val="1"/>
          <w:sz w:val="16"/>
          <w:szCs w:val="16"/>
          <w:lang w:eastAsia="ar-SA"/>
        </w:rPr>
      </w:pPr>
    </w:p>
    <w:p w14:paraId="6669DD14" w14:textId="77777777" w:rsidR="003115D6" w:rsidRPr="003115D6" w:rsidRDefault="003115D6" w:rsidP="003115D6">
      <w:pPr>
        <w:tabs>
          <w:tab w:val="left" w:pos="6028"/>
        </w:tabs>
        <w:suppressAutoHyphens/>
        <w:autoSpaceDE w:val="0"/>
        <w:spacing w:after="0" w:line="240" w:lineRule="auto"/>
        <w:rPr>
          <w:rFonts w:ascii="Arial" w:eastAsia="Arial Unicode MS" w:hAnsi="Arial" w:cs="Arial"/>
          <w:color w:val="000000"/>
          <w:kern w:val="1"/>
          <w:sz w:val="24"/>
          <w:szCs w:val="24"/>
          <w:lang w:val="sr-Cyrl-RS" w:eastAsia="ar-SA"/>
        </w:rPr>
      </w:pPr>
    </w:p>
    <w:p w14:paraId="065333B7" w14:textId="77777777" w:rsidR="003115D6" w:rsidRPr="003115D6" w:rsidRDefault="003115D6" w:rsidP="003115D6">
      <w:pPr>
        <w:tabs>
          <w:tab w:val="left" w:pos="6028"/>
        </w:tabs>
        <w:suppressAutoHyphens/>
        <w:autoSpaceDE w:val="0"/>
        <w:spacing w:after="0" w:line="240" w:lineRule="auto"/>
        <w:rPr>
          <w:rFonts w:ascii="Arial" w:eastAsia="Arial Unicode MS" w:hAnsi="Arial" w:cs="Arial"/>
          <w:color w:val="000000"/>
          <w:kern w:val="1"/>
          <w:sz w:val="24"/>
          <w:szCs w:val="24"/>
          <w:lang w:val="sr-Cyrl-RS" w:eastAsia="ar-SA"/>
        </w:rPr>
      </w:pPr>
    </w:p>
    <w:p w14:paraId="40F3B917" w14:textId="77777777" w:rsidR="003115D6" w:rsidRPr="003115D6" w:rsidRDefault="003115D6" w:rsidP="003115D6">
      <w:pPr>
        <w:tabs>
          <w:tab w:val="left" w:pos="6028"/>
        </w:tabs>
        <w:suppressAutoHyphens/>
        <w:autoSpaceDE w:val="0"/>
        <w:spacing w:after="0" w:line="240" w:lineRule="auto"/>
        <w:rPr>
          <w:rFonts w:ascii="Arial" w:eastAsia="Arial Unicode MS" w:hAnsi="Arial" w:cs="Arial"/>
          <w:color w:val="000000"/>
          <w:kern w:val="1"/>
          <w:sz w:val="24"/>
          <w:szCs w:val="24"/>
          <w:lang w:val="sr-Cyrl-RS" w:eastAsia="ar-SA"/>
        </w:rPr>
      </w:pPr>
    </w:p>
    <w:p w14:paraId="61107761"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
          <w:bCs/>
          <w:i/>
          <w:iCs/>
          <w:kern w:val="1"/>
          <w:sz w:val="24"/>
          <w:szCs w:val="24"/>
          <w:u w:val="single"/>
          <w:lang w:eastAsia="ar-SA"/>
        </w:rPr>
      </w:pPr>
      <w:proofErr w:type="spellStart"/>
      <w:r w:rsidRPr="003115D6">
        <w:rPr>
          <w:rFonts w:ascii="Arial" w:eastAsia="Arial Unicode MS" w:hAnsi="Arial" w:cs="Arial"/>
          <w:b/>
          <w:bCs/>
          <w:i/>
          <w:iCs/>
          <w:kern w:val="1"/>
          <w:sz w:val="24"/>
          <w:szCs w:val="24"/>
          <w:lang w:eastAsia="ar-SA"/>
        </w:rPr>
        <w:t>Напомена</w:t>
      </w:r>
      <w:proofErr w:type="spellEnd"/>
      <w:r w:rsidRPr="003115D6">
        <w:rPr>
          <w:rFonts w:ascii="Arial" w:eastAsia="Arial Unicode MS" w:hAnsi="Arial" w:cs="Arial"/>
          <w:b/>
          <w:bCs/>
          <w:i/>
          <w:iCs/>
          <w:kern w:val="1"/>
          <w:sz w:val="24"/>
          <w:szCs w:val="24"/>
          <w:lang w:eastAsia="ar-SA"/>
        </w:rPr>
        <w:t xml:space="preserve">: </w:t>
      </w:r>
      <w:r w:rsidRPr="003115D6">
        <w:rPr>
          <w:rFonts w:ascii="Arial" w:eastAsia="Arial Unicode MS" w:hAnsi="Arial" w:cs="Arial"/>
          <w:bCs/>
          <w:i/>
          <w:iCs/>
          <w:kern w:val="1"/>
          <w:sz w:val="24"/>
          <w:szCs w:val="24"/>
          <w:lang w:val="sr-Cyrl-RS" w:eastAsia="ar-SA"/>
        </w:rPr>
        <w:t>у</w:t>
      </w:r>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случају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постојања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основане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сумње</w:t>
      </w:r>
      <w:proofErr w:type="spellEnd"/>
      <w:r w:rsidRPr="003115D6">
        <w:rPr>
          <w:rFonts w:ascii="Arial" w:eastAsia="Arial Unicode MS" w:hAnsi="Arial" w:cs="Arial"/>
          <w:bCs/>
          <w:i/>
          <w:iCs/>
          <w:kern w:val="1"/>
          <w:sz w:val="24"/>
          <w:szCs w:val="24"/>
          <w:lang w:eastAsia="ar-SA"/>
        </w:rPr>
        <w:t xml:space="preserve"> у </w:t>
      </w:r>
      <w:proofErr w:type="spellStart"/>
      <w:r w:rsidRPr="003115D6">
        <w:rPr>
          <w:rFonts w:ascii="Arial" w:eastAsia="Arial Unicode MS" w:hAnsi="Arial" w:cs="Arial"/>
          <w:bCs/>
          <w:i/>
          <w:iCs/>
          <w:kern w:val="1"/>
          <w:sz w:val="24"/>
          <w:szCs w:val="24"/>
          <w:lang w:eastAsia="ar-SA"/>
        </w:rPr>
        <w:t>истинитост</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изјаве</w:t>
      </w:r>
      <w:proofErr w:type="spellEnd"/>
      <w:r w:rsidRPr="003115D6">
        <w:rPr>
          <w:rFonts w:ascii="Arial" w:eastAsia="Arial Unicode MS" w:hAnsi="Arial" w:cs="Arial"/>
          <w:bCs/>
          <w:i/>
          <w:iCs/>
          <w:kern w:val="1"/>
          <w:sz w:val="24"/>
          <w:szCs w:val="24"/>
          <w:lang w:eastAsia="ar-SA"/>
        </w:rPr>
        <w:t xml:space="preserve"> о </w:t>
      </w:r>
      <w:proofErr w:type="spellStart"/>
      <w:r w:rsidRPr="003115D6">
        <w:rPr>
          <w:rFonts w:ascii="Arial" w:eastAsia="Arial Unicode MS" w:hAnsi="Arial" w:cs="Arial"/>
          <w:bCs/>
          <w:i/>
          <w:iCs/>
          <w:kern w:val="1"/>
          <w:sz w:val="24"/>
          <w:szCs w:val="24"/>
          <w:lang w:eastAsia="ar-SA"/>
        </w:rPr>
        <w:t>независној</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понуди</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наручулац</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ће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одмах</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обавестити</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организацију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надлежну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заштиту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конкуренције</w:t>
      </w:r>
      <w:proofErr w:type="spellEnd"/>
      <w:r w:rsidRPr="003115D6">
        <w:rPr>
          <w:rFonts w:ascii="Arial" w:eastAsia="Arial Unicode MS" w:hAnsi="Arial" w:cs="Arial"/>
          <w:bCs/>
          <w:i/>
          <w:iCs/>
          <w:kern w:val="1"/>
          <w:sz w:val="24"/>
          <w:szCs w:val="24"/>
          <w:lang w:eastAsia="ar-SA"/>
        </w:rPr>
        <w:t>.</w:t>
      </w:r>
      <w:r w:rsidRPr="003115D6">
        <w:rPr>
          <w:rFonts w:ascii="Arial" w:eastAsia="Arial Unicode MS" w:hAnsi="Arial" w:cs="Arial"/>
          <w:bCs/>
          <w:i/>
          <w:iCs/>
          <w:kern w:val="1"/>
          <w:sz w:val="24"/>
          <w:szCs w:val="24"/>
          <w:lang w:val="sr-Cyrl-RS" w:eastAsia="ar-SA"/>
        </w:rPr>
        <w:t xml:space="preserve"> </w:t>
      </w:r>
      <w:proofErr w:type="spellStart"/>
      <w:r w:rsidRPr="003115D6">
        <w:rPr>
          <w:rFonts w:ascii="Arial" w:eastAsia="Arial Unicode MS" w:hAnsi="Arial" w:cs="Arial"/>
          <w:bCs/>
          <w:i/>
          <w:iCs/>
          <w:kern w:val="1"/>
          <w:sz w:val="24"/>
          <w:szCs w:val="24"/>
          <w:lang w:eastAsia="ar-SA"/>
        </w:rPr>
        <w:t>Организација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надлежна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заштиту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конкуренције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може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понуђачу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односно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заинтересованом</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лицу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изрећи</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меру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забране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учешћа</w:t>
      </w:r>
      <w:proofErr w:type="spellEnd"/>
      <w:r w:rsidRPr="003115D6">
        <w:rPr>
          <w:rFonts w:ascii="Arial" w:eastAsia="Arial Unicode MS" w:hAnsi="Arial" w:cs="Arial"/>
          <w:bCs/>
          <w:i/>
          <w:iCs/>
          <w:kern w:val="1"/>
          <w:sz w:val="24"/>
          <w:szCs w:val="24"/>
          <w:lang w:eastAsia="ar-SA"/>
        </w:rPr>
        <w:t xml:space="preserve"> у </w:t>
      </w:r>
      <w:proofErr w:type="spellStart"/>
      <w:r w:rsidRPr="003115D6">
        <w:rPr>
          <w:rFonts w:ascii="Arial" w:eastAsia="Arial Unicode MS" w:hAnsi="Arial" w:cs="Arial"/>
          <w:bCs/>
          <w:i/>
          <w:iCs/>
          <w:kern w:val="1"/>
          <w:sz w:val="24"/>
          <w:szCs w:val="24"/>
          <w:lang w:eastAsia="ar-SA"/>
        </w:rPr>
        <w:t>поступку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јавне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набавке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ако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утврди</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да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је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понуђач</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односно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заинтересовано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лице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повредило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конкуренцију</w:t>
      </w:r>
      <w:proofErr w:type="spellEnd"/>
      <w:r w:rsidRPr="003115D6">
        <w:rPr>
          <w:rFonts w:ascii="Arial" w:eastAsia="Arial Unicode MS" w:hAnsi="Arial" w:cs="Arial"/>
          <w:bCs/>
          <w:i/>
          <w:iCs/>
          <w:kern w:val="1"/>
          <w:sz w:val="24"/>
          <w:szCs w:val="24"/>
          <w:lang w:eastAsia="ar-SA"/>
        </w:rPr>
        <w:t xml:space="preserve"> у </w:t>
      </w:r>
      <w:proofErr w:type="spellStart"/>
      <w:r w:rsidRPr="003115D6">
        <w:rPr>
          <w:rFonts w:ascii="Arial" w:eastAsia="Arial Unicode MS" w:hAnsi="Arial" w:cs="Arial"/>
          <w:bCs/>
          <w:i/>
          <w:iCs/>
          <w:kern w:val="1"/>
          <w:sz w:val="24"/>
          <w:szCs w:val="24"/>
          <w:lang w:eastAsia="ar-SA"/>
        </w:rPr>
        <w:t>поступку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јавне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набавке</w:t>
      </w:r>
      <w:proofErr w:type="spellEnd"/>
      <w:r w:rsidRPr="003115D6">
        <w:rPr>
          <w:rFonts w:ascii="Arial" w:eastAsia="Arial Unicode MS" w:hAnsi="Arial" w:cs="Arial"/>
          <w:bCs/>
          <w:i/>
          <w:iCs/>
          <w:kern w:val="1"/>
          <w:sz w:val="24"/>
          <w:szCs w:val="24"/>
          <w:lang w:eastAsia="ar-SA"/>
        </w:rPr>
        <w:t xml:space="preserve"> у </w:t>
      </w:r>
      <w:proofErr w:type="spellStart"/>
      <w:r w:rsidRPr="003115D6">
        <w:rPr>
          <w:rFonts w:ascii="Arial" w:eastAsia="Arial Unicode MS" w:hAnsi="Arial" w:cs="Arial"/>
          <w:bCs/>
          <w:i/>
          <w:iCs/>
          <w:kern w:val="1"/>
          <w:sz w:val="24"/>
          <w:szCs w:val="24"/>
          <w:lang w:eastAsia="ar-SA"/>
        </w:rPr>
        <w:t>смислу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закона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којим</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се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уређује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заштита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конкуренције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Мера</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забране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учешћа</w:t>
      </w:r>
      <w:proofErr w:type="spellEnd"/>
      <w:r w:rsidRPr="003115D6">
        <w:rPr>
          <w:rFonts w:ascii="Arial" w:eastAsia="Arial Unicode MS" w:hAnsi="Arial" w:cs="Arial"/>
          <w:bCs/>
          <w:i/>
          <w:iCs/>
          <w:kern w:val="1"/>
          <w:sz w:val="24"/>
          <w:szCs w:val="24"/>
          <w:lang w:eastAsia="ar-SA"/>
        </w:rPr>
        <w:t xml:space="preserve"> у </w:t>
      </w:r>
      <w:proofErr w:type="spellStart"/>
      <w:r w:rsidRPr="003115D6">
        <w:rPr>
          <w:rFonts w:ascii="Arial" w:eastAsia="Arial Unicode MS" w:hAnsi="Arial" w:cs="Arial"/>
          <w:bCs/>
          <w:i/>
          <w:iCs/>
          <w:kern w:val="1"/>
          <w:sz w:val="24"/>
          <w:szCs w:val="24"/>
          <w:lang w:eastAsia="ar-SA"/>
        </w:rPr>
        <w:t>поступку</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јавне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набавке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може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трајати</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до</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две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године</w:t>
      </w:r>
      <w:proofErr w:type="spellEnd"/>
      <w:r w:rsidRPr="003115D6">
        <w:rPr>
          <w:rFonts w:ascii="Arial" w:eastAsia="Arial Unicode MS" w:hAnsi="Arial" w:cs="Arial"/>
          <w:bCs/>
          <w:i/>
          <w:iCs/>
          <w:kern w:val="1"/>
          <w:sz w:val="24"/>
          <w:szCs w:val="24"/>
          <w:lang w:eastAsia="ar-SA"/>
        </w:rPr>
        <w:t>.</w:t>
      </w:r>
      <w:r w:rsidRPr="003115D6">
        <w:rPr>
          <w:rFonts w:ascii="Arial" w:eastAsia="Arial Unicode MS" w:hAnsi="Arial" w:cs="Arial"/>
          <w:bCs/>
          <w:i/>
          <w:iCs/>
          <w:kern w:val="1"/>
          <w:sz w:val="24"/>
          <w:szCs w:val="24"/>
          <w:lang w:val="sr-Cyrl-RS" w:eastAsia="ar-SA"/>
        </w:rPr>
        <w:t xml:space="preserve"> Повреда конкуренције представља негативну референцу, у смислу члана 82. став 1. тачка 2. Закона.</w:t>
      </w:r>
    </w:p>
    <w:p w14:paraId="4FC09DC7" w14:textId="6AF29E41" w:rsidR="003115D6" w:rsidRDefault="003115D6" w:rsidP="003115D6">
      <w:pPr>
        <w:tabs>
          <w:tab w:val="left" w:pos="6028"/>
        </w:tabs>
        <w:suppressAutoHyphens/>
        <w:autoSpaceDE w:val="0"/>
        <w:spacing w:after="0" w:line="240" w:lineRule="auto"/>
        <w:jc w:val="both"/>
        <w:rPr>
          <w:rFonts w:ascii="Arial" w:eastAsia="Arial Unicode MS" w:hAnsi="Arial" w:cs="Arial"/>
          <w:bCs/>
          <w:i/>
          <w:iCs/>
          <w:kern w:val="1"/>
          <w:sz w:val="24"/>
          <w:szCs w:val="24"/>
          <w:lang w:val="sr-Cyrl-RS" w:eastAsia="ar-SA"/>
        </w:rPr>
      </w:pPr>
      <w:proofErr w:type="spellStart"/>
      <w:r w:rsidRPr="003115D6">
        <w:rPr>
          <w:rFonts w:ascii="Arial" w:eastAsia="Arial Unicode MS" w:hAnsi="Arial" w:cs="Arial"/>
          <w:b/>
          <w:bCs/>
          <w:i/>
          <w:iCs/>
          <w:kern w:val="1"/>
          <w:sz w:val="24"/>
          <w:szCs w:val="24"/>
          <w:u w:val="single"/>
          <w:lang w:eastAsia="ar-SA"/>
        </w:rPr>
        <w:t>Уколико</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понуду</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подноси</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група</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понуђача</w:t>
      </w:r>
      <w:proofErr w:type="spellEnd"/>
      <w:r w:rsidRPr="003115D6">
        <w:rPr>
          <w:rFonts w:ascii="Arial" w:eastAsia="Arial Unicode MS" w:hAnsi="Arial" w:cs="Arial"/>
          <w:b/>
          <w:bCs/>
          <w:i/>
          <w:iCs/>
          <w:kern w:val="1"/>
          <w:sz w:val="24"/>
          <w:szCs w:val="24"/>
          <w:u w:val="single"/>
          <w:lang w:val="sr-Cyrl-RS" w:eastAsia="ar-SA"/>
        </w:rPr>
        <w:t>,</w:t>
      </w:r>
      <w:r w:rsidRPr="003115D6">
        <w:rPr>
          <w:rFonts w:ascii="Arial" w:eastAsia="Arial Unicode MS" w:hAnsi="Arial" w:cs="Arial"/>
          <w:bCs/>
          <w:i/>
          <w:iCs/>
          <w:kern w:val="1"/>
          <w:sz w:val="24"/>
          <w:szCs w:val="24"/>
          <w:lang w:val="sr-Cyrl-RS" w:eastAsia="ar-SA"/>
        </w:rPr>
        <w:t xml:space="preserve"> Изјава мора бити потписана од стране овлашћеног лица </w:t>
      </w:r>
      <w:proofErr w:type="spellStart"/>
      <w:r w:rsidRPr="003115D6">
        <w:rPr>
          <w:rFonts w:ascii="Arial" w:eastAsia="Arial Unicode MS" w:hAnsi="Arial" w:cs="Arial"/>
          <w:bCs/>
          <w:i/>
          <w:iCs/>
          <w:kern w:val="1"/>
          <w:sz w:val="24"/>
          <w:szCs w:val="24"/>
          <w:lang w:eastAsia="ar-SA"/>
        </w:rPr>
        <w:t>свак</w:t>
      </w:r>
      <w:proofErr w:type="spellEnd"/>
      <w:r w:rsidRPr="003115D6">
        <w:rPr>
          <w:rFonts w:ascii="Arial" w:eastAsia="Arial Unicode MS" w:hAnsi="Arial" w:cs="Arial"/>
          <w:bCs/>
          <w:i/>
          <w:iCs/>
          <w:kern w:val="1"/>
          <w:sz w:val="24"/>
          <w:szCs w:val="24"/>
          <w:lang w:val="sr-Cyrl-RS" w:eastAsia="ar-SA"/>
        </w:rPr>
        <w:t xml:space="preserve">ог </w:t>
      </w:r>
      <w:proofErr w:type="spellStart"/>
      <w:r w:rsidRPr="003115D6">
        <w:rPr>
          <w:rFonts w:ascii="Arial" w:eastAsia="Arial Unicode MS" w:hAnsi="Arial" w:cs="Arial"/>
          <w:bCs/>
          <w:i/>
          <w:iCs/>
          <w:kern w:val="1"/>
          <w:sz w:val="24"/>
          <w:szCs w:val="24"/>
          <w:lang w:eastAsia="ar-SA"/>
        </w:rPr>
        <w:t>понуђач</w:t>
      </w:r>
      <w:proofErr w:type="spellEnd"/>
      <w:r w:rsidRPr="003115D6">
        <w:rPr>
          <w:rFonts w:ascii="Arial" w:eastAsia="Arial Unicode MS" w:hAnsi="Arial" w:cs="Arial"/>
          <w:bCs/>
          <w:i/>
          <w:iCs/>
          <w:kern w:val="1"/>
          <w:sz w:val="24"/>
          <w:szCs w:val="24"/>
          <w:lang w:val="sr-Cyrl-RS" w:eastAsia="ar-SA"/>
        </w:rPr>
        <w:t>а</w:t>
      </w:r>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из</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групе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понуђача</w:t>
      </w:r>
      <w:proofErr w:type="spellEnd"/>
      <w:r w:rsidRPr="003115D6">
        <w:rPr>
          <w:rFonts w:ascii="Arial" w:eastAsia="Arial Unicode MS" w:hAnsi="Arial" w:cs="Arial"/>
          <w:bCs/>
          <w:i/>
          <w:iCs/>
          <w:kern w:val="1"/>
          <w:sz w:val="24"/>
          <w:szCs w:val="24"/>
          <w:lang w:val="sr-Cyrl-RS" w:eastAsia="ar-SA"/>
        </w:rPr>
        <w:t xml:space="preserve"> и оверена печатом.</w:t>
      </w:r>
    </w:p>
    <w:p w14:paraId="78AE083D" w14:textId="477F0A44" w:rsidR="00F2118F" w:rsidRDefault="00F2118F" w:rsidP="003115D6">
      <w:pPr>
        <w:tabs>
          <w:tab w:val="left" w:pos="6028"/>
        </w:tabs>
        <w:suppressAutoHyphens/>
        <w:autoSpaceDE w:val="0"/>
        <w:spacing w:after="0" w:line="240" w:lineRule="auto"/>
        <w:jc w:val="both"/>
        <w:rPr>
          <w:rFonts w:ascii="Arial" w:eastAsia="Arial Unicode MS" w:hAnsi="Arial" w:cs="Arial"/>
          <w:b/>
          <w:bCs/>
          <w:i/>
          <w:iCs/>
          <w:color w:val="000000"/>
          <w:kern w:val="1"/>
          <w:sz w:val="28"/>
          <w:szCs w:val="28"/>
          <w:lang w:eastAsia="ar-SA"/>
        </w:rPr>
      </w:pPr>
    </w:p>
    <w:p w14:paraId="6FB9A127" w14:textId="77777777" w:rsidR="00F2118F" w:rsidRPr="003115D6" w:rsidRDefault="00F2118F" w:rsidP="003115D6">
      <w:pPr>
        <w:tabs>
          <w:tab w:val="left" w:pos="6028"/>
        </w:tabs>
        <w:suppressAutoHyphens/>
        <w:autoSpaceDE w:val="0"/>
        <w:spacing w:after="0" w:line="240" w:lineRule="auto"/>
        <w:jc w:val="both"/>
        <w:rPr>
          <w:rFonts w:ascii="Arial" w:eastAsia="Arial Unicode MS" w:hAnsi="Arial" w:cs="Arial"/>
          <w:b/>
          <w:bCs/>
          <w:i/>
          <w:iCs/>
          <w:color w:val="000000"/>
          <w:kern w:val="1"/>
          <w:sz w:val="28"/>
          <w:szCs w:val="28"/>
          <w:lang w:eastAsia="ar-SA"/>
        </w:rPr>
      </w:pPr>
    </w:p>
    <w:p w14:paraId="2B71B775"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color w:val="000000"/>
          <w:kern w:val="1"/>
          <w:sz w:val="24"/>
          <w:szCs w:val="24"/>
          <w:lang w:eastAsia="ar-SA"/>
        </w:rPr>
      </w:pPr>
      <w:proofErr w:type="gramStart"/>
      <w:r w:rsidRPr="003115D6">
        <w:rPr>
          <w:rFonts w:ascii="Arial" w:eastAsia="Arial Unicode MS" w:hAnsi="Arial" w:cs="Arial"/>
          <w:b/>
          <w:bCs/>
          <w:i/>
          <w:iCs/>
          <w:color w:val="000000"/>
          <w:kern w:val="1"/>
          <w:sz w:val="28"/>
          <w:szCs w:val="28"/>
          <w:lang w:eastAsia="ar-SA"/>
        </w:rPr>
        <w:lastRenderedPageBreak/>
        <w:t>XII  ОБРАЗАЦ</w:t>
      </w:r>
      <w:proofErr w:type="gramEnd"/>
      <w:r w:rsidRPr="003115D6">
        <w:rPr>
          <w:rFonts w:ascii="Arial" w:eastAsia="Arial Unicode MS" w:hAnsi="Arial" w:cs="Arial"/>
          <w:b/>
          <w:bCs/>
          <w:i/>
          <w:iCs/>
          <w:color w:val="000000"/>
          <w:kern w:val="1"/>
          <w:sz w:val="28"/>
          <w:szCs w:val="28"/>
          <w:lang w:eastAsia="ar-SA"/>
        </w:rPr>
        <w:t xml:space="preserve"> ИЗЈАВЕ О </w:t>
      </w:r>
      <w:r w:rsidRPr="003115D6">
        <w:rPr>
          <w:rFonts w:ascii="Arial" w:eastAsia="Arial Unicode MS" w:hAnsi="Arial" w:cs="Arial"/>
          <w:b/>
          <w:bCs/>
          <w:i/>
          <w:iCs/>
          <w:color w:val="000000"/>
          <w:kern w:val="1"/>
          <w:sz w:val="28"/>
          <w:szCs w:val="28"/>
          <w:lang w:val="sr-Cyrl-RS" w:eastAsia="ar-SA"/>
        </w:rPr>
        <w:t>ПОШТОВАЊУ</w:t>
      </w:r>
      <w:r w:rsidRPr="003115D6">
        <w:rPr>
          <w:rFonts w:ascii="Arial" w:eastAsia="Arial Unicode MS" w:hAnsi="Arial" w:cs="Arial"/>
          <w:b/>
          <w:bCs/>
          <w:i/>
          <w:iCs/>
          <w:color w:val="000000"/>
          <w:kern w:val="1"/>
          <w:sz w:val="28"/>
          <w:szCs w:val="28"/>
          <w:lang w:eastAsia="ar-SA"/>
        </w:rPr>
        <w:t xml:space="preserve"> </w:t>
      </w:r>
      <w:r w:rsidRPr="003115D6">
        <w:rPr>
          <w:rFonts w:ascii="Arial" w:eastAsia="Arial Unicode MS" w:hAnsi="Arial" w:cs="Arial"/>
          <w:b/>
          <w:bCs/>
          <w:i/>
          <w:iCs/>
          <w:color w:val="000000"/>
          <w:kern w:val="1"/>
          <w:sz w:val="28"/>
          <w:szCs w:val="28"/>
          <w:lang w:val="sr-Cyrl-RS" w:eastAsia="ar-SA"/>
        </w:rPr>
        <w:t xml:space="preserve">ОБАВЕЗА </w:t>
      </w:r>
      <w:r w:rsidRPr="003115D6">
        <w:rPr>
          <w:rFonts w:ascii="Arial" w:eastAsia="Arial Unicode MS" w:hAnsi="Arial" w:cs="Arial"/>
          <w:b/>
          <w:bCs/>
          <w:i/>
          <w:iCs/>
          <w:color w:val="000000"/>
          <w:kern w:val="1"/>
          <w:sz w:val="28"/>
          <w:szCs w:val="28"/>
          <w:lang w:eastAsia="ar-SA"/>
        </w:rPr>
        <w:t xml:space="preserve"> ИЗ ЧЛ. 75. </w:t>
      </w:r>
      <w:r w:rsidRPr="003115D6">
        <w:rPr>
          <w:rFonts w:ascii="Arial" w:eastAsia="Arial Unicode MS" w:hAnsi="Arial" w:cs="Arial"/>
          <w:b/>
          <w:bCs/>
          <w:i/>
          <w:iCs/>
          <w:color w:val="000000"/>
          <w:kern w:val="1"/>
          <w:sz w:val="28"/>
          <w:szCs w:val="28"/>
          <w:lang w:val="sr-Cyrl-RS" w:eastAsia="ar-SA"/>
        </w:rPr>
        <w:t>СТ</w:t>
      </w:r>
      <w:r w:rsidRPr="003115D6">
        <w:rPr>
          <w:rFonts w:ascii="Arial" w:eastAsia="Arial Unicode MS" w:hAnsi="Arial" w:cs="Arial"/>
          <w:b/>
          <w:bCs/>
          <w:i/>
          <w:iCs/>
          <w:color w:val="000000"/>
          <w:kern w:val="1"/>
          <w:sz w:val="28"/>
          <w:szCs w:val="28"/>
          <w:lang w:eastAsia="ar-SA"/>
        </w:rPr>
        <w:t>.</w:t>
      </w:r>
      <w:r w:rsidRPr="003115D6">
        <w:rPr>
          <w:rFonts w:ascii="Arial" w:eastAsia="Arial Unicode MS" w:hAnsi="Arial" w:cs="Arial"/>
          <w:b/>
          <w:bCs/>
          <w:i/>
          <w:iCs/>
          <w:color w:val="000000"/>
          <w:kern w:val="1"/>
          <w:sz w:val="28"/>
          <w:szCs w:val="28"/>
          <w:lang w:val="sr-Cyrl-RS" w:eastAsia="ar-SA"/>
        </w:rPr>
        <w:t xml:space="preserve"> 2.</w:t>
      </w:r>
      <w:r w:rsidRPr="003115D6">
        <w:rPr>
          <w:rFonts w:ascii="Arial" w:eastAsia="Arial Unicode MS" w:hAnsi="Arial" w:cs="Arial"/>
          <w:b/>
          <w:bCs/>
          <w:i/>
          <w:iCs/>
          <w:color w:val="000000"/>
          <w:kern w:val="1"/>
          <w:sz w:val="28"/>
          <w:szCs w:val="28"/>
          <w:lang w:eastAsia="ar-SA"/>
        </w:rPr>
        <w:t xml:space="preserve"> ЗАКОН</w:t>
      </w:r>
      <w:r w:rsidRPr="003115D6">
        <w:rPr>
          <w:rFonts w:ascii="Arial" w:eastAsia="Arial Unicode MS" w:hAnsi="Arial" w:cs="Arial"/>
          <w:b/>
          <w:bCs/>
          <w:i/>
          <w:iCs/>
          <w:color w:val="000000"/>
          <w:kern w:val="1"/>
          <w:sz w:val="28"/>
          <w:szCs w:val="28"/>
          <w:lang w:val="sr-Cyrl-RS" w:eastAsia="ar-SA"/>
        </w:rPr>
        <w:t>А</w:t>
      </w:r>
    </w:p>
    <w:p w14:paraId="4497C704" w14:textId="77777777" w:rsidR="003115D6" w:rsidRPr="003115D6" w:rsidRDefault="003115D6" w:rsidP="003115D6">
      <w:pPr>
        <w:suppressAutoHyphens/>
        <w:spacing w:after="0" w:line="100" w:lineRule="atLeast"/>
        <w:jc w:val="center"/>
        <w:rPr>
          <w:rFonts w:ascii="Arial" w:eastAsia="Times New Roman" w:hAnsi="Arial" w:cs="Arial"/>
          <w:color w:val="000000"/>
          <w:kern w:val="1"/>
          <w:sz w:val="24"/>
          <w:szCs w:val="24"/>
          <w:lang w:eastAsia="ar-SA"/>
        </w:rPr>
      </w:pPr>
    </w:p>
    <w:p w14:paraId="0DBAB12F"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
          <w:bCs/>
          <w:iCs/>
          <w:color w:val="000000"/>
          <w:kern w:val="1"/>
          <w:sz w:val="24"/>
          <w:szCs w:val="24"/>
          <w:lang w:val="ru-RU" w:eastAsia="ar-SA"/>
        </w:rPr>
      </w:pPr>
    </w:p>
    <w:p w14:paraId="4E2C0B8D"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ru-RU" w:eastAsia="ar-SA"/>
        </w:rPr>
      </w:pPr>
    </w:p>
    <w:p w14:paraId="0AC3F1E6" w14:textId="77777777" w:rsidR="003115D6" w:rsidRPr="003115D6" w:rsidRDefault="003115D6" w:rsidP="003115D6">
      <w:pPr>
        <w:tabs>
          <w:tab w:val="left" w:pos="6028"/>
        </w:tabs>
        <w:suppressAutoHyphens/>
        <w:autoSpaceDE w:val="0"/>
        <w:spacing w:after="0" w:line="240" w:lineRule="auto"/>
        <w:ind w:left="360"/>
        <w:jc w:val="both"/>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 xml:space="preserve">У вези члана 75. став 2. Закона о јавним набавкама, као заступник понуђача дајем следећу </w:t>
      </w:r>
    </w:p>
    <w:p w14:paraId="1A23B795"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67469D5A"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1B0F77D0" w14:textId="77777777" w:rsidR="003115D6" w:rsidRPr="003115D6" w:rsidRDefault="003115D6" w:rsidP="003115D6">
      <w:pPr>
        <w:tabs>
          <w:tab w:val="left" w:pos="6028"/>
        </w:tabs>
        <w:suppressAutoHyphens/>
        <w:autoSpaceDE w:val="0"/>
        <w:spacing w:after="0" w:line="240" w:lineRule="auto"/>
        <w:ind w:left="360"/>
        <w:jc w:val="center"/>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ИЗЈАВУ</w:t>
      </w:r>
    </w:p>
    <w:p w14:paraId="3B74328A" w14:textId="77777777" w:rsidR="003115D6" w:rsidRPr="003115D6" w:rsidRDefault="003115D6" w:rsidP="003115D6">
      <w:pPr>
        <w:tabs>
          <w:tab w:val="left" w:pos="6028"/>
        </w:tabs>
        <w:suppressAutoHyphens/>
        <w:autoSpaceDE w:val="0"/>
        <w:spacing w:after="0" w:line="240" w:lineRule="auto"/>
        <w:ind w:left="360"/>
        <w:jc w:val="center"/>
        <w:rPr>
          <w:rFonts w:ascii="Arial" w:eastAsia="Arial Unicode MS" w:hAnsi="Arial" w:cs="Arial"/>
          <w:bCs/>
          <w:iCs/>
          <w:color w:val="000000"/>
          <w:kern w:val="1"/>
          <w:sz w:val="24"/>
          <w:szCs w:val="24"/>
          <w:lang w:val="sr-Cyrl-RS" w:eastAsia="ar-SA"/>
        </w:rPr>
      </w:pPr>
    </w:p>
    <w:p w14:paraId="73C3B903" w14:textId="77777777" w:rsidR="003115D6" w:rsidRPr="003115D6" w:rsidRDefault="003115D6" w:rsidP="003115D6">
      <w:pPr>
        <w:tabs>
          <w:tab w:val="left" w:pos="6028"/>
        </w:tabs>
        <w:suppressAutoHyphens/>
        <w:autoSpaceDE w:val="0"/>
        <w:spacing w:after="0" w:line="240" w:lineRule="auto"/>
        <w:ind w:left="360"/>
        <w:jc w:val="center"/>
        <w:rPr>
          <w:rFonts w:ascii="Arial" w:eastAsia="Arial Unicode MS" w:hAnsi="Arial" w:cs="Arial"/>
          <w:bCs/>
          <w:iCs/>
          <w:color w:val="000000"/>
          <w:kern w:val="1"/>
          <w:sz w:val="24"/>
          <w:szCs w:val="24"/>
          <w:lang w:val="sr-Cyrl-RS" w:eastAsia="ar-SA"/>
        </w:rPr>
      </w:pPr>
    </w:p>
    <w:p w14:paraId="369DA2F9" w14:textId="15AF1A80" w:rsidR="003115D6" w:rsidRPr="003115D6" w:rsidRDefault="003115D6" w:rsidP="003115D6">
      <w:pPr>
        <w:tabs>
          <w:tab w:val="left" w:pos="6028"/>
        </w:tabs>
        <w:suppressAutoHyphens/>
        <w:autoSpaceDE w:val="0"/>
        <w:spacing w:after="0" w:line="240" w:lineRule="auto"/>
        <w:ind w:left="360"/>
        <w:jc w:val="both"/>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Понуђач</w:t>
      </w:r>
      <w:r w:rsidRPr="003115D6">
        <w:rPr>
          <w:rFonts w:ascii="Arial" w:eastAsia="Arial Unicode MS" w:hAnsi="Arial" w:cs="Arial"/>
          <w:color w:val="000000"/>
          <w:kern w:val="1"/>
          <w:sz w:val="24"/>
          <w:szCs w:val="24"/>
          <w:lang w:val="sr-Cyrl-RS" w:eastAsia="ar-SA"/>
        </w:rPr>
        <w:t>.................................................</w:t>
      </w:r>
      <w:r w:rsidRPr="003115D6">
        <w:rPr>
          <w:rFonts w:ascii="Arial" w:eastAsia="Arial Unicode MS" w:hAnsi="Arial" w:cs="Arial"/>
          <w:color w:val="000000"/>
          <w:kern w:val="1"/>
          <w:sz w:val="24"/>
          <w:szCs w:val="24"/>
          <w:lang w:eastAsia="ar-SA"/>
        </w:rPr>
        <w:t>.</w:t>
      </w:r>
      <w:r w:rsidRPr="003115D6">
        <w:rPr>
          <w:rFonts w:ascii="Arial" w:eastAsia="Arial Unicode MS" w:hAnsi="Arial" w:cs="Arial"/>
          <w:i/>
          <w:iCs/>
          <w:color w:val="000000"/>
          <w:kern w:val="1"/>
          <w:sz w:val="24"/>
          <w:szCs w:val="24"/>
          <w:lang w:eastAsia="ar-SA"/>
        </w:rPr>
        <w:t>[</w:t>
      </w:r>
      <w:proofErr w:type="spellStart"/>
      <w:r w:rsidRPr="003115D6">
        <w:rPr>
          <w:rFonts w:ascii="Arial" w:eastAsia="Arial Unicode MS" w:hAnsi="Arial" w:cs="Arial"/>
          <w:i/>
          <w:color w:val="000000"/>
          <w:kern w:val="1"/>
          <w:sz w:val="24"/>
          <w:szCs w:val="24"/>
          <w:lang w:eastAsia="ar-SA"/>
        </w:rPr>
        <w:t>навести</w:t>
      </w:r>
      <w:proofErr w:type="spellEnd"/>
      <w:r w:rsidRPr="003115D6">
        <w:rPr>
          <w:rFonts w:ascii="Arial" w:eastAsia="Arial Unicode MS" w:hAnsi="Arial" w:cs="Arial"/>
          <w:i/>
          <w:color w:val="000000"/>
          <w:kern w:val="1"/>
          <w:sz w:val="24"/>
          <w:szCs w:val="24"/>
          <w:lang w:eastAsia="ar-SA"/>
        </w:rPr>
        <w:t xml:space="preserve"> </w:t>
      </w:r>
      <w:r w:rsidRPr="003115D6">
        <w:rPr>
          <w:rFonts w:ascii="Arial" w:eastAsia="Arial Unicode MS" w:hAnsi="Arial" w:cs="Arial"/>
          <w:i/>
          <w:color w:val="000000"/>
          <w:kern w:val="1"/>
          <w:sz w:val="24"/>
          <w:szCs w:val="24"/>
          <w:lang w:val="sr-Cyrl-RS" w:eastAsia="ar-SA"/>
        </w:rPr>
        <w:t>назив понуђача</w:t>
      </w:r>
      <w:r w:rsidRPr="003115D6">
        <w:rPr>
          <w:rFonts w:ascii="Arial" w:eastAsia="Arial Unicode MS" w:hAnsi="Arial" w:cs="Arial"/>
          <w:i/>
          <w:iCs/>
          <w:color w:val="000000"/>
          <w:kern w:val="1"/>
          <w:sz w:val="24"/>
          <w:szCs w:val="24"/>
          <w:lang w:eastAsia="ar-SA"/>
        </w:rPr>
        <w:t>]</w:t>
      </w:r>
      <w:r w:rsidRPr="003115D6">
        <w:rPr>
          <w:rFonts w:ascii="Arial" w:eastAsia="Arial Unicode MS" w:hAnsi="Arial" w:cs="Arial"/>
          <w:i/>
          <w:color w:val="000000"/>
          <w:kern w:val="1"/>
          <w:sz w:val="24"/>
          <w:szCs w:val="24"/>
          <w:lang w:val="sr-Cyrl-CS" w:eastAsia="ar-SA"/>
        </w:rPr>
        <w:t xml:space="preserve"> </w:t>
      </w:r>
      <w:r w:rsidRPr="003115D6">
        <w:rPr>
          <w:rFonts w:ascii="Arial" w:eastAsia="Arial Unicode MS" w:hAnsi="Arial" w:cs="Arial"/>
          <w:color w:val="000000"/>
          <w:kern w:val="1"/>
          <w:sz w:val="24"/>
          <w:szCs w:val="24"/>
          <w:lang w:eastAsia="ar-SA"/>
        </w:rPr>
        <w:t xml:space="preserve">у </w:t>
      </w:r>
      <w:proofErr w:type="spellStart"/>
      <w:r w:rsidRPr="003115D6">
        <w:rPr>
          <w:rFonts w:ascii="Arial" w:eastAsia="Arial Unicode MS" w:hAnsi="Arial" w:cs="Arial"/>
          <w:color w:val="000000"/>
          <w:kern w:val="1"/>
          <w:sz w:val="24"/>
          <w:szCs w:val="24"/>
          <w:lang w:eastAsia="ar-SA"/>
        </w:rPr>
        <w:t>поступку</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јавне</w:t>
      </w:r>
      <w:proofErr w:type="spellEnd"/>
      <w:r w:rsidRPr="003115D6">
        <w:rPr>
          <w:rFonts w:ascii="Arial" w:eastAsia="Arial Unicode MS" w:hAnsi="Arial" w:cs="Arial"/>
          <w:color w:val="000000"/>
          <w:kern w:val="1"/>
          <w:sz w:val="24"/>
          <w:szCs w:val="24"/>
          <w:lang w:eastAsia="ar-SA"/>
        </w:rPr>
        <w:t xml:space="preserve"> </w:t>
      </w:r>
      <w:proofErr w:type="spellStart"/>
      <w:r w:rsidRPr="003115D6">
        <w:rPr>
          <w:rFonts w:ascii="Arial" w:eastAsia="Arial Unicode MS" w:hAnsi="Arial" w:cs="Arial"/>
          <w:color w:val="000000"/>
          <w:kern w:val="1"/>
          <w:sz w:val="24"/>
          <w:szCs w:val="24"/>
          <w:lang w:eastAsia="ar-SA"/>
        </w:rPr>
        <w:t>набавке</w:t>
      </w:r>
      <w:proofErr w:type="spellEnd"/>
      <w:r w:rsidRPr="003115D6">
        <w:rPr>
          <w:rFonts w:ascii="Arial" w:eastAsia="TimesNewRomanPSMT" w:hAnsi="Arial" w:cs="Arial"/>
          <w:b/>
          <w:bCs/>
          <w:color w:val="000000"/>
          <w:kern w:val="1"/>
          <w:sz w:val="24"/>
          <w:szCs w:val="24"/>
          <w:lang w:eastAsia="ar-SA"/>
        </w:rPr>
        <w:t xml:space="preserve"> </w:t>
      </w:r>
      <w:r w:rsidRPr="003115D6">
        <w:rPr>
          <w:rFonts w:ascii="Arial" w:eastAsia="TimesNewRomanPSMT" w:hAnsi="Arial" w:cs="Arial"/>
          <w:b/>
          <w:bCs/>
          <w:color w:val="000000"/>
          <w:kern w:val="1"/>
          <w:sz w:val="24"/>
          <w:szCs w:val="24"/>
          <w:lang w:val="sr-Cyrl-RS" w:eastAsia="ar-SA"/>
        </w:rPr>
        <w:t xml:space="preserve">-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TimesNewRomanPS-BoldMT" w:hAnsi="Arial" w:cs="Arial"/>
          <w:b/>
          <w:bCs/>
          <w:caps/>
          <w:color w:val="000000"/>
          <w:kern w:val="1"/>
          <w:lang w:val="sr-Cyrl-RS" w:eastAsia="ar-SA"/>
        </w:rPr>
        <w:t xml:space="preserve">, </w:t>
      </w:r>
      <w:r w:rsidRPr="003115D6">
        <w:rPr>
          <w:rFonts w:ascii="Arial" w:eastAsia="TimesNewRomanPSMT" w:hAnsi="Arial" w:cs="Arial"/>
          <w:b/>
          <w:bCs/>
          <w:color w:val="000000"/>
          <w:kern w:val="1"/>
          <w:sz w:val="24"/>
          <w:szCs w:val="24"/>
          <w:lang w:eastAsia="ar-SA"/>
        </w:rPr>
        <w:t>ЈН</w:t>
      </w:r>
      <w:r w:rsidRPr="003115D6">
        <w:rPr>
          <w:rFonts w:ascii="Arial" w:eastAsia="TimesNewRomanPSMT" w:hAnsi="Arial" w:cs="Arial"/>
          <w:b/>
          <w:bCs/>
          <w:color w:val="000000"/>
          <w:kern w:val="1"/>
          <w:sz w:val="24"/>
          <w:szCs w:val="24"/>
          <w:lang w:val="sr-Cyrl-CS" w:eastAsia="ar-SA"/>
        </w:rPr>
        <w:t>.</w:t>
      </w:r>
      <w:r w:rsidRPr="003115D6">
        <w:rPr>
          <w:rFonts w:ascii="Arial" w:eastAsia="TimesNewRomanPSMT" w:hAnsi="Arial" w:cs="Arial"/>
          <w:b/>
          <w:bCs/>
          <w:color w:val="000000"/>
          <w:kern w:val="1"/>
          <w:sz w:val="24"/>
          <w:szCs w:val="24"/>
          <w:lang w:eastAsia="ar-SA"/>
        </w:rPr>
        <w:t xml:space="preserve"> </w:t>
      </w:r>
      <w:proofErr w:type="spellStart"/>
      <w:r w:rsidRPr="003115D6">
        <w:rPr>
          <w:rFonts w:ascii="Arial" w:eastAsia="TimesNewRomanPSMT" w:hAnsi="Arial" w:cs="Arial"/>
          <w:b/>
          <w:bCs/>
          <w:color w:val="000000"/>
          <w:kern w:val="1"/>
          <w:sz w:val="24"/>
          <w:szCs w:val="24"/>
          <w:lang w:eastAsia="ar-SA"/>
        </w:rPr>
        <w:t>Број</w:t>
      </w:r>
      <w:proofErr w:type="spellEnd"/>
      <w:r w:rsidRPr="003115D6">
        <w:rPr>
          <w:rFonts w:ascii="Arial" w:eastAsia="TimesNewRomanPSMT" w:hAnsi="Arial" w:cs="Arial"/>
          <w:b/>
          <w:bCs/>
          <w:color w:val="000000"/>
          <w:kern w:val="1"/>
          <w:sz w:val="24"/>
          <w:szCs w:val="24"/>
          <w:lang w:eastAsia="ar-SA"/>
        </w:rPr>
        <w:t xml:space="preserve"> 404-</w:t>
      </w:r>
      <w:r w:rsidR="00CA691B">
        <w:rPr>
          <w:rFonts w:ascii="Arial" w:eastAsia="TimesNewRomanPSMT" w:hAnsi="Arial" w:cs="Arial"/>
          <w:b/>
          <w:bCs/>
          <w:color w:val="000000"/>
          <w:kern w:val="1"/>
          <w:sz w:val="24"/>
          <w:szCs w:val="24"/>
          <w:lang w:val="sr-Cyrl-RS" w:eastAsia="ar-SA"/>
        </w:rPr>
        <w:t>40</w:t>
      </w:r>
      <w:r w:rsidRPr="003115D6">
        <w:rPr>
          <w:rFonts w:ascii="Arial" w:eastAsia="TimesNewRomanPSMT" w:hAnsi="Arial" w:cs="Arial"/>
          <w:b/>
          <w:bCs/>
          <w:color w:val="000000"/>
          <w:kern w:val="1"/>
          <w:sz w:val="24"/>
          <w:szCs w:val="24"/>
          <w:lang w:eastAsia="ar-SA"/>
        </w:rPr>
        <w:t>/201</w:t>
      </w:r>
      <w:r w:rsidR="00CA691B">
        <w:rPr>
          <w:rFonts w:ascii="Arial" w:eastAsia="TimesNewRomanPSMT" w:hAnsi="Arial" w:cs="Arial"/>
          <w:b/>
          <w:bCs/>
          <w:color w:val="000000"/>
          <w:kern w:val="1"/>
          <w:sz w:val="24"/>
          <w:szCs w:val="24"/>
          <w:lang w:val="sr-Cyrl-RS" w:eastAsia="ar-SA"/>
        </w:rPr>
        <w:t>9</w:t>
      </w:r>
      <w:r w:rsidRPr="003115D6">
        <w:rPr>
          <w:rFonts w:ascii="Arial" w:eastAsia="Arial Unicode MS" w:hAnsi="Arial" w:cs="Arial"/>
          <w:color w:val="000000"/>
          <w:kern w:val="1"/>
          <w:sz w:val="24"/>
          <w:szCs w:val="24"/>
          <w:lang w:eastAsia="ar-SA"/>
        </w:rPr>
        <w:t>,</w:t>
      </w:r>
      <w:r w:rsidRPr="003115D6">
        <w:rPr>
          <w:rFonts w:ascii="Arial" w:eastAsia="Arial Unicode MS" w:hAnsi="Arial" w:cs="Arial"/>
          <w:bCs/>
          <w:iCs/>
          <w:color w:val="000000"/>
          <w:kern w:val="1"/>
          <w:sz w:val="24"/>
          <w:szCs w:val="24"/>
          <w:lang w:val="sr-Cyrl-RS" w:eastAsia="ar-SA"/>
        </w:rPr>
        <w:t xml:space="preserve"> поштовао је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14:paraId="58820019"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0E4AB087"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6262DEAB"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060525BC"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0E854816"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2A2B1C9B"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2060"/>
          <w:kern w:val="1"/>
          <w:sz w:val="24"/>
          <w:szCs w:val="24"/>
          <w:lang w:val="sr-Cyrl-RS" w:eastAsia="ar-SA"/>
        </w:rPr>
      </w:pPr>
    </w:p>
    <w:p w14:paraId="52F52B04"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2060"/>
          <w:kern w:val="1"/>
          <w:sz w:val="24"/>
          <w:szCs w:val="24"/>
          <w:lang w:val="sr-Cyrl-RS" w:eastAsia="ar-SA"/>
        </w:rPr>
      </w:pPr>
    </w:p>
    <w:p w14:paraId="228027F3"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 xml:space="preserve">          Датум </w:t>
      </w:r>
      <w:r w:rsidRPr="003115D6">
        <w:rPr>
          <w:rFonts w:ascii="Arial" w:eastAsia="Arial Unicode MS" w:hAnsi="Arial" w:cs="Arial"/>
          <w:bCs/>
          <w:iCs/>
          <w:color w:val="000000"/>
          <w:kern w:val="1"/>
          <w:sz w:val="24"/>
          <w:szCs w:val="24"/>
          <w:lang w:val="sr-Cyrl-RS" w:eastAsia="ar-SA"/>
        </w:rPr>
        <w:tab/>
      </w:r>
      <w:r w:rsidRPr="003115D6">
        <w:rPr>
          <w:rFonts w:ascii="Arial" w:eastAsia="Arial Unicode MS" w:hAnsi="Arial" w:cs="Arial"/>
          <w:bCs/>
          <w:iCs/>
          <w:color w:val="000000"/>
          <w:kern w:val="1"/>
          <w:sz w:val="24"/>
          <w:szCs w:val="24"/>
          <w:lang w:val="sr-Cyrl-RS" w:eastAsia="ar-SA"/>
        </w:rPr>
        <w:tab/>
        <w:t xml:space="preserve">           Понуђач</w:t>
      </w:r>
    </w:p>
    <w:p w14:paraId="2989538B"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1456D32A"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________________                        М.П.                   _____________________</w:t>
      </w:r>
    </w:p>
    <w:p w14:paraId="61EFB9AA"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44B28C91"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10C78067"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5095AE35"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19490956" w14:textId="77777777" w:rsidR="003115D6" w:rsidRPr="003115D6" w:rsidRDefault="003115D6" w:rsidP="003115D6">
      <w:pPr>
        <w:tabs>
          <w:tab w:val="left" w:pos="6028"/>
        </w:tabs>
        <w:suppressAutoHyphens/>
        <w:autoSpaceDE w:val="0"/>
        <w:spacing w:after="0" w:line="240" w:lineRule="auto"/>
        <w:ind w:left="360"/>
        <w:rPr>
          <w:rFonts w:ascii="Arial" w:eastAsia="Arial Unicode MS" w:hAnsi="Arial" w:cs="Arial"/>
          <w:bCs/>
          <w:iCs/>
          <w:color w:val="000000"/>
          <w:kern w:val="1"/>
          <w:sz w:val="24"/>
          <w:szCs w:val="24"/>
          <w:lang w:val="sr-Cyrl-RS" w:eastAsia="ar-SA"/>
        </w:rPr>
      </w:pPr>
    </w:p>
    <w:p w14:paraId="21F7F92B" w14:textId="77777777" w:rsidR="003115D6" w:rsidRPr="003115D6" w:rsidRDefault="003115D6" w:rsidP="003115D6">
      <w:pPr>
        <w:suppressAutoHyphens/>
        <w:spacing w:after="0" w:line="100" w:lineRule="atLeast"/>
        <w:jc w:val="center"/>
        <w:rPr>
          <w:rFonts w:ascii="Arial" w:eastAsia="Times New Roman" w:hAnsi="Arial" w:cs="Arial"/>
          <w:color w:val="000000"/>
          <w:kern w:val="1"/>
          <w:sz w:val="16"/>
          <w:szCs w:val="16"/>
          <w:lang w:val="sr-Cyrl-RS" w:eastAsia="ar-SA"/>
        </w:rPr>
      </w:pPr>
    </w:p>
    <w:p w14:paraId="411EA0B1"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
          <w:iCs/>
          <w:color w:val="FF0000"/>
          <w:kern w:val="1"/>
          <w:sz w:val="24"/>
          <w:szCs w:val="24"/>
          <w:lang w:eastAsia="ar-SA"/>
        </w:rPr>
      </w:pPr>
      <w:r w:rsidRPr="003115D6">
        <w:rPr>
          <w:rFonts w:ascii="Arial" w:eastAsia="Arial Unicode MS" w:hAnsi="Arial" w:cs="Arial"/>
          <w:b/>
          <w:bCs/>
          <w:i/>
          <w:iCs/>
          <w:kern w:val="1"/>
          <w:sz w:val="24"/>
          <w:szCs w:val="24"/>
          <w:lang w:val="sr-Cyrl-RS" w:eastAsia="ar-SA"/>
        </w:rPr>
        <w:t xml:space="preserve">Напомена: </w:t>
      </w:r>
      <w:proofErr w:type="spellStart"/>
      <w:r w:rsidRPr="003115D6">
        <w:rPr>
          <w:rFonts w:ascii="Arial" w:eastAsia="Arial Unicode MS" w:hAnsi="Arial" w:cs="Arial"/>
          <w:b/>
          <w:bCs/>
          <w:i/>
          <w:iCs/>
          <w:kern w:val="1"/>
          <w:sz w:val="24"/>
          <w:szCs w:val="24"/>
          <w:u w:val="single"/>
          <w:lang w:eastAsia="ar-SA"/>
        </w:rPr>
        <w:t>Уколико</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понуду</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подноси</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група</w:t>
      </w:r>
      <w:proofErr w:type="spellEnd"/>
      <w:r w:rsidRPr="003115D6">
        <w:rPr>
          <w:rFonts w:ascii="Arial" w:eastAsia="Arial Unicode MS" w:hAnsi="Arial" w:cs="Arial"/>
          <w:b/>
          <w:bCs/>
          <w:i/>
          <w:iCs/>
          <w:kern w:val="1"/>
          <w:sz w:val="24"/>
          <w:szCs w:val="24"/>
          <w:u w:val="single"/>
          <w:lang w:eastAsia="ar-SA"/>
        </w:rPr>
        <w:t xml:space="preserve"> </w:t>
      </w:r>
      <w:proofErr w:type="spellStart"/>
      <w:r w:rsidRPr="003115D6">
        <w:rPr>
          <w:rFonts w:ascii="Arial" w:eastAsia="Arial Unicode MS" w:hAnsi="Arial" w:cs="Arial"/>
          <w:b/>
          <w:bCs/>
          <w:i/>
          <w:iCs/>
          <w:kern w:val="1"/>
          <w:sz w:val="24"/>
          <w:szCs w:val="24"/>
          <w:u w:val="single"/>
          <w:lang w:eastAsia="ar-SA"/>
        </w:rPr>
        <w:t>понуђача</w:t>
      </w:r>
      <w:proofErr w:type="spellEnd"/>
      <w:r w:rsidRPr="003115D6">
        <w:rPr>
          <w:rFonts w:ascii="Arial" w:eastAsia="Arial Unicode MS" w:hAnsi="Arial" w:cs="Arial"/>
          <w:b/>
          <w:bCs/>
          <w:i/>
          <w:iCs/>
          <w:kern w:val="1"/>
          <w:sz w:val="24"/>
          <w:szCs w:val="24"/>
          <w:u w:val="single"/>
          <w:lang w:val="sr-Cyrl-RS" w:eastAsia="ar-SA"/>
        </w:rPr>
        <w:t>,</w:t>
      </w:r>
      <w:r w:rsidRPr="003115D6">
        <w:rPr>
          <w:rFonts w:ascii="Arial" w:eastAsia="Arial Unicode MS" w:hAnsi="Arial" w:cs="Arial"/>
          <w:bCs/>
          <w:i/>
          <w:iCs/>
          <w:kern w:val="1"/>
          <w:sz w:val="24"/>
          <w:szCs w:val="24"/>
          <w:lang w:val="sr-Cyrl-RS" w:eastAsia="ar-SA"/>
        </w:rPr>
        <w:t xml:space="preserve"> Изјава мора бити потписана од стране овлашћеног лица </w:t>
      </w:r>
      <w:proofErr w:type="spellStart"/>
      <w:r w:rsidRPr="003115D6">
        <w:rPr>
          <w:rFonts w:ascii="Arial" w:eastAsia="Arial Unicode MS" w:hAnsi="Arial" w:cs="Arial"/>
          <w:bCs/>
          <w:i/>
          <w:iCs/>
          <w:kern w:val="1"/>
          <w:sz w:val="24"/>
          <w:szCs w:val="24"/>
          <w:lang w:eastAsia="ar-SA"/>
        </w:rPr>
        <w:t>свак</w:t>
      </w:r>
      <w:proofErr w:type="spellEnd"/>
      <w:r w:rsidRPr="003115D6">
        <w:rPr>
          <w:rFonts w:ascii="Arial" w:eastAsia="Arial Unicode MS" w:hAnsi="Arial" w:cs="Arial"/>
          <w:bCs/>
          <w:i/>
          <w:iCs/>
          <w:kern w:val="1"/>
          <w:sz w:val="24"/>
          <w:szCs w:val="24"/>
          <w:lang w:val="sr-Cyrl-RS" w:eastAsia="ar-SA"/>
        </w:rPr>
        <w:t xml:space="preserve">ог </w:t>
      </w:r>
      <w:proofErr w:type="spellStart"/>
      <w:r w:rsidRPr="003115D6">
        <w:rPr>
          <w:rFonts w:ascii="Arial" w:eastAsia="Arial Unicode MS" w:hAnsi="Arial" w:cs="Arial"/>
          <w:bCs/>
          <w:i/>
          <w:iCs/>
          <w:kern w:val="1"/>
          <w:sz w:val="24"/>
          <w:szCs w:val="24"/>
          <w:lang w:eastAsia="ar-SA"/>
        </w:rPr>
        <w:t>понуђач</w:t>
      </w:r>
      <w:proofErr w:type="spellEnd"/>
      <w:r w:rsidRPr="003115D6">
        <w:rPr>
          <w:rFonts w:ascii="Arial" w:eastAsia="Arial Unicode MS" w:hAnsi="Arial" w:cs="Arial"/>
          <w:bCs/>
          <w:i/>
          <w:iCs/>
          <w:kern w:val="1"/>
          <w:sz w:val="24"/>
          <w:szCs w:val="24"/>
          <w:lang w:val="sr-Cyrl-RS" w:eastAsia="ar-SA"/>
        </w:rPr>
        <w:t>а</w:t>
      </w:r>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из</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групе</w:t>
      </w:r>
      <w:proofErr w:type="spellEnd"/>
      <w:r w:rsidRPr="003115D6">
        <w:rPr>
          <w:rFonts w:ascii="Arial" w:eastAsia="Arial Unicode MS" w:hAnsi="Arial" w:cs="Arial"/>
          <w:bCs/>
          <w:i/>
          <w:iCs/>
          <w:kern w:val="1"/>
          <w:sz w:val="24"/>
          <w:szCs w:val="24"/>
          <w:lang w:eastAsia="ar-SA"/>
        </w:rPr>
        <w:t xml:space="preserve"> </w:t>
      </w:r>
      <w:proofErr w:type="spellStart"/>
      <w:r w:rsidRPr="003115D6">
        <w:rPr>
          <w:rFonts w:ascii="Arial" w:eastAsia="Arial Unicode MS" w:hAnsi="Arial" w:cs="Arial"/>
          <w:bCs/>
          <w:i/>
          <w:iCs/>
          <w:kern w:val="1"/>
          <w:sz w:val="24"/>
          <w:szCs w:val="24"/>
          <w:lang w:eastAsia="ar-SA"/>
        </w:rPr>
        <w:t>понуђача</w:t>
      </w:r>
      <w:proofErr w:type="spellEnd"/>
      <w:r w:rsidRPr="003115D6">
        <w:rPr>
          <w:rFonts w:ascii="Arial" w:eastAsia="Arial Unicode MS" w:hAnsi="Arial" w:cs="Arial"/>
          <w:bCs/>
          <w:i/>
          <w:iCs/>
          <w:kern w:val="1"/>
          <w:sz w:val="24"/>
          <w:szCs w:val="24"/>
          <w:lang w:val="sr-Cyrl-RS" w:eastAsia="ar-SA"/>
        </w:rPr>
        <w:t xml:space="preserve"> и оверена печатом.</w:t>
      </w:r>
    </w:p>
    <w:p w14:paraId="4F07775F"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
          <w:iCs/>
          <w:color w:val="FF0000"/>
          <w:kern w:val="1"/>
          <w:sz w:val="24"/>
          <w:szCs w:val="24"/>
          <w:lang w:eastAsia="ar-SA"/>
        </w:rPr>
      </w:pPr>
    </w:p>
    <w:p w14:paraId="6C7B65E1"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550057EE"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093A3495"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18FFF9EB"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2F237248"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7DE3F9B0"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RS" w:eastAsia="ar-SA"/>
        </w:rPr>
      </w:pPr>
    </w:p>
    <w:p w14:paraId="2DEEC45B"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3BEFB4CB"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75F7B280"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3A87C1C6"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0521AAB7"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779EE387"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258BA2F6"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78F78703"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4B038184"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16"/>
          <w:szCs w:val="16"/>
          <w:lang w:val="sr-Cyrl-CS" w:eastAsia="ar-SA"/>
        </w:rPr>
      </w:pPr>
    </w:p>
    <w:p w14:paraId="608C6F81" w14:textId="3F6835D3" w:rsidR="003115D6" w:rsidRDefault="003115D6" w:rsidP="003115D6">
      <w:pPr>
        <w:suppressAutoHyphens/>
        <w:spacing w:after="0" w:line="100" w:lineRule="atLeast"/>
        <w:jc w:val="center"/>
        <w:rPr>
          <w:rFonts w:ascii="Arial" w:eastAsia="Times New Roman" w:hAnsi="Arial" w:cs="Arial"/>
          <w:color w:val="FF0000"/>
          <w:kern w:val="1"/>
          <w:sz w:val="24"/>
          <w:szCs w:val="24"/>
          <w:lang w:val="sr-Cyrl-CS" w:eastAsia="ar-SA"/>
        </w:rPr>
      </w:pPr>
    </w:p>
    <w:p w14:paraId="1BE5C5C8" w14:textId="58E1533C" w:rsidR="00F2118F" w:rsidRDefault="00F2118F" w:rsidP="003115D6">
      <w:pPr>
        <w:suppressAutoHyphens/>
        <w:spacing w:after="0" w:line="100" w:lineRule="atLeast"/>
        <w:jc w:val="center"/>
        <w:rPr>
          <w:rFonts w:ascii="Arial" w:eastAsia="Times New Roman" w:hAnsi="Arial" w:cs="Arial"/>
          <w:color w:val="FF0000"/>
          <w:kern w:val="1"/>
          <w:sz w:val="24"/>
          <w:szCs w:val="24"/>
          <w:lang w:val="sr-Cyrl-CS" w:eastAsia="ar-SA"/>
        </w:rPr>
      </w:pPr>
    </w:p>
    <w:p w14:paraId="57430CDF" w14:textId="4251AC51" w:rsidR="00F2118F" w:rsidRDefault="00F2118F" w:rsidP="003115D6">
      <w:pPr>
        <w:suppressAutoHyphens/>
        <w:spacing w:after="0" w:line="100" w:lineRule="atLeast"/>
        <w:jc w:val="center"/>
        <w:rPr>
          <w:rFonts w:ascii="Arial" w:eastAsia="Times New Roman" w:hAnsi="Arial" w:cs="Arial"/>
          <w:color w:val="FF0000"/>
          <w:kern w:val="1"/>
          <w:sz w:val="24"/>
          <w:szCs w:val="24"/>
          <w:lang w:val="sr-Cyrl-CS" w:eastAsia="ar-SA"/>
        </w:rPr>
      </w:pPr>
    </w:p>
    <w:p w14:paraId="524C6914" w14:textId="77777777" w:rsidR="00F2118F" w:rsidRPr="003115D6" w:rsidRDefault="00F2118F" w:rsidP="003115D6">
      <w:pPr>
        <w:suppressAutoHyphens/>
        <w:spacing w:after="0" w:line="100" w:lineRule="atLeast"/>
        <w:jc w:val="center"/>
        <w:rPr>
          <w:rFonts w:ascii="Arial" w:eastAsia="Times New Roman" w:hAnsi="Arial" w:cs="Arial"/>
          <w:color w:val="FF0000"/>
          <w:kern w:val="1"/>
          <w:sz w:val="24"/>
          <w:szCs w:val="24"/>
          <w:lang w:val="sr-Cyrl-CS" w:eastAsia="ar-SA"/>
        </w:rPr>
      </w:pPr>
    </w:p>
    <w:p w14:paraId="069E9DCE" w14:textId="77777777" w:rsidR="003115D6" w:rsidRPr="003115D6" w:rsidRDefault="003115D6" w:rsidP="003115D6">
      <w:pPr>
        <w:suppressAutoHyphens/>
        <w:spacing w:after="0" w:line="100" w:lineRule="atLeast"/>
        <w:jc w:val="center"/>
        <w:rPr>
          <w:rFonts w:ascii="Arial" w:eastAsia="Times New Roman" w:hAnsi="Arial" w:cs="Arial"/>
          <w:color w:val="000000"/>
          <w:kern w:val="1"/>
          <w:lang w:val="sr-Latn-CS" w:eastAsia="ar-SA"/>
        </w:rPr>
      </w:pPr>
    </w:p>
    <w:p w14:paraId="0E189792"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b/>
          <w:bCs/>
          <w:i/>
          <w:iCs/>
          <w:color w:val="000000"/>
          <w:kern w:val="1"/>
          <w:sz w:val="28"/>
          <w:szCs w:val="28"/>
          <w:lang w:val="sr-Cyrl-RS" w:eastAsia="ar-SA"/>
        </w:rPr>
      </w:pPr>
      <w:r w:rsidRPr="003115D6">
        <w:rPr>
          <w:rFonts w:ascii="Arial" w:eastAsia="Arial Unicode MS" w:hAnsi="Arial" w:cs="Arial"/>
          <w:b/>
          <w:bCs/>
          <w:i/>
          <w:iCs/>
          <w:color w:val="000000"/>
          <w:kern w:val="1"/>
          <w:sz w:val="28"/>
          <w:szCs w:val="28"/>
          <w:lang w:val="sr-Latn-RS" w:eastAsia="ar-SA"/>
        </w:rPr>
        <w:lastRenderedPageBreak/>
        <w:t>XIII</w:t>
      </w:r>
      <w:r w:rsidRPr="003115D6">
        <w:rPr>
          <w:rFonts w:ascii="Arial" w:eastAsia="Arial Unicode MS" w:hAnsi="Arial" w:cs="Arial"/>
          <w:b/>
          <w:bCs/>
          <w:i/>
          <w:iCs/>
          <w:color w:val="000000"/>
          <w:kern w:val="1"/>
          <w:sz w:val="28"/>
          <w:szCs w:val="28"/>
          <w:lang w:val="sr-Cyrl-RS" w:eastAsia="ar-SA"/>
        </w:rPr>
        <w:t xml:space="preserve">  ИЗЈАВА О ОБЕЗБЕЂИВАЊУ ФИНАНСИЈСКЕ ГАРАНЦИЈЕ</w:t>
      </w:r>
    </w:p>
    <w:p w14:paraId="607B6433"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b/>
          <w:bCs/>
          <w:i/>
          <w:iCs/>
          <w:color w:val="000000"/>
          <w:kern w:val="1"/>
          <w:sz w:val="28"/>
          <w:szCs w:val="28"/>
          <w:lang w:val="sr-Cyrl-RS" w:eastAsia="ar-SA"/>
        </w:rPr>
      </w:pPr>
    </w:p>
    <w:p w14:paraId="78BFE02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4071A05" w14:textId="64BCA0DD"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val="sr-Cyrl-RS" w:eastAsia="ar-SA"/>
        </w:rPr>
      </w:pPr>
      <w:r w:rsidRPr="003115D6">
        <w:rPr>
          <w:rFonts w:ascii="Arial" w:eastAsia="Arial Unicode MS" w:hAnsi="Arial" w:cs="Arial"/>
          <w:color w:val="000000"/>
          <w:kern w:val="1"/>
          <w:sz w:val="24"/>
          <w:szCs w:val="24"/>
          <w:lang w:val="sr-Cyrl-RS" w:eastAsia="ar-SA"/>
        </w:rPr>
        <w:t>Изјављујем под пуном материјалном и кривичном одговорношћу да ћу, уколико ми буде додељен уговор у поступку јавне набавке број 404-</w:t>
      </w:r>
      <w:r w:rsidR="00CA691B">
        <w:rPr>
          <w:rFonts w:ascii="Arial" w:eastAsia="Arial Unicode MS" w:hAnsi="Arial" w:cs="Arial"/>
          <w:color w:val="000000"/>
          <w:kern w:val="1"/>
          <w:sz w:val="24"/>
          <w:szCs w:val="24"/>
          <w:lang w:val="sr-Cyrl-RS" w:eastAsia="ar-SA"/>
        </w:rPr>
        <w:t>40</w:t>
      </w:r>
      <w:r w:rsidRPr="003115D6">
        <w:rPr>
          <w:rFonts w:ascii="Arial" w:eastAsia="Arial Unicode MS" w:hAnsi="Arial" w:cs="Arial"/>
          <w:color w:val="000000"/>
          <w:kern w:val="1"/>
          <w:sz w:val="24"/>
          <w:szCs w:val="24"/>
          <w:lang w:val="sr-Cyrl-RS" w:eastAsia="ar-SA"/>
        </w:rPr>
        <w:t>/201</w:t>
      </w:r>
      <w:r w:rsidR="00CA691B">
        <w:rPr>
          <w:rFonts w:ascii="Arial" w:eastAsia="Arial Unicode MS" w:hAnsi="Arial" w:cs="Arial"/>
          <w:color w:val="000000"/>
          <w:kern w:val="1"/>
          <w:sz w:val="24"/>
          <w:szCs w:val="24"/>
          <w:lang w:val="sr-Cyrl-RS" w:eastAsia="ar-SA"/>
        </w:rPr>
        <w:t>9</w:t>
      </w:r>
      <w:r w:rsidRPr="003115D6">
        <w:rPr>
          <w:rFonts w:ascii="Arial" w:eastAsia="Arial Unicode MS" w:hAnsi="Arial" w:cs="Arial"/>
          <w:color w:val="000000"/>
          <w:kern w:val="1"/>
          <w:sz w:val="24"/>
          <w:szCs w:val="24"/>
          <w:lang w:val="sr-Cyrl-RS" w:eastAsia="ar-SA"/>
        </w:rPr>
        <w:t xml:space="preserve">, набавка радова - </w:t>
      </w:r>
      <w:proofErr w:type="spellStart"/>
      <w:r w:rsidRPr="003115D6">
        <w:rPr>
          <w:rFonts w:ascii="Arial" w:eastAsia="Arial Unicode MS" w:hAnsi="Arial" w:cs="Arial"/>
          <w:b/>
          <w:bCs/>
          <w:color w:val="000000"/>
          <w:kern w:val="1"/>
          <w:sz w:val="24"/>
          <w:szCs w:val="24"/>
          <w:lang w:eastAsia="ar-SA"/>
        </w:rPr>
        <w:t>Радови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постављању</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брзинских</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дисплеја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на</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територији</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општине</w:t>
      </w:r>
      <w:proofErr w:type="spellEnd"/>
      <w:r w:rsidRPr="003115D6">
        <w:rPr>
          <w:rFonts w:ascii="Arial" w:eastAsia="Arial Unicode MS" w:hAnsi="Arial" w:cs="Arial"/>
          <w:b/>
          <w:bCs/>
          <w:color w:val="000000"/>
          <w:kern w:val="1"/>
          <w:sz w:val="24"/>
          <w:szCs w:val="24"/>
          <w:lang w:eastAsia="ar-SA"/>
        </w:rPr>
        <w:t xml:space="preserve"> </w:t>
      </w:r>
      <w:proofErr w:type="spellStart"/>
      <w:r w:rsidRPr="003115D6">
        <w:rPr>
          <w:rFonts w:ascii="Arial" w:eastAsia="Arial Unicode MS" w:hAnsi="Arial" w:cs="Arial"/>
          <w:b/>
          <w:bCs/>
          <w:color w:val="000000"/>
          <w:kern w:val="1"/>
          <w:sz w:val="24"/>
          <w:szCs w:val="24"/>
          <w:lang w:eastAsia="ar-SA"/>
        </w:rPr>
        <w:t>Опово</w:t>
      </w:r>
      <w:proofErr w:type="spellEnd"/>
      <w:r w:rsidRPr="003115D6">
        <w:rPr>
          <w:rFonts w:ascii="Arial" w:eastAsia="Arial Unicode MS" w:hAnsi="Arial" w:cs="Arial"/>
          <w:b/>
          <w:bCs/>
          <w:color w:val="000000"/>
          <w:kern w:val="1"/>
          <w:sz w:val="24"/>
          <w:szCs w:val="24"/>
          <w:lang w:val="sr-Cyrl-RS" w:eastAsia="ar-SA"/>
        </w:rPr>
        <w:t>:</w:t>
      </w:r>
    </w:p>
    <w:p w14:paraId="4F7E3AB6"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val="sr-Cyrl-RS" w:eastAsia="ar-SA"/>
        </w:rPr>
      </w:pPr>
    </w:p>
    <w:p w14:paraId="389F2C90" w14:textId="77777777" w:rsidR="003115D6" w:rsidRPr="003115D6" w:rsidRDefault="003115D6" w:rsidP="003115D6">
      <w:pPr>
        <w:suppressAutoHyphens/>
        <w:spacing w:after="0" w:line="100" w:lineRule="atLeast"/>
        <w:jc w:val="both"/>
        <w:rPr>
          <w:rFonts w:ascii="Arial" w:eastAsia="Arial Unicode MS" w:hAnsi="Arial" w:cs="Arial"/>
          <w:b/>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У року од 10 дана од дана закључења уговора предати Наручи</w:t>
      </w:r>
      <w:r w:rsidRPr="003115D6">
        <w:rPr>
          <w:rFonts w:ascii="Arial" w:eastAsia="Arial Unicode MS" w:hAnsi="Arial" w:cs="Arial"/>
          <w:bCs/>
          <w:color w:val="000000"/>
          <w:kern w:val="1"/>
          <w:sz w:val="24"/>
          <w:szCs w:val="24"/>
          <w:lang w:val="sr-Latn-RS" w:eastAsia="ar-SA"/>
        </w:rPr>
        <w:t>o</w:t>
      </w:r>
      <w:r w:rsidRPr="003115D6">
        <w:rPr>
          <w:rFonts w:ascii="Arial" w:eastAsia="Arial Unicode MS" w:hAnsi="Arial" w:cs="Arial"/>
          <w:bCs/>
          <w:color w:val="000000"/>
          <w:kern w:val="1"/>
          <w:sz w:val="24"/>
          <w:szCs w:val="24"/>
          <w:lang w:val="sr-Cyrl-RS" w:eastAsia="ar-SA"/>
        </w:rPr>
        <w:t>цу:</w:t>
      </w:r>
    </w:p>
    <w:p w14:paraId="4D7D5EFD" w14:textId="77777777" w:rsidR="003115D6" w:rsidRPr="003115D6" w:rsidRDefault="003115D6" w:rsidP="003115D6">
      <w:pPr>
        <w:suppressAutoHyphens/>
        <w:spacing w:after="0" w:line="100" w:lineRule="atLeast"/>
        <w:ind w:left="720"/>
        <w:jc w:val="both"/>
        <w:rPr>
          <w:rFonts w:ascii="Arial" w:eastAsia="Arial Unicode MS" w:hAnsi="Arial" w:cs="Arial"/>
          <w:b/>
          <w:bCs/>
          <w:color w:val="000000"/>
          <w:kern w:val="1"/>
          <w:sz w:val="24"/>
          <w:szCs w:val="24"/>
          <w:lang w:val="sr-Cyrl-RS" w:eastAsia="ar-SA"/>
        </w:rPr>
      </w:pPr>
    </w:p>
    <w:p w14:paraId="5DB1DF1C" w14:textId="77777777" w:rsidR="003115D6" w:rsidRPr="003115D6" w:rsidRDefault="003115D6" w:rsidP="003115D6">
      <w:pPr>
        <w:suppressAutoHyphens/>
        <w:spacing w:after="0" w:line="100" w:lineRule="atLeast"/>
        <w:ind w:left="720"/>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
          <w:bCs/>
          <w:color w:val="000000"/>
          <w:kern w:val="1"/>
          <w:sz w:val="24"/>
          <w:szCs w:val="24"/>
          <w:lang w:val="sr-Cyrl-RS" w:eastAsia="ar-SA"/>
        </w:rPr>
        <w:t>бланко соло меницу за добро извршење посла</w:t>
      </w:r>
      <w:r w:rsidRPr="003115D6">
        <w:rPr>
          <w:rFonts w:ascii="Arial" w:eastAsia="Arial Unicode MS" w:hAnsi="Arial" w:cs="Arial"/>
          <w:bCs/>
          <w:color w:val="000000"/>
          <w:kern w:val="1"/>
          <w:sz w:val="24"/>
          <w:szCs w:val="24"/>
          <w:lang w:val="sr-Cyrl-RS" w:eastAsia="ar-SA"/>
        </w:rPr>
        <w:t>, прописано потписану и оверену са</w:t>
      </w:r>
      <w:r w:rsidRPr="003115D6">
        <w:rPr>
          <w:rFonts w:ascii="Arial" w:eastAsia="Arial Unicode MS" w:hAnsi="Arial" w:cs="Arial"/>
          <w:bCs/>
          <w:color w:val="000000"/>
          <w:kern w:val="1"/>
          <w:sz w:val="24"/>
          <w:szCs w:val="24"/>
          <w:lang w:val="sr-Latn-RS" w:eastAsia="ar-SA"/>
        </w:rPr>
        <w:t>:</w:t>
      </w:r>
    </w:p>
    <w:p w14:paraId="0BC90ECA" w14:textId="77777777" w:rsidR="003115D6" w:rsidRPr="003115D6" w:rsidRDefault="003115D6" w:rsidP="003115D6">
      <w:pPr>
        <w:numPr>
          <w:ilvl w:val="0"/>
          <w:numId w:val="7"/>
        </w:numPr>
        <w:tabs>
          <w:tab w:val="clear" w:pos="1350"/>
          <w:tab w:val="num" w:pos="-90"/>
        </w:tabs>
        <w:suppressAutoHyphens/>
        <w:spacing w:after="0" w:line="100" w:lineRule="atLeast"/>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копијом депо картона,</w:t>
      </w:r>
    </w:p>
    <w:p w14:paraId="3B491826" w14:textId="77777777" w:rsidR="003115D6" w:rsidRPr="003115D6" w:rsidRDefault="003115D6" w:rsidP="003115D6">
      <w:pPr>
        <w:numPr>
          <w:ilvl w:val="0"/>
          <w:numId w:val="7"/>
        </w:numPr>
        <w:tabs>
          <w:tab w:val="clear" w:pos="1350"/>
          <w:tab w:val="num" w:pos="-90"/>
        </w:tabs>
        <w:suppressAutoHyphens/>
        <w:spacing w:after="0" w:line="100" w:lineRule="atLeast"/>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доказом о регистрацији менице у регистру Народне банке Србије и</w:t>
      </w:r>
    </w:p>
    <w:p w14:paraId="7E304F8E" w14:textId="77777777" w:rsidR="003115D6" w:rsidRPr="003115D6" w:rsidRDefault="003115D6" w:rsidP="003115D6">
      <w:pPr>
        <w:numPr>
          <w:ilvl w:val="0"/>
          <w:numId w:val="7"/>
        </w:numPr>
        <w:tabs>
          <w:tab w:val="clear" w:pos="1350"/>
          <w:tab w:val="num" w:pos="-90"/>
        </w:tabs>
        <w:suppressAutoHyphens/>
        <w:spacing w:after="0" w:line="100" w:lineRule="atLeast"/>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овлашћењем за попуну менице насловљеном на Општину Опово, Бориса Кидрича 10, 26204 Опово, са клаузулама: безусловна” и “платива на  први позив”, у висини од 10% од укупне вредности уговора без ПДВ-а, са роком важности који је 30 (тридесет) дана дужи од истека рока за коначну реализацију уговора.</w:t>
      </w:r>
    </w:p>
    <w:p w14:paraId="1E68EE0E" w14:textId="77777777" w:rsidR="003115D6" w:rsidRPr="003115D6" w:rsidRDefault="003115D6" w:rsidP="003115D6">
      <w:pPr>
        <w:suppressAutoHyphens/>
        <w:spacing w:after="0" w:line="100" w:lineRule="atLeast"/>
        <w:jc w:val="both"/>
        <w:rPr>
          <w:rFonts w:ascii="Arial" w:eastAsia="Arial Unicode MS" w:hAnsi="Arial" w:cs="Arial"/>
          <w:bCs/>
          <w:iCs/>
          <w:color w:val="000000"/>
          <w:kern w:val="1"/>
          <w:sz w:val="10"/>
          <w:szCs w:val="10"/>
          <w:lang w:eastAsia="ar-SA"/>
        </w:rPr>
      </w:pPr>
    </w:p>
    <w:p w14:paraId="3A813F1E" w14:textId="77777777" w:rsidR="003115D6" w:rsidRPr="003115D6" w:rsidRDefault="003115D6" w:rsidP="003115D6">
      <w:pPr>
        <w:suppressAutoHyphens/>
        <w:spacing w:after="0" w:line="100" w:lineRule="atLeast"/>
        <w:ind w:left="1418"/>
        <w:jc w:val="both"/>
        <w:rPr>
          <w:rFonts w:ascii="Arial" w:eastAsia="Arial Unicode MS" w:hAnsi="Arial" w:cs="Arial"/>
          <w:color w:val="000000"/>
          <w:kern w:val="1"/>
          <w:sz w:val="24"/>
          <w:szCs w:val="24"/>
          <w:lang w:val="sr-Latn-RS" w:eastAsia="ar-SA"/>
        </w:rPr>
      </w:pPr>
      <w:r w:rsidRPr="003115D6">
        <w:rPr>
          <w:rFonts w:ascii="Arial" w:eastAsia="Arial Unicode MS" w:hAnsi="Arial" w:cs="Arial"/>
          <w:color w:val="000000"/>
          <w:kern w:val="1"/>
          <w:sz w:val="24"/>
          <w:szCs w:val="24"/>
          <w:lang w:val="sr-Cyrl-RS" w:eastAsia="ar-SA"/>
        </w:rPr>
        <w:t>Наручилац не може да врати меницу понуђачу док се уговор не реализује у целости.</w:t>
      </w:r>
    </w:p>
    <w:p w14:paraId="0B5F25F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Latn-RS" w:eastAsia="ar-SA"/>
        </w:rPr>
      </w:pPr>
    </w:p>
    <w:p w14:paraId="5C3F18F7"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BAD9F1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Cyrl-RS" w:eastAsia="ar-SA"/>
        </w:rPr>
      </w:pPr>
      <w:r w:rsidRPr="003115D6">
        <w:rPr>
          <w:rFonts w:ascii="Arial" w:eastAsia="Arial Unicode MS" w:hAnsi="Arial" w:cs="Arial"/>
          <w:color w:val="000000"/>
          <w:kern w:val="1"/>
          <w:sz w:val="24"/>
          <w:szCs w:val="24"/>
          <w:lang w:val="sr-Cyrl-RS" w:eastAsia="ar-SA"/>
        </w:rPr>
        <w:t>У тренутку примопредаје радова:</w:t>
      </w:r>
    </w:p>
    <w:p w14:paraId="4EBCE34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10"/>
          <w:szCs w:val="10"/>
          <w:lang w:val="sr-Cyrl-RS" w:eastAsia="ar-SA"/>
        </w:rPr>
      </w:pPr>
    </w:p>
    <w:p w14:paraId="3F684EB2" w14:textId="77777777" w:rsidR="003115D6" w:rsidRPr="003115D6" w:rsidRDefault="003115D6" w:rsidP="003115D6">
      <w:pPr>
        <w:suppressAutoHyphens/>
        <w:spacing w:after="0" w:line="100" w:lineRule="atLeast"/>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
          <w:bCs/>
          <w:color w:val="000000"/>
          <w:kern w:val="1"/>
          <w:sz w:val="24"/>
          <w:szCs w:val="24"/>
          <w:lang w:val="sr-Cyrl-RS" w:eastAsia="ar-SA"/>
        </w:rPr>
        <w:t xml:space="preserve">     бланко соло меницу за </w:t>
      </w:r>
      <w:r w:rsidRPr="003115D6">
        <w:rPr>
          <w:rFonts w:ascii="Arial" w:eastAsia="Arial Unicode MS" w:hAnsi="Arial" w:cs="Arial"/>
          <w:b/>
          <w:bCs/>
          <w:iCs/>
          <w:color w:val="000000"/>
          <w:kern w:val="1"/>
          <w:sz w:val="24"/>
          <w:szCs w:val="24"/>
          <w:lang w:val="sr-Cyrl-RS" w:eastAsia="ar-SA"/>
        </w:rPr>
        <w:t>отклањање недостатака у гарантном року</w:t>
      </w:r>
      <w:r w:rsidRPr="003115D6">
        <w:rPr>
          <w:rFonts w:ascii="Arial" w:eastAsia="Arial Unicode MS" w:hAnsi="Arial" w:cs="Arial"/>
          <w:bCs/>
          <w:color w:val="000000"/>
          <w:kern w:val="1"/>
          <w:sz w:val="24"/>
          <w:szCs w:val="24"/>
          <w:lang w:val="sr-Cyrl-RS" w:eastAsia="ar-SA"/>
        </w:rPr>
        <w:t>, прописано потписану и оверену са</w:t>
      </w:r>
      <w:r w:rsidRPr="003115D6">
        <w:rPr>
          <w:rFonts w:ascii="Arial" w:eastAsia="Arial Unicode MS" w:hAnsi="Arial" w:cs="Arial"/>
          <w:bCs/>
          <w:color w:val="000000"/>
          <w:kern w:val="1"/>
          <w:sz w:val="24"/>
          <w:szCs w:val="24"/>
          <w:lang w:val="sr-Latn-RS" w:eastAsia="ar-SA"/>
        </w:rPr>
        <w:t>:</w:t>
      </w:r>
    </w:p>
    <w:p w14:paraId="1F9FE113" w14:textId="77777777" w:rsidR="003115D6" w:rsidRPr="003115D6" w:rsidRDefault="003115D6" w:rsidP="003115D6">
      <w:pPr>
        <w:suppressAutoHyphens/>
        <w:spacing w:after="0" w:line="100" w:lineRule="atLeast"/>
        <w:ind w:left="360" w:hanging="360"/>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 xml:space="preserve">   - копијом депо картона,</w:t>
      </w:r>
    </w:p>
    <w:p w14:paraId="538A6AA5" w14:textId="77777777" w:rsidR="003115D6" w:rsidRPr="003115D6" w:rsidRDefault="003115D6" w:rsidP="003115D6">
      <w:pPr>
        <w:suppressAutoHyphens/>
        <w:spacing w:after="0" w:line="100" w:lineRule="atLeast"/>
        <w:ind w:left="360" w:hanging="360"/>
        <w:jc w:val="both"/>
        <w:rPr>
          <w:rFonts w:ascii="Arial" w:eastAsia="Arial Unicode MS" w:hAnsi="Arial" w:cs="Arial"/>
          <w:bCs/>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 xml:space="preserve">   - доказом о регистрацији менице у регистру Народне банке Србије и</w:t>
      </w:r>
    </w:p>
    <w:p w14:paraId="002A267E" w14:textId="77777777" w:rsidR="003115D6" w:rsidRPr="003115D6" w:rsidRDefault="003115D6" w:rsidP="003115D6">
      <w:pPr>
        <w:suppressAutoHyphens/>
        <w:spacing w:after="0" w:line="100" w:lineRule="atLeast"/>
        <w:ind w:left="360" w:hanging="360"/>
        <w:jc w:val="both"/>
        <w:rPr>
          <w:rFonts w:ascii="Arial" w:eastAsia="Arial Unicode MS" w:hAnsi="Arial" w:cs="Arial"/>
          <w:color w:val="000000"/>
          <w:kern w:val="1"/>
          <w:sz w:val="24"/>
          <w:szCs w:val="24"/>
          <w:lang w:val="sr-Cyrl-RS" w:eastAsia="ar-SA"/>
        </w:rPr>
      </w:pPr>
      <w:r w:rsidRPr="003115D6">
        <w:rPr>
          <w:rFonts w:ascii="Arial" w:eastAsia="Arial Unicode MS" w:hAnsi="Arial" w:cs="Arial"/>
          <w:bCs/>
          <w:color w:val="000000"/>
          <w:kern w:val="1"/>
          <w:sz w:val="24"/>
          <w:szCs w:val="24"/>
          <w:lang w:val="sr-Cyrl-RS" w:eastAsia="ar-SA"/>
        </w:rPr>
        <w:t xml:space="preserve"> - овлашћењем за попуну менице насловљеном на Општину Опово, Бориса Кидрича 10, 26204 Опово, са клаузулама: безусловна” и “платива на  први позив”, у висини од 10% од укупне вредности уговора без ПДВ-а, са роком важности који је 5 дана дужи од гарантног  рока.</w:t>
      </w:r>
    </w:p>
    <w:p w14:paraId="6C136E7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0828C86"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B55D41B"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56B7116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824B27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42DEF1E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7DF2AB4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61A23290"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p>
    <w:p w14:paraId="267AA1B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3115D6">
        <w:rPr>
          <w:rFonts w:ascii="Arial" w:eastAsia="Arial Unicode MS" w:hAnsi="Arial" w:cs="Arial"/>
          <w:color w:val="000000"/>
          <w:kern w:val="1"/>
          <w:sz w:val="24"/>
          <w:szCs w:val="24"/>
          <w:lang w:val="sr-Cyrl-RS" w:eastAsia="ar-SA"/>
        </w:rPr>
        <w:t xml:space="preserve">        Датум и место</w:t>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t xml:space="preserve">           Потпис овлашћеног лица</w:t>
      </w:r>
    </w:p>
    <w:p w14:paraId="499BD14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t>понуђача</w:t>
      </w:r>
    </w:p>
    <w:p w14:paraId="79B8C07F"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val="sr-Cyrl-RS" w:eastAsia="ar-SA"/>
        </w:rPr>
      </w:pPr>
      <w:r w:rsidRPr="003115D6">
        <w:rPr>
          <w:rFonts w:ascii="Arial" w:eastAsia="Arial Unicode MS" w:hAnsi="Arial" w:cs="Arial"/>
          <w:color w:val="000000"/>
          <w:kern w:val="1"/>
          <w:sz w:val="24"/>
          <w:szCs w:val="24"/>
          <w:lang w:val="sr-Cyrl-RS" w:eastAsia="ar-SA"/>
        </w:rPr>
        <w:t xml:space="preserve">  __________________                       М.П.</w:t>
      </w:r>
    </w:p>
    <w:p w14:paraId="3FBDC651" w14:textId="77777777" w:rsidR="003115D6" w:rsidRPr="003115D6" w:rsidRDefault="003115D6" w:rsidP="003115D6">
      <w:pPr>
        <w:suppressAutoHyphens/>
        <w:spacing w:after="0" w:line="100" w:lineRule="atLeast"/>
        <w:jc w:val="both"/>
        <w:rPr>
          <w:rFonts w:ascii="Arial" w:eastAsia="Arial Unicode MS" w:hAnsi="Arial" w:cs="Arial"/>
          <w:color w:val="FF0000"/>
          <w:kern w:val="1"/>
          <w:sz w:val="24"/>
          <w:szCs w:val="24"/>
          <w:lang w:val="sr-Cyrl-RS" w:eastAsia="ar-SA"/>
        </w:rPr>
      </w:pP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r>
      <w:r w:rsidRPr="003115D6">
        <w:rPr>
          <w:rFonts w:ascii="Arial" w:eastAsia="Arial Unicode MS" w:hAnsi="Arial" w:cs="Arial"/>
          <w:color w:val="000000"/>
          <w:kern w:val="1"/>
          <w:sz w:val="24"/>
          <w:szCs w:val="24"/>
          <w:lang w:val="sr-Cyrl-RS" w:eastAsia="ar-SA"/>
        </w:rPr>
        <w:tab/>
        <w:t>______________________</w:t>
      </w:r>
    </w:p>
    <w:p w14:paraId="6E6DE6C4" w14:textId="77777777" w:rsidR="003115D6" w:rsidRPr="003115D6" w:rsidRDefault="003115D6" w:rsidP="003115D6">
      <w:pPr>
        <w:suppressAutoHyphens/>
        <w:spacing w:after="0" w:line="100" w:lineRule="atLeast"/>
        <w:jc w:val="both"/>
        <w:rPr>
          <w:rFonts w:ascii="Arial" w:eastAsia="Arial Unicode MS" w:hAnsi="Arial" w:cs="Arial"/>
          <w:color w:val="FF0000"/>
          <w:kern w:val="1"/>
          <w:sz w:val="24"/>
          <w:szCs w:val="24"/>
          <w:lang w:val="sr-Cyrl-RS" w:eastAsia="ar-SA"/>
        </w:rPr>
      </w:pPr>
    </w:p>
    <w:p w14:paraId="093AE923"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24"/>
          <w:szCs w:val="24"/>
          <w:lang w:val="sr-Cyrl-CS" w:eastAsia="ar-SA"/>
        </w:rPr>
      </w:pPr>
    </w:p>
    <w:p w14:paraId="340EA7FA"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24"/>
          <w:szCs w:val="24"/>
          <w:lang w:val="sr-Cyrl-RS" w:eastAsia="ar-SA"/>
        </w:rPr>
      </w:pPr>
    </w:p>
    <w:p w14:paraId="314EE781" w14:textId="5868134F" w:rsidR="003115D6" w:rsidRDefault="003115D6" w:rsidP="003115D6">
      <w:pPr>
        <w:suppressAutoHyphens/>
        <w:spacing w:after="0" w:line="100" w:lineRule="atLeast"/>
        <w:jc w:val="center"/>
        <w:rPr>
          <w:rFonts w:ascii="Arial" w:eastAsia="Times New Roman" w:hAnsi="Arial" w:cs="Arial"/>
          <w:color w:val="FF0000"/>
          <w:kern w:val="1"/>
          <w:sz w:val="24"/>
          <w:szCs w:val="24"/>
          <w:lang w:val="sr-Cyrl-RS" w:eastAsia="ar-SA"/>
        </w:rPr>
      </w:pPr>
    </w:p>
    <w:p w14:paraId="2BB99EE2" w14:textId="77777777" w:rsidR="00F2118F" w:rsidRPr="003115D6" w:rsidRDefault="00F2118F" w:rsidP="003115D6">
      <w:pPr>
        <w:suppressAutoHyphens/>
        <w:spacing w:after="0" w:line="100" w:lineRule="atLeast"/>
        <w:jc w:val="center"/>
        <w:rPr>
          <w:rFonts w:ascii="Arial" w:eastAsia="Times New Roman" w:hAnsi="Arial" w:cs="Arial"/>
          <w:color w:val="FF0000"/>
          <w:kern w:val="1"/>
          <w:sz w:val="24"/>
          <w:szCs w:val="24"/>
          <w:lang w:val="sr-Cyrl-RS" w:eastAsia="ar-SA"/>
        </w:rPr>
      </w:pPr>
    </w:p>
    <w:p w14:paraId="3B1416DB" w14:textId="77777777" w:rsidR="003115D6" w:rsidRPr="003115D6" w:rsidRDefault="003115D6" w:rsidP="003115D6">
      <w:pPr>
        <w:suppressAutoHyphens/>
        <w:spacing w:after="0" w:line="100" w:lineRule="atLeast"/>
        <w:jc w:val="center"/>
        <w:rPr>
          <w:rFonts w:ascii="Arial" w:eastAsia="Times New Roman" w:hAnsi="Arial" w:cs="Arial"/>
          <w:color w:val="FF0000"/>
          <w:kern w:val="1"/>
          <w:sz w:val="24"/>
          <w:szCs w:val="24"/>
          <w:lang w:val="sr-Cyrl-RS" w:eastAsia="ar-SA"/>
        </w:rPr>
      </w:pPr>
    </w:p>
    <w:p w14:paraId="0CBDA4FB"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p w14:paraId="626EE75B"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b/>
          <w:bCs/>
          <w:i/>
          <w:iCs/>
          <w:color w:val="000000"/>
          <w:kern w:val="1"/>
          <w:sz w:val="28"/>
          <w:szCs w:val="28"/>
          <w:lang w:val="sr-Cyrl-RS" w:eastAsia="ar-SA"/>
        </w:rPr>
      </w:pPr>
    </w:p>
    <w:p w14:paraId="53AE7469"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b/>
          <w:bCs/>
          <w:i/>
          <w:iCs/>
          <w:color w:val="000000"/>
          <w:kern w:val="1"/>
          <w:sz w:val="28"/>
          <w:szCs w:val="28"/>
          <w:lang w:val="sr-Cyrl-RS" w:eastAsia="ar-SA"/>
        </w:rPr>
      </w:pPr>
      <w:proofErr w:type="gramStart"/>
      <w:r w:rsidRPr="003115D6">
        <w:rPr>
          <w:rFonts w:ascii="Arial" w:eastAsia="Arial Unicode MS" w:hAnsi="Arial" w:cs="Arial"/>
          <w:b/>
          <w:bCs/>
          <w:i/>
          <w:iCs/>
          <w:color w:val="000000"/>
          <w:kern w:val="1"/>
          <w:sz w:val="28"/>
          <w:szCs w:val="28"/>
          <w:lang w:eastAsia="ar-SA"/>
        </w:rPr>
        <w:t>XIV</w:t>
      </w:r>
      <w:r w:rsidRPr="003115D6">
        <w:rPr>
          <w:rFonts w:ascii="Arial" w:eastAsia="Arial Unicode MS" w:hAnsi="Arial" w:cs="Arial"/>
          <w:b/>
          <w:bCs/>
          <w:i/>
          <w:iCs/>
          <w:color w:val="000000"/>
          <w:kern w:val="1"/>
          <w:sz w:val="28"/>
          <w:szCs w:val="28"/>
          <w:lang w:val="sr-Cyrl-RS" w:eastAsia="ar-SA"/>
        </w:rPr>
        <w:t xml:space="preserve">  ОБРАЗАЦ</w:t>
      </w:r>
      <w:proofErr w:type="gramEnd"/>
      <w:r w:rsidRPr="003115D6">
        <w:rPr>
          <w:rFonts w:ascii="Arial" w:eastAsia="Arial Unicode MS" w:hAnsi="Arial" w:cs="Arial"/>
          <w:b/>
          <w:bCs/>
          <w:i/>
          <w:iCs/>
          <w:color w:val="000000"/>
          <w:kern w:val="1"/>
          <w:sz w:val="28"/>
          <w:szCs w:val="28"/>
          <w:lang w:val="sr-Cyrl-RS" w:eastAsia="ar-SA"/>
        </w:rPr>
        <w:t xml:space="preserve">  ЗА   КАДРОВСКИ  КАПАЦИТЕТ</w:t>
      </w:r>
    </w:p>
    <w:p w14:paraId="66B4BEA1" w14:textId="77777777" w:rsidR="003115D6" w:rsidRPr="003115D6" w:rsidRDefault="003115D6" w:rsidP="003115D6">
      <w:pPr>
        <w:shd w:val="clear" w:color="auto" w:fill="C6D9F1"/>
        <w:suppressAutoHyphens/>
        <w:spacing w:after="0" w:line="100" w:lineRule="atLeast"/>
        <w:ind w:left="360"/>
        <w:jc w:val="center"/>
        <w:rPr>
          <w:rFonts w:ascii="Arial" w:eastAsia="Arial Unicode MS" w:hAnsi="Arial" w:cs="Arial"/>
          <w:color w:val="000000"/>
          <w:kern w:val="1"/>
          <w:sz w:val="24"/>
          <w:szCs w:val="24"/>
          <w:lang w:eastAsia="ar-SA"/>
        </w:rPr>
      </w:pPr>
    </w:p>
    <w:p w14:paraId="3F020233"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p w14:paraId="4B1B44F4"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tbl>
      <w:tblPr>
        <w:tblW w:w="0" w:type="auto"/>
        <w:tblInd w:w="-285" w:type="dxa"/>
        <w:tblLayout w:type="fixed"/>
        <w:tblLook w:val="0000" w:firstRow="0" w:lastRow="0" w:firstColumn="0" w:lastColumn="0" w:noHBand="0" w:noVBand="0"/>
      </w:tblPr>
      <w:tblGrid>
        <w:gridCol w:w="866"/>
        <w:gridCol w:w="3638"/>
        <w:gridCol w:w="4961"/>
      </w:tblGrid>
      <w:tr w:rsidR="003115D6" w:rsidRPr="003115D6" w14:paraId="6F7B2191" w14:textId="77777777" w:rsidTr="003115D6">
        <w:tc>
          <w:tcPr>
            <w:tcW w:w="866" w:type="dxa"/>
            <w:tcBorders>
              <w:top w:val="single" w:sz="4" w:space="0" w:color="000000"/>
              <w:left w:val="single" w:sz="4" w:space="0" w:color="000000"/>
              <w:bottom w:val="single" w:sz="4" w:space="0" w:color="000000"/>
            </w:tcBorders>
            <w:shd w:val="clear" w:color="auto" w:fill="auto"/>
          </w:tcPr>
          <w:p w14:paraId="70312A17"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Ред.</w:t>
            </w:r>
          </w:p>
          <w:p w14:paraId="2928B250"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број</w:t>
            </w:r>
          </w:p>
        </w:tc>
        <w:tc>
          <w:tcPr>
            <w:tcW w:w="3638" w:type="dxa"/>
            <w:tcBorders>
              <w:top w:val="single" w:sz="4" w:space="0" w:color="000000"/>
              <w:left w:val="single" w:sz="4" w:space="0" w:color="000000"/>
              <w:bottom w:val="single" w:sz="4" w:space="0" w:color="000000"/>
            </w:tcBorders>
            <w:shd w:val="clear" w:color="auto" w:fill="auto"/>
          </w:tcPr>
          <w:p w14:paraId="194D6794" w14:textId="77777777" w:rsidR="003115D6" w:rsidRPr="003115D6" w:rsidRDefault="003115D6" w:rsidP="003115D6">
            <w:pPr>
              <w:suppressAutoHyphens/>
              <w:snapToGrid w:val="0"/>
              <w:spacing w:after="0" w:line="100" w:lineRule="atLeast"/>
              <w:rPr>
                <w:rFonts w:ascii="Arial" w:eastAsia="Arial Unicode MS" w:hAnsi="Arial" w:cs="Arial"/>
                <w:color w:val="000000"/>
                <w:kern w:val="1"/>
                <w:lang w:val="sr-Cyrl-CS" w:eastAsia="ar-SA"/>
              </w:rPr>
            </w:pPr>
          </w:p>
          <w:p w14:paraId="498B5B4D" w14:textId="77777777" w:rsidR="003115D6" w:rsidRPr="003115D6" w:rsidRDefault="003115D6" w:rsidP="003115D6">
            <w:pPr>
              <w:suppressAutoHyphens/>
              <w:spacing w:after="0" w:line="100" w:lineRule="atLeast"/>
              <w:jc w:val="center"/>
              <w:rPr>
                <w:rFonts w:ascii="Arial" w:eastAsia="Arial Unicode MS" w:hAnsi="Arial" w:cs="Arial"/>
                <w:b/>
                <w:color w:val="000000"/>
                <w:kern w:val="1"/>
                <w:lang w:val="sr-Cyrl-CS" w:eastAsia="ar-SA"/>
              </w:rPr>
            </w:pPr>
            <w:r w:rsidRPr="003115D6">
              <w:rPr>
                <w:rFonts w:ascii="Arial" w:eastAsia="Arial Unicode MS" w:hAnsi="Arial" w:cs="Arial"/>
                <w:b/>
                <w:color w:val="000000"/>
                <w:kern w:val="1"/>
                <w:lang w:val="sr-Cyrl-CS" w:eastAsia="ar-SA"/>
              </w:rPr>
              <w:t>Име и презиме</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23A7E34" w14:textId="77777777" w:rsidR="003115D6" w:rsidRPr="003115D6" w:rsidRDefault="003115D6" w:rsidP="003115D6">
            <w:pPr>
              <w:suppressAutoHyphens/>
              <w:snapToGrid w:val="0"/>
              <w:spacing w:after="0" w:line="100" w:lineRule="atLeast"/>
              <w:jc w:val="center"/>
              <w:rPr>
                <w:rFonts w:ascii="Arial" w:eastAsia="Arial Unicode MS" w:hAnsi="Arial" w:cs="Arial"/>
                <w:b/>
                <w:color w:val="000000"/>
                <w:kern w:val="1"/>
                <w:lang w:val="sr-Cyrl-CS" w:eastAsia="ar-SA"/>
              </w:rPr>
            </w:pPr>
          </w:p>
          <w:p w14:paraId="19085394"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b/>
                <w:color w:val="000000"/>
                <w:kern w:val="1"/>
                <w:lang w:val="sr-Cyrl-CS" w:eastAsia="ar-SA"/>
              </w:rPr>
              <w:t>Основ ангажовања</w:t>
            </w:r>
          </w:p>
        </w:tc>
      </w:tr>
      <w:tr w:rsidR="003115D6" w:rsidRPr="003115D6" w14:paraId="106ADE07" w14:textId="77777777" w:rsidTr="003115D6">
        <w:trPr>
          <w:trHeight w:val="485"/>
        </w:trPr>
        <w:tc>
          <w:tcPr>
            <w:tcW w:w="866" w:type="dxa"/>
            <w:tcBorders>
              <w:top w:val="single" w:sz="4" w:space="0" w:color="000000"/>
              <w:left w:val="single" w:sz="4" w:space="0" w:color="000000"/>
              <w:bottom w:val="single" w:sz="4" w:space="0" w:color="000000"/>
            </w:tcBorders>
            <w:shd w:val="clear" w:color="auto" w:fill="auto"/>
          </w:tcPr>
          <w:p w14:paraId="61C3AF7C"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2B3012F9"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1.</w:t>
            </w:r>
          </w:p>
        </w:tc>
        <w:tc>
          <w:tcPr>
            <w:tcW w:w="3638" w:type="dxa"/>
            <w:tcBorders>
              <w:top w:val="single" w:sz="4" w:space="0" w:color="000000"/>
              <w:left w:val="single" w:sz="4" w:space="0" w:color="000000"/>
              <w:bottom w:val="single" w:sz="4" w:space="0" w:color="000000"/>
            </w:tcBorders>
            <w:shd w:val="clear" w:color="auto" w:fill="auto"/>
          </w:tcPr>
          <w:p w14:paraId="6E5495A6"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DFDEE2D"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p w14:paraId="51A70B57"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tc>
      </w:tr>
      <w:tr w:rsidR="003115D6" w:rsidRPr="003115D6" w14:paraId="1712B8D9" w14:textId="77777777" w:rsidTr="003115D6">
        <w:tc>
          <w:tcPr>
            <w:tcW w:w="866" w:type="dxa"/>
            <w:tcBorders>
              <w:top w:val="single" w:sz="4" w:space="0" w:color="000000"/>
              <w:left w:val="single" w:sz="4" w:space="0" w:color="000000"/>
              <w:bottom w:val="single" w:sz="4" w:space="0" w:color="000000"/>
            </w:tcBorders>
            <w:shd w:val="clear" w:color="auto" w:fill="auto"/>
          </w:tcPr>
          <w:p w14:paraId="6ED468B7"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65C21AD5"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2.</w:t>
            </w:r>
          </w:p>
        </w:tc>
        <w:tc>
          <w:tcPr>
            <w:tcW w:w="3638" w:type="dxa"/>
            <w:tcBorders>
              <w:top w:val="single" w:sz="4" w:space="0" w:color="000000"/>
              <w:left w:val="single" w:sz="4" w:space="0" w:color="000000"/>
              <w:bottom w:val="single" w:sz="4" w:space="0" w:color="000000"/>
            </w:tcBorders>
            <w:shd w:val="clear" w:color="auto" w:fill="auto"/>
          </w:tcPr>
          <w:p w14:paraId="628C3C03"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E728BD"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0C663828" w14:textId="77777777" w:rsidTr="003115D6">
        <w:tc>
          <w:tcPr>
            <w:tcW w:w="866" w:type="dxa"/>
            <w:tcBorders>
              <w:top w:val="single" w:sz="4" w:space="0" w:color="000000"/>
              <w:left w:val="single" w:sz="4" w:space="0" w:color="000000"/>
              <w:bottom w:val="single" w:sz="4" w:space="0" w:color="000000"/>
            </w:tcBorders>
            <w:shd w:val="clear" w:color="auto" w:fill="auto"/>
          </w:tcPr>
          <w:p w14:paraId="444A1CAC"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6A3AC308"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3.</w:t>
            </w:r>
          </w:p>
        </w:tc>
        <w:tc>
          <w:tcPr>
            <w:tcW w:w="3638" w:type="dxa"/>
            <w:tcBorders>
              <w:top w:val="single" w:sz="4" w:space="0" w:color="000000"/>
              <w:left w:val="single" w:sz="4" w:space="0" w:color="000000"/>
              <w:bottom w:val="single" w:sz="4" w:space="0" w:color="000000"/>
            </w:tcBorders>
            <w:shd w:val="clear" w:color="auto" w:fill="auto"/>
          </w:tcPr>
          <w:p w14:paraId="6B58EDDC"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4DA9F699"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6AAD4099" w14:textId="77777777" w:rsidTr="003115D6">
        <w:tc>
          <w:tcPr>
            <w:tcW w:w="866" w:type="dxa"/>
            <w:tcBorders>
              <w:top w:val="single" w:sz="4" w:space="0" w:color="000000"/>
              <w:left w:val="single" w:sz="4" w:space="0" w:color="000000"/>
              <w:bottom w:val="single" w:sz="4" w:space="0" w:color="000000"/>
            </w:tcBorders>
            <w:shd w:val="clear" w:color="auto" w:fill="auto"/>
          </w:tcPr>
          <w:p w14:paraId="48851193"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34001356"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4.</w:t>
            </w:r>
          </w:p>
        </w:tc>
        <w:tc>
          <w:tcPr>
            <w:tcW w:w="3638" w:type="dxa"/>
            <w:tcBorders>
              <w:top w:val="single" w:sz="4" w:space="0" w:color="000000"/>
              <w:left w:val="single" w:sz="4" w:space="0" w:color="000000"/>
              <w:bottom w:val="single" w:sz="4" w:space="0" w:color="000000"/>
            </w:tcBorders>
            <w:shd w:val="clear" w:color="auto" w:fill="auto"/>
          </w:tcPr>
          <w:p w14:paraId="01F2A968"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559A21E"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0F3559F4" w14:textId="77777777" w:rsidTr="003115D6">
        <w:tc>
          <w:tcPr>
            <w:tcW w:w="866" w:type="dxa"/>
            <w:tcBorders>
              <w:top w:val="single" w:sz="4" w:space="0" w:color="000000"/>
              <w:left w:val="single" w:sz="4" w:space="0" w:color="000000"/>
              <w:bottom w:val="single" w:sz="4" w:space="0" w:color="000000"/>
            </w:tcBorders>
            <w:shd w:val="clear" w:color="auto" w:fill="auto"/>
          </w:tcPr>
          <w:p w14:paraId="13942D6A"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369EEA57"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5.</w:t>
            </w:r>
          </w:p>
        </w:tc>
        <w:tc>
          <w:tcPr>
            <w:tcW w:w="3638" w:type="dxa"/>
            <w:tcBorders>
              <w:top w:val="single" w:sz="4" w:space="0" w:color="000000"/>
              <w:left w:val="single" w:sz="4" w:space="0" w:color="000000"/>
              <w:bottom w:val="single" w:sz="4" w:space="0" w:color="000000"/>
            </w:tcBorders>
            <w:shd w:val="clear" w:color="auto" w:fill="auto"/>
          </w:tcPr>
          <w:p w14:paraId="0990D33E"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4049784"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14C00972" w14:textId="77777777" w:rsidTr="003115D6">
        <w:tc>
          <w:tcPr>
            <w:tcW w:w="866" w:type="dxa"/>
            <w:tcBorders>
              <w:top w:val="single" w:sz="4" w:space="0" w:color="000000"/>
              <w:left w:val="single" w:sz="4" w:space="0" w:color="000000"/>
              <w:bottom w:val="single" w:sz="4" w:space="0" w:color="000000"/>
            </w:tcBorders>
            <w:shd w:val="clear" w:color="auto" w:fill="auto"/>
          </w:tcPr>
          <w:p w14:paraId="0CC8A58F"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0884101B" w14:textId="77777777" w:rsidR="003115D6" w:rsidRPr="003115D6" w:rsidRDefault="003115D6" w:rsidP="003115D6">
            <w:pPr>
              <w:suppressAutoHyphens/>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6.</w:t>
            </w:r>
          </w:p>
        </w:tc>
        <w:tc>
          <w:tcPr>
            <w:tcW w:w="3638" w:type="dxa"/>
            <w:tcBorders>
              <w:top w:val="single" w:sz="4" w:space="0" w:color="000000"/>
              <w:left w:val="single" w:sz="4" w:space="0" w:color="000000"/>
              <w:bottom w:val="single" w:sz="4" w:space="0" w:color="000000"/>
            </w:tcBorders>
            <w:shd w:val="clear" w:color="auto" w:fill="auto"/>
          </w:tcPr>
          <w:p w14:paraId="4D6A9547"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CEDAAD9"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604B7F3E" w14:textId="77777777" w:rsidTr="003115D6">
        <w:tc>
          <w:tcPr>
            <w:tcW w:w="866" w:type="dxa"/>
            <w:tcBorders>
              <w:top w:val="single" w:sz="4" w:space="0" w:color="000000"/>
              <w:left w:val="single" w:sz="4" w:space="0" w:color="000000"/>
              <w:bottom w:val="single" w:sz="4" w:space="0" w:color="000000"/>
            </w:tcBorders>
            <w:shd w:val="clear" w:color="auto" w:fill="auto"/>
          </w:tcPr>
          <w:p w14:paraId="26372040"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2BDCF5D1"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7.</w:t>
            </w:r>
          </w:p>
        </w:tc>
        <w:tc>
          <w:tcPr>
            <w:tcW w:w="3638" w:type="dxa"/>
            <w:tcBorders>
              <w:top w:val="single" w:sz="4" w:space="0" w:color="000000"/>
              <w:left w:val="single" w:sz="4" w:space="0" w:color="000000"/>
              <w:bottom w:val="single" w:sz="4" w:space="0" w:color="000000"/>
            </w:tcBorders>
            <w:shd w:val="clear" w:color="auto" w:fill="auto"/>
          </w:tcPr>
          <w:p w14:paraId="56CF201A"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30F62BB"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r w:rsidR="003115D6" w:rsidRPr="003115D6" w14:paraId="20662D7B" w14:textId="77777777" w:rsidTr="003115D6">
        <w:tc>
          <w:tcPr>
            <w:tcW w:w="866" w:type="dxa"/>
            <w:tcBorders>
              <w:top w:val="single" w:sz="4" w:space="0" w:color="000000"/>
              <w:left w:val="single" w:sz="4" w:space="0" w:color="000000"/>
              <w:bottom w:val="single" w:sz="4" w:space="0" w:color="000000"/>
            </w:tcBorders>
            <w:shd w:val="clear" w:color="auto" w:fill="auto"/>
          </w:tcPr>
          <w:p w14:paraId="4B5D4929"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p>
          <w:p w14:paraId="54CC895A" w14:textId="77777777" w:rsidR="003115D6" w:rsidRPr="003115D6" w:rsidRDefault="003115D6" w:rsidP="003115D6">
            <w:pPr>
              <w:suppressAutoHyphens/>
              <w:snapToGrid w:val="0"/>
              <w:spacing w:after="0" w:line="100" w:lineRule="atLeast"/>
              <w:jc w:val="center"/>
              <w:rPr>
                <w:rFonts w:ascii="Arial" w:eastAsia="Arial Unicode MS" w:hAnsi="Arial" w:cs="Arial"/>
                <w:color w:val="000000"/>
                <w:kern w:val="1"/>
                <w:lang w:val="sr-Cyrl-CS" w:eastAsia="ar-SA"/>
              </w:rPr>
            </w:pPr>
            <w:r w:rsidRPr="003115D6">
              <w:rPr>
                <w:rFonts w:ascii="Arial" w:eastAsia="Arial Unicode MS" w:hAnsi="Arial" w:cs="Arial"/>
                <w:color w:val="000000"/>
                <w:kern w:val="1"/>
                <w:lang w:val="sr-Cyrl-CS" w:eastAsia="ar-SA"/>
              </w:rPr>
              <w:t>8.</w:t>
            </w:r>
          </w:p>
        </w:tc>
        <w:tc>
          <w:tcPr>
            <w:tcW w:w="3638" w:type="dxa"/>
            <w:tcBorders>
              <w:top w:val="single" w:sz="4" w:space="0" w:color="000000"/>
              <w:left w:val="single" w:sz="4" w:space="0" w:color="000000"/>
              <w:bottom w:val="single" w:sz="4" w:space="0" w:color="000000"/>
            </w:tcBorders>
            <w:shd w:val="clear" w:color="auto" w:fill="auto"/>
          </w:tcPr>
          <w:p w14:paraId="45BE2B45"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B8ECD49" w14:textId="77777777" w:rsidR="003115D6" w:rsidRPr="003115D6" w:rsidRDefault="003115D6" w:rsidP="003115D6">
            <w:pPr>
              <w:suppressAutoHyphens/>
              <w:snapToGrid w:val="0"/>
              <w:spacing w:after="0" w:line="100" w:lineRule="atLeast"/>
              <w:jc w:val="both"/>
              <w:rPr>
                <w:rFonts w:ascii="Arial" w:eastAsia="Arial Unicode MS" w:hAnsi="Arial" w:cs="Arial"/>
                <w:color w:val="000000"/>
                <w:kern w:val="1"/>
                <w:lang w:val="sr-Cyrl-CS" w:eastAsia="ar-SA"/>
              </w:rPr>
            </w:pPr>
          </w:p>
        </w:tc>
      </w:tr>
    </w:tbl>
    <w:p w14:paraId="0AEB97DC"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0B2D940A"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p w14:paraId="6E94F130"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p w14:paraId="62F5A90F" w14:textId="77777777" w:rsidR="003115D6" w:rsidRPr="003115D6" w:rsidRDefault="003115D6" w:rsidP="003115D6">
      <w:pPr>
        <w:suppressAutoHyphens/>
        <w:spacing w:after="0" w:line="100" w:lineRule="atLeast"/>
        <w:jc w:val="both"/>
        <w:rPr>
          <w:rFonts w:ascii="Arial" w:eastAsia="Arial Unicode MS" w:hAnsi="Arial" w:cs="Arial"/>
          <w:color w:val="000000"/>
          <w:kern w:val="1"/>
          <w:lang w:val="sr-Cyrl-CS" w:eastAsia="ar-SA"/>
        </w:rPr>
      </w:pPr>
    </w:p>
    <w:p w14:paraId="05639093" w14:textId="77777777" w:rsidR="003115D6" w:rsidRPr="003115D6" w:rsidRDefault="003115D6" w:rsidP="003115D6">
      <w:pPr>
        <w:numPr>
          <w:ilvl w:val="0"/>
          <w:numId w:val="33"/>
        </w:numPr>
        <w:tabs>
          <w:tab w:val="left" w:pos="6028"/>
        </w:tabs>
        <w:suppressAutoHyphens/>
        <w:autoSpaceDE w:val="0"/>
        <w:spacing w:after="0" w:line="240" w:lineRule="auto"/>
        <w:jc w:val="both"/>
        <w:rPr>
          <w:rFonts w:ascii="Arial" w:eastAsia="Arial Unicode MS" w:hAnsi="Arial" w:cs="Arial"/>
          <w:bCs/>
          <w:iCs/>
          <w:color w:val="000000"/>
          <w:kern w:val="1"/>
          <w:sz w:val="24"/>
          <w:szCs w:val="24"/>
          <w:lang w:val="sr-Cyrl-RS" w:eastAsia="ar-SA"/>
        </w:rPr>
      </w:pPr>
      <w:r w:rsidRPr="003115D6">
        <w:rPr>
          <w:rFonts w:ascii="Arial" w:eastAsia="Arial Unicode MS" w:hAnsi="Arial" w:cs="Arial"/>
          <w:b/>
          <w:bCs/>
          <w:iCs/>
          <w:color w:val="000000"/>
          <w:kern w:val="1"/>
          <w:sz w:val="24"/>
          <w:szCs w:val="24"/>
          <w:lang w:val="sr-Cyrl-RS" w:eastAsia="ar-SA"/>
        </w:rPr>
        <w:t>НАПОМЕНА</w:t>
      </w:r>
      <w:r w:rsidRPr="003115D6">
        <w:rPr>
          <w:rFonts w:ascii="Arial" w:eastAsia="Arial Unicode MS" w:hAnsi="Arial" w:cs="Arial"/>
          <w:bCs/>
          <w:iCs/>
          <w:color w:val="000000"/>
          <w:kern w:val="1"/>
          <w:sz w:val="24"/>
          <w:szCs w:val="24"/>
          <w:lang w:val="sr-Cyrl-RS" w:eastAsia="ar-SA"/>
        </w:rPr>
        <w:t xml:space="preserve">: Уз овај образац доставити доказе тражене у поглављу </w:t>
      </w:r>
      <w:r w:rsidRPr="003115D6">
        <w:rPr>
          <w:rFonts w:ascii="Arial" w:eastAsia="Arial Unicode MS" w:hAnsi="Arial" w:cs="Arial"/>
          <w:bCs/>
          <w:iCs/>
          <w:color w:val="000000"/>
          <w:kern w:val="1"/>
          <w:sz w:val="24"/>
          <w:szCs w:val="24"/>
          <w:lang w:val="sr-Latn-RS" w:eastAsia="ar-SA"/>
        </w:rPr>
        <w:t>V</w:t>
      </w:r>
      <w:r w:rsidRPr="003115D6">
        <w:rPr>
          <w:rFonts w:ascii="Arial" w:eastAsia="Arial Unicode MS" w:hAnsi="Arial" w:cs="Arial"/>
          <w:bCs/>
          <w:iCs/>
          <w:color w:val="000000"/>
          <w:kern w:val="1"/>
          <w:sz w:val="24"/>
          <w:szCs w:val="24"/>
          <w:lang w:val="sr-Cyrl-RS" w:eastAsia="ar-SA"/>
        </w:rPr>
        <w:t xml:space="preserve"> конкурсне документације.</w:t>
      </w:r>
    </w:p>
    <w:p w14:paraId="57AE0EFF" w14:textId="77777777" w:rsidR="003115D6" w:rsidRPr="003115D6" w:rsidRDefault="003115D6" w:rsidP="003115D6">
      <w:pPr>
        <w:tabs>
          <w:tab w:val="left" w:pos="6028"/>
        </w:tabs>
        <w:suppressAutoHyphens/>
        <w:autoSpaceDE w:val="0"/>
        <w:spacing w:after="0" w:line="240" w:lineRule="auto"/>
        <w:ind w:left="360"/>
        <w:jc w:val="both"/>
        <w:rPr>
          <w:rFonts w:ascii="Arial" w:eastAsia="Arial Unicode MS" w:hAnsi="Arial" w:cs="Arial"/>
          <w:bCs/>
          <w:iCs/>
          <w:color w:val="000000"/>
          <w:kern w:val="1"/>
          <w:sz w:val="24"/>
          <w:szCs w:val="24"/>
          <w:lang w:val="sr-Cyrl-RS" w:eastAsia="ar-SA"/>
        </w:rPr>
      </w:pPr>
    </w:p>
    <w:p w14:paraId="4B82444C"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Cs/>
          <w:color w:val="000000"/>
          <w:kern w:val="1"/>
          <w:sz w:val="24"/>
          <w:szCs w:val="24"/>
          <w:lang w:val="sr-Cyrl-RS" w:eastAsia="ar-SA"/>
        </w:rPr>
      </w:pPr>
    </w:p>
    <w:p w14:paraId="5F82F485"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Cs/>
          <w:color w:val="000000"/>
          <w:kern w:val="1"/>
          <w:sz w:val="24"/>
          <w:szCs w:val="24"/>
          <w:lang w:val="sr-Cyrl-RS" w:eastAsia="ar-SA"/>
        </w:rPr>
      </w:pPr>
    </w:p>
    <w:p w14:paraId="3DEB7526"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Cs/>
          <w:color w:val="000000"/>
          <w:kern w:val="1"/>
          <w:sz w:val="24"/>
          <w:szCs w:val="24"/>
          <w:lang w:val="sr-Cyrl-RS" w:eastAsia="ar-SA"/>
        </w:rPr>
      </w:pPr>
    </w:p>
    <w:p w14:paraId="0CF9FCB0"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bCs/>
          <w:iCs/>
          <w:color w:val="000000"/>
          <w:kern w:val="1"/>
          <w:sz w:val="24"/>
          <w:szCs w:val="24"/>
          <w:lang w:val="sr-Cyrl-RS" w:eastAsia="ar-SA"/>
        </w:rPr>
      </w:pPr>
      <w:r w:rsidRPr="003115D6">
        <w:rPr>
          <w:rFonts w:ascii="Arial" w:eastAsia="Arial Unicode MS" w:hAnsi="Arial" w:cs="Arial"/>
          <w:bCs/>
          <w:iCs/>
          <w:color w:val="000000"/>
          <w:kern w:val="1"/>
          <w:sz w:val="24"/>
          <w:szCs w:val="24"/>
          <w:lang w:val="sr-Cyrl-RS" w:eastAsia="ar-SA"/>
        </w:rPr>
        <w:t>Уколико се ради о заједничкој понуди, овај образац оверава и попуњава    понуђач или лице овлашћено за заступање у заједничкој понуди.</w:t>
      </w:r>
    </w:p>
    <w:p w14:paraId="6D5FA328" w14:textId="77777777" w:rsidR="003115D6" w:rsidRPr="003115D6" w:rsidRDefault="003115D6" w:rsidP="003115D6">
      <w:pPr>
        <w:tabs>
          <w:tab w:val="left" w:pos="6028"/>
        </w:tabs>
        <w:suppressAutoHyphens/>
        <w:autoSpaceDE w:val="0"/>
        <w:spacing w:after="0" w:line="240" w:lineRule="auto"/>
        <w:jc w:val="both"/>
        <w:rPr>
          <w:rFonts w:ascii="Arial" w:eastAsia="Arial Unicode MS" w:hAnsi="Arial" w:cs="Arial"/>
          <w:color w:val="000000"/>
          <w:kern w:val="1"/>
          <w:lang w:val="sr-Cyrl-RS" w:eastAsia="ar-SA"/>
        </w:rPr>
      </w:pPr>
      <w:r w:rsidRPr="003115D6">
        <w:rPr>
          <w:rFonts w:ascii="Arial" w:eastAsia="Arial Unicode MS" w:hAnsi="Arial" w:cs="Arial"/>
          <w:bCs/>
          <w:iCs/>
          <w:color w:val="000000"/>
          <w:kern w:val="1"/>
          <w:sz w:val="24"/>
          <w:szCs w:val="24"/>
          <w:lang w:val="sr-Cyrl-RS" w:eastAsia="ar-SA"/>
        </w:rPr>
        <w:t>Овај образац попуњавамо под пуном материјалном и кривичном одговорношћу те потписујемо и оверавамо</w:t>
      </w:r>
      <w:r w:rsidRPr="003115D6">
        <w:rPr>
          <w:rFonts w:ascii="Arial" w:eastAsia="Arial Unicode MS" w:hAnsi="Arial" w:cs="Arial"/>
          <w:color w:val="000000"/>
          <w:kern w:val="1"/>
          <w:lang w:val="sr-Cyrl-CS" w:eastAsia="ar-SA"/>
        </w:rPr>
        <w:t>.</w:t>
      </w:r>
    </w:p>
    <w:p w14:paraId="090330B8"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5A70A7A2"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2EDBD2CF"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42332AB0"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3FF97376"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5FCF4152"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2D09BD42" w14:textId="77777777" w:rsidR="003115D6" w:rsidRPr="003115D6" w:rsidRDefault="003115D6" w:rsidP="003115D6">
      <w:pPr>
        <w:suppressAutoHyphens/>
        <w:spacing w:after="0" w:line="100" w:lineRule="atLeast"/>
        <w:rPr>
          <w:rFonts w:ascii="Arial" w:eastAsia="Arial Unicode MS" w:hAnsi="Arial" w:cs="Arial"/>
          <w:color w:val="000000"/>
          <w:kern w:val="1"/>
          <w:lang w:val="sr-Cyrl-RS" w:eastAsia="ar-SA"/>
        </w:rPr>
      </w:pPr>
    </w:p>
    <w:p w14:paraId="69AE57FA"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r w:rsidRPr="003115D6">
        <w:rPr>
          <w:rFonts w:ascii="Arial" w:eastAsia="Arial Unicode MS" w:hAnsi="Arial" w:cs="Arial"/>
          <w:color w:val="000000"/>
          <w:kern w:val="1"/>
          <w:lang w:val="sr-Cyrl-RS" w:eastAsia="ar-SA"/>
        </w:rPr>
        <w:t xml:space="preserve">          Датум: ___________________                               Овлашћено лице ПОНУЂАЧА</w:t>
      </w:r>
    </w:p>
    <w:p w14:paraId="60720B3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24"/>
          <w:szCs w:val="24"/>
          <w:lang w:eastAsia="ar-SA"/>
        </w:rPr>
      </w:pPr>
    </w:p>
    <w:p w14:paraId="1224ADA0" w14:textId="77777777" w:rsidR="003115D6" w:rsidRPr="003115D6" w:rsidRDefault="003115D6" w:rsidP="003115D6">
      <w:pPr>
        <w:suppressAutoHyphens/>
        <w:spacing w:after="0" w:line="100" w:lineRule="atLeast"/>
        <w:jc w:val="center"/>
        <w:rPr>
          <w:rFonts w:ascii="Arial" w:eastAsia="Arial Unicode MS" w:hAnsi="Arial" w:cs="Arial"/>
          <w:color w:val="000000"/>
          <w:kern w:val="1"/>
          <w:sz w:val="32"/>
          <w:szCs w:val="32"/>
          <w:lang w:eastAsia="ar-SA"/>
        </w:rPr>
      </w:pPr>
      <w:r w:rsidRPr="003115D6">
        <w:rPr>
          <w:rFonts w:ascii="Arial" w:eastAsia="Arial Unicode MS" w:hAnsi="Arial" w:cs="Arial"/>
          <w:bCs/>
          <w:color w:val="000000"/>
          <w:kern w:val="1"/>
          <w:sz w:val="24"/>
          <w:szCs w:val="24"/>
          <w:lang w:val="sr-Cyrl-RS" w:eastAsia="ar-SA"/>
        </w:rPr>
        <w:t>М.П.</w:t>
      </w:r>
    </w:p>
    <w:p w14:paraId="24257D89"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32"/>
          <w:szCs w:val="32"/>
          <w:lang w:val="sr-Cyrl-RS" w:eastAsia="ar-SA"/>
        </w:rPr>
      </w:pPr>
      <w:r w:rsidRPr="003115D6">
        <w:rPr>
          <w:rFonts w:ascii="Arial" w:eastAsia="Arial Unicode MS" w:hAnsi="Arial" w:cs="Arial"/>
          <w:color w:val="000000"/>
          <w:kern w:val="1"/>
          <w:sz w:val="32"/>
          <w:szCs w:val="32"/>
          <w:lang w:eastAsia="ar-SA"/>
        </w:rPr>
        <w:t xml:space="preserve">                                                                __________________</w:t>
      </w:r>
    </w:p>
    <w:p w14:paraId="4D4DC344"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32"/>
          <w:szCs w:val="32"/>
          <w:lang w:val="sr-Cyrl-RS" w:eastAsia="ar-SA"/>
        </w:rPr>
      </w:pPr>
    </w:p>
    <w:p w14:paraId="3B48E105" w14:textId="77777777" w:rsidR="003115D6" w:rsidRPr="003115D6" w:rsidRDefault="003115D6" w:rsidP="003115D6">
      <w:pPr>
        <w:suppressAutoHyphens/>
        <w:spacing w:after="0" w:line="100" w:lineRule="atLeast"/>
        <w:jc w:val="both"/>
        <w:rPr>
          <w:rFonts w:ascii="Arial" w:eastAsia="Arial Unicode MS" w:hAnsi="Arial" w:cs="Arial"/>
          <w:color w:val="000000"/>
          <w:kern w:val="1"/>
          <w:sz w:val="32"/>
          <w:szCs w:val="32"/>
          <w:lang w:val="sr-Cyrl-RS" w:eastAsia="ar-SA"/>
        </w:rPr>
      </w:pPr>
    </w:p>
    <w:p w14:paraId="37EC846F" w14:textId="07A16860" w:rsidR="003115D6" w:rsidRDefault="003115D6" w:rsidP="003115D6">
      <w:pPr>
        <w:autoSpaceDE w:val="0"/>
        <w:autoSpaceDN w:val="0"/>
        <w:adjustRightInd w:val="0"/>
        <w:spacing w:after="0" w:line="240" w:lineRule="auto"/>
        <w:rPr>
          <w:rFonts w:ascii="Arial" w:hAnsi="Arial" w:cs="Arial"/>
          <w:bCs/>
          <w:color w:val="000000"/>
          <w:sz w:val="24"/>
          <w:szCs w:val="24"/>
          <w:lang w:val="sr-Cyrl-CS"/>
        </w:rPr>
      </w:pPr>
    </w:p>
    <w:p w14:paraId="562DDA61" w14:textId="77777777" w:rsidR="003115D6" w:rsidRPr="003115D6" w:rsidRDefault="003115D6" w:rsidP="003115D6">
      <w:pPr>
        <w:autoSpaceDE w:val="0"/>
        <w:autoSpaceDN w:val="0"/>
        <w:adjustRightInd w:val="0"/>
        <w:spacing w:after="0" w:line="240" w:lineRule="auto"/>
        <w:rPr>
          <w:rFonts w:ascii="Arial" w:hAnsi="Arial" w:cs="Arial"/>
          <w:bCs/>
          <w:color w:val="000000"/>
          <w:sz w:val="24"/>
          <w:szCs w:val="24"/>
          <w:lang w:val="sr-Cyrl-CS"/>
        </w:rPr>
      </w:pPr>
    </w:p>
    <w:sectPr w:rsidR="003115D6" w:rsidRPr="003115D6" w:rsidSect="003115D6">
      <w:footerReference w:type="even" r:id="rId10"/>
      <w:footerReference w:type="default" r:id="rId11"/>
      <w:pgSz w:w="11906" w:h="16838"/>
      <w:pgMar w:top="851" w:right="1417" w:bottom="117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5D30" w14:textId="77777777" w:rsidR="00EF319B" w:rsidRDefault="00EF319B" w:rsidP="003115D6">
      <w:pPr>
        <w:spacing w:after="0" w:line="240" w:lineRule="auto"/>
      </w:pPr>
      <w:r>
        <w:separator/>
      </w:r>
    </w:p>
  </w:endnote>
  <w:endnote w:type="continuationSeparator" w:id="0">
    <w:p w14:paraId="4A0C9778" w14:textId="77777777" w:rsidR="00EF319B" w:rsidRDefault="00EF319B" w:rsidP="00311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nt177">
    <w:altName w:val="Times New Roman"/>
    <w:charset w:val="EE"/>
    <w:family w:val="auto"/>
    <w:pitch w:val="variable"/>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altName w:val="MS Mincho"/>
    <w:charset w:val="EE"/>
    <w:family w:val="auto"/>
    <w:pitch w:val="default"/>
  </w:font>
  <w:font w:name="Arial CYR">
    <w:charset w:val="00"/>
    <w:family w:val="swiss"/>
    <w:pitch w:val="variable"/>
    <w:sig w:usb0="E0002EFF" w:usb1="C000785B" w:usb2="00000009" w:usb3="00000000" w:csb0="000001FF" w:csb1="00000000"/>
  </w:font>
  <w:font w:name="font421">
    <w:altName w:val="Times New Roman"/>
    <w:charset w:val="EE"/>
    <w:family w:val="auto"/>
    <w:pitch w:val="variable"/>
  </w:font>
  <w:font w:name="TimesNewRomanPSMT">
    <w:altName w:val=" 'Times New R"/>
    <w:charset w:val="00"/>
    <w:family w:val="auto"/>
    <w:pitch w:val="default"/>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248"/>
      <w:gridCol w:w="1039"/>
    </w:tblGrid>
    <w:tr w:rsidR="009E077C" w14:paraId="4DDE1057" w14:textId="77777777" w:rsidTr="00127DCB">
      <w:trPr>
        <w:trHeight w:val="319"/>
      </w:trPr>
      <w:tc>
        <w:tcPr>
          <w:tcW w:w="8248" w:type="dxa"/>
          <w:tcBorders>
            <w:top w:val="single" w:sz="8" w:space="0" w:color="808080"/>
          </w:tcBorders>
          <w:shd w:val="clear" w:color="auto" w:fill="auto"/>
        </w:tcPr>
        <w:p w14:paraId="1FE342F1" w14:textId="1ABFBFD7" w:rsidR="009E077C" w:rsidRPr="00D65309" w:rsidRDefault="009E077C" w:rsidP="005E5992">
          <w:pPr>
            <w:pStyle w:val="Footer"/>
            <w:jc w:val="right"/>
            <w:rPr>
              <w:lang w:val="sr-Cyrl-RS"/>
            </w:rPr>
          </w:pPr>
          <w:r>
            <w:rPr>
              <w:b/>
              <w:bCs/>
              <w:color w:val="1F497D"/>
              <w:lang w:val="sr-Cyrl-RS"/>
            </w:rPr>
            <w:t>Конкурсна документација  јавна набавка мале вредности  бр.</w:t>
          </w:r>
          <w:r>
            <w:rPr>
              <w:b/>
              <w:sz w:val="22"/>
              <w:szCs w:val="22"/>
            </w:rPr>
            <w:t>404</w:t>
          </w:r>
          <w:r>
            <w:rPr>
              <w:b/>
              <w:sz w:val="22"/>
              <w:szCs w:val="22"/>
              <w:lang w:val="sr-Cyrl-RS"/>
            </w:rPr>
            <w:t>-40</w:t>
          </w:r>
          <w:r>
            <w:rPr>
              <w:b/>
              <w:sz w:val="22"/>
              <w:szCs w:val="22"/>
            </w:rPr>
            <w:t>/201</w:t>
          </w:r>
          <w:r>
            <w:rPr>
              <w:b/>
              <w:sz w:val="22"/>
              <w:szCs w:val="22"/>
              <w:lang w:val="sr-Cyrl-RS"/>
            </w:rPr>
            <w:t>9</w:t>
          </w:r>
        </w:p>
      </w:tc>
      <w:tc>
        <w:tcPr>
          <w:tcW w:w="1039" w:type="dxa"/>
          <w:tcBorders>
            <w:top w:val="single" w:sz="8" w:space="0" w:color="808080"/>
            <w:left w:val="single" w:sz="8" w:space="0" w:color="808080"/>
          </w:tcBorders>
          <w:shd w:val="clear" w:color="auto" w:fill="auto"/>
        </w:tcPr>
        <w:p w14:paraId="6C8BE506" w14:textId="77777777" w:rsidR="009E077C" w:rsidRDefault="009E077C" w:rsidP="005E5992">
          <w:pPr>
            <w:pStyle w:val="Footer"/>
          </w:pPr>
          <w:r>
            <w:rPr>
              <w:b/>
              <w:bCs/>
              <w:color w:val="1F497D"/>
            </w:rPr>
            <w:fldChar w:fldCharType="begin"/>
          </w:r>
          <w:r>
            <w:rPr>
              <w:b/>
              <w:bCs/>
              <w:color w:val="1F497D"/>
            </w:rPr>
            <w:instrText xml:space="preserve"> PAGE </w:instrText>
          </w:r>
          <w:r>
            <w:rPr>
              <w:b/>
              <w:bCs/>
              <w:color w:val="1F497D"/>
            </w:rPr>
            <w:fldChar w:fldCharType="separate"/>
          </w:r>
          <w:r>
            <w:rPr>
              <w:b/>
              <w:bCs/>
              <w:noProof/>
              <w:color w:val="1F497D"/>
            </w:rPr>
            <w:t>33</w:t>
          </w:r>
          <w:r>
            <w:rPr>
              <w:b/>
              <w:bCs/>
              <w:color w:val="1F497D"/>
            </w:rPr>
            <w:fldChar w:fldCharType="end"/>
          </w:r>
          <w:r>
            <w:rPr>
              <w:color w:val="1F497D"/>
              <w:lang w:val="sr-Cyrl-RS"/>
            </w:rPr>
            <w:t>/</w:t>
          </w:r>
          <w:r>
            <w:rPr>
              <w:b/>
              <w:bCs/>
              <w:color w:val="1F497D"/>
            </w:rPr>
            <w:fldChar w:fldCharType="begin"/>
          </w:r>
          <w:r>
            <w:rPr>
              <w:b/>
              <w:bCs/>
              <w:color w:val="1F497D"/>
            </w:rPr>
            <w:instrText xml:space="preserve"> NUMPAGES \*Arabic </w:instrText>
          </w:r>
          <w:r>
            <w:rPr>
              <w:b/>
              <w:bCs/>
              <w:color w:val="1F497D"/>
            </w:rPr>
            <w:fldChar w:fldCharType="separate"/>
          </w:r>
          <w:r>
            <w:rPr>
              <w:b/>
              <w:bCs/>
              <w:noProof/>
              <w:color w:val="1F497D"/>
            </w:rPr>
            <w:t>33</w:t>
          </w:r>
          <w:r>
            <w:rPr>
              <w:b/>
              <w:bCs/>
              <w:color w:val="1F497D"/>
            </w:rPr>
            <w:fldChar w:fldCharType="end"/>
          </w:r>
        </w:p>
      </w:tc>
    </w:tr>
  </w:tbl>
  <w:p w14:paraId="17E5781F" w14:textId="77777777" w:rsidR="009E077C" w:rsidRDefault="009E07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248"/>
      <w:gridCol w:w="1039"/>
    </w:tblGrid>
    <w:tr w:rsidR="009E077C" w14:paraId="77ADEC98" w14:textId="77777777" w:rsidTr="005E5992">
      <w:trPr>
        <w:trHeight w:val="319"/>
      </w:trPr>
      <w:tc>
        <w:tcPr>
          <w:tcW w:w="8248" w:type="dxa"/>
          <w:tcBorders>
            <w:top w:val="single" w:sz="8" w:space="0" w:color="808080"/>
          </w:tcBorders>
          <w:shd w:val="clear" w:color="auto" w:fill="auto"/>
        </w:tcPr>
        <w:p w14:paraId="09E35F33" w14:textId="2D504CAA" w:rsidR="009E077C" w:rsidRPr="00D65309" w:rsidRDefault="009E077C" w:rsidP="005E5992">
          <w:pPr>
            <w:pStyle w:val="Footer"/>
            <w:jc w:val="right"/>
            <w:rPr>
              <w:lang w:val="sr-Cyrl-RS"/>
            </w:rPr>
          </w:pPr>
          <w:r>
            <w:rPr>
              <w:b/>
              <w:bCs/>
              <w:color w:val="1F497D"/>
              <w:lang w:val="sr-Cyrl-RS"/>
            </w:rPr>
            <w:t>Конкурсна документација  јавна набавка мале вредности  бр.</w:t>
          </w:r>
          <w:r>
            <w:rPr>
              <w:b/>
              <w:sz w:val="22"/>
              <w:szCs w:val="22"/>
            </w:rPr>
            <w:t>404</w:t>
          </w:r>
          <w:r>
            <w:rPr>
              <w:b/>
              <w:sz w:val="22"/>
              <w:szCs w:val="22"/>
              <w:lang w:val="sr-Cyrl-RS"/>
            </w:rPr>
            <w:t>-40</w:t>
          </w:r>
          <w:r>
            <w:rPr>
              <w:b/>
              <w:sz w:val="22"/>
              <w:szCs w:val="22"/>
            </w:rPr>
            <w:t>/201</w:t>
          </w:r>
          <w:r>
            <w:rPr>
              <w:b/>
              <w:sz w:val="22"/>
              <w:szCs w:val="22"/>
              <w:lang w:val="sr-Cyrl-RS"/>
            </w:rPr>
            <w:t>9</w:t>
          </w:r>
        </w:p>
      </w:tc>
      <w:tc>
        <w:tcPr>
          <w:tcW w:w="1039" w:type="dxa"/>
          <w:tcBorders>
            <w:top w:val="single" w:sz="8" w:space="0" w:color="808080"/>
            <w:left w:val="single" w:sz="8" w:space="0" w:color="808080"/>
          </w:tcBorders>
          <w:shd w:val="clear" w:color="auto" w:fill="auto"/>
        </w:tcPr>
        <w:p w14:paraId="72C7D7C7" w14:textId="77777777" w:rsidR="009E077C" w:rsidRDefault="009E077C" w:rsidP="005E5992">
          <w:pPr>
            <w:pStyle w:val="Footer"/>
          </w:pPr>
          <w:r>
            <w:rPr>
              <w:b/>
              <w:bCs/>
              <w:color w:val="1F497D"/>
            </w:rPr>
            <w:fldChar w:fldCharType="begin"/>
          </w:r>
          <w:r>
            <w:rPr>
              <w:b/>
              <w:bCs/>
              <w:color w:val="1F497D"/>
            </w:rPr>
            <w:instrText xml:space="preserve"> PAGE </w:instrText>
          </w:r>
          <w:r>
            <w:rPr>
              <w:b/>
              <w:bCs/>
              <w:color w:val="1F497D"/>
            </w:rPr>
            <w:fldChar w:fldCharType="separate"/>
          </w:r>
          <w:r>
            <w:rPr>
              <w:b/>
              <w:bCs/>
              <w:noProof/>
              <w:color w:val="1F497D"/>
            </w:rPr>
            <w:t>33</w:t>
          </w:r>
          <w:r>
            <w:rPr>
              <w:b/>
              <w:bCs/>
              <w:color w:val="1F497D"/>
            </w:rPr>
            <w:fldChar w:fldCharType="end"/>
          </w:r>
          <w:r>
            <w:rPr>
              <w:color w:val="1F497D"/>
              <w:lang w:val="sr-Cyrl-RS"/>
            </w:rPr>
            <w:t>/</w:t>
          </w:r>
          <w:r>
            <w:rPr>
              <w:b/>
              <w:bCs/>
              <w:color w:val="1F497D"/>
            </w:rPr>
            <w:fldChar w:fldCharType="begin"/>
          </w:r>
          <w:r>
            <w:rPr>
              <w:b/>
              <w:bCs/>
              <w:color w:val="1F497D"/>
            </w:rPr>
            <w:instrText xml:space="preserve"> NUMPAGES \*Arabic </w:instrText>
          </w:r>
          <w:r>
            <w:rPr>
              <w:b/>
              <w:bCs/>
              <w:color w:val="1F497D"/>
            </w:rPr>
            <w:fldChar w:fldCharType="separate"/>
          </w:r>
          <w:r>
            <w:rPr>
              <w:b/>
              <w:bCs/>
              <w:noProof/>
              <w:color w:val="1F497D"/>
            </w:rPr>
            <w:t>33</w:t>
          </w:r>
          <w:r>
            <w:rPr>
              <w:b/>
              <w:bCs/>
              <w:color w:val="1F497D"/>
            </w:rPr>
            <w:fldChar w:fldCharType="end"/>
          </w:r>
        </w:p>
      </w:tc>
    </w:tr>
  </w:tbl>
  <w:p w14:paraId="7D718785" w14:textId="77777777" w:rsidR="009E077C" w:rsidRDefault="009E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2F432" w14:textId="77777777" w:rsidR="00EF319B" w:rsidRDefault="00EF319B" w:rsidP="003115D6">
      <w:pPr>
        <w:spacing w:after="0" w:line="240" w:lineRule="auto"/>
      </w:pPr>
      <w:r>
        <w:separator/>
      </w:r>
    </w:p>
  </w:footnote>
  <w:footnote w:type="continuationSeparator" w:id="0">
    <w:p w14:paraId="239A8E54" w14:textId="77777777" w:rsidR="00EF319B" w:rsidRDefault="00EF319B" w:rsidP="00311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1.%2."/>
      <w:lvlJc w:val="left"/>
      <w:pPr>
        <w:tabs>
          <w:tab w:val="num" w:pos="0"/>
        </w:tabs>
        <w:ind w:left="1350" w:hanging="72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15:restartNumberingAfterBreak="0">
    <w:nsid w:val="00000004"/>
    <w:multiLevelType w:val="multilevel"/>
    <w:tmpl w:val="00000004"/>
    <w:name w:val="WW8Num4"/>
    <w:lvl w:ilvl="0">
      <w:start w:val="1"/>
      <w:numFmt w:val="decimal"/>
      <w:lvlText w:val="%1)"/>
      <w:lvlJc w:val="left"/>
      <w:pPr>
        <w:tabs>
          <w:tab w:val="num" w:pos="633"/>
        </w:tabs>
        <w:ind w:left="1353" w:hanging="360"/>
      </w:pPr>
      <w:rPr>
        <w:rFonts w:cs="Arial"/>
        <w:i w:val="0"/>
        <w:sz w:val="24"/>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cs="Wingdings"/>
      </w:rPr>
    </w:lvl>
    <w:lvl w:ilvl="3">
      <w:start w:val="1"/>
      <w:numFmt w:val="bullet"/>
      <w:lvlText w:val=""/>
      <w:lvlJc w:val="left"/>
      <w:pPr>
        <w:tabs>
          <w:tab w:val="num" w:pos="360"/>
        </w:tabs>
        <w:ind w:left="3240" w:hanging="360"/>
      </w:pPr>
      <w:rPr>
        <w:rFonts w:ascii="Symbol" w:hAnsi="Symbol" w:cs="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cs="Wingdings"/>
      </w:rPr>
    </w:lvl>
    <w:lvl w:ilvl="6">
      <w:start w:val="1"/>
      <w:numFmt w:val="bullet"/>
      <w:lvlText w:val=""/>
      <w:lvlJc w:val="left"/>
      <w:pPr>
        <w:tabs>
          <w:tab w:val="num" w:pos="360"/>
        </w:tabs>
        <w:ind w:left="5400" w:hanging="360"/>
      </w:pPr>
      <w:rPr>
        <w:rFonts w:ascii="Symbol" w:hAnsi="Symbol" w:cs="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Symbol" w:hAnsi="Symbol" w:cs="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b w:val="0"/>
        <w:i w:val="0"/>
        <w:color w:val="00000A"/>
      </w:rPr>
    </w:lvl>
    <w:lvl w:ilvl="1">
      <w:start w:val="1"/>
      <w:numFmt w:val="bullet"/>
      <w:lvlText w:val=""/>
      <w:lvlJc w:val="left"/>
      <w:pPr>
        <w:tabs>
          <w:tab w:val="num" w:pos="1080"/>
        </w:tabs>
        <w:ind w:left="1080" w:hanging="360"/>
      </w:pPr>
      <w:rPr>
        <w:rFonts w:ascii="Symbol" w:hAnsi="Symbol"/>
        <w:b w:val="0"/>
        <w:i w:val="0"/>
        <w:color w:val="00000A"/>
      </w:rPr>
    </w:lvl>
    <w:lvl w:ilvl="2">
      <w:start w:val="1"/>
      <w:numFmt w:val="bullet"/>
      <w:lvlText w:val=""/>
      <w:lvlJc w:val="left"/>
      <w:pPr>
        <w:tabs>
          <w:tab w:val="num" w:pos="1440"/>
        </w:tabs>
        <w:ind w:left="1440" w:hanging="360"/>
      </w:pPr>
      <w:rPr>
        <w:rFonts w:ascii="Symbol" w:hAnsi="Symbol"/>
        <w:b w:val="0"/>
        <w:i w:val="0"/>
        <w:color w:val="00000A"/>
      </w:rPr>
    </w:lvl>
    <w:lvl w:ilvl="3">
      <w:start w:val="1"/>
      <w:numFmt w:val="bullet"/>
      <w:lvlText w:val=""/>
      <w:lvlJc w:val="left"/>
      <w:pPr>
        <w:tabs>
          <w:tab w:val="num" w:pos="1800"/>
        </w:tabs>
        <w:ind w:left="1800" w:hanging="360"/>
      </w:pPr>
      <w:rPr>
        <w:rFonts w:ascii="Symbol" w:hAnsi="Symbol"/>
        <w:b w:val="0"/>
        <w:i w:val="0"/>
        <w:color w:val="00000A"/>
      </w:rPr>
    </w:lvl>
    <w:lvl w:ilvl="4">
      <w:start w:val="1"/>
      <w:numFmt w:val="bullet"/>
      <w:lvlText w:val=""/>
      <w:lvlJc w:val="left"/>
      <w:pPr>
        <w:tabs>
          <w:tab w:val="num" w:pos="2160"/>
        </w:tabs>
        <w:ind w:left="2160" w:hanging="360"/>
      </w:pPr>
      <w:rPr>
        <w:rFonts w:ascii="Symbol" w:hAnsi="Symbol"/>
        <w:b w:val="0"/>
        <w:i w:val="0"/>
        <w:color w:val="00000A"/>
      </w:rPr>
    </w:lvl>
    <w:lvl w:ilvl="5">
      <w:start w:val="1"/>
      <w:numFmt w:val="bullet"/>
      <w:lvlText w:val=""/>
      <w:lvlJc w:val="left"/>
      <w:pPr>
        <w:tabs>
          <w:tab w:val="num" w:pos="2520"/>
        </w:tabs>
        <w:ind w:left="2520" w:hanging="360"/>
      </w:pPr>
      <w:rPr>
        <w:rFonts w:ascii="Symbol" w:hAnsi="Symbol"/>
        <w:b w:val="0"/>
        <w:i w:val="0"/>
        <w:color w:val="00000A"/>
      </w:rPr>
    </w:lvl>
    <w:lvl w:ilvl="6">
      <w:start w:val="1"/>
      <w:numFmt w:val="bullet"/>
      <w:lvlText w:val=""/>
      <w:lvlJc w:val="left"/>
      <w:pPr>
        <w:tabs>
          <w:tab w:val="num" w:pos="2880"/>
        </w:tabs>
        <w:ind w:left="2880" w:hanging="360"/>
      </w:pPr>
      <w:rPr>
        <w:rFonts w:ascii="Symbol" w:hAnsi="Symbol"/>
        <w:b w:val="0"/>
        <w:i w:val="0"/>
        <w:color w:val="00000A"/>
      </w:rPr>
    </w:lvl>
    <w:lvl w:ilvl="7">
      <w:start w:val="1"/>
      <w:numFmt w:val="bullet"/>
      <w:lvlText w:val=""/>
      <w:lvlJc w:val="left"/>
      <w:pPr>
        <w:tabs>
          <w:tab w:val="num" w:pos="3240"/>
        </w:tabs>
        <w:ind w:left="3240" w:hanging="360"/>
      </w:pPr>
      <w:rPr>
        <w:rFonts w:ascii="Symbol" w:hAnsi="Symbol"/>
        <w:b w:val="0"/>
        <w:i w:val="0"/>
        <w:color w:val="00000A"/>
      </w:rPr>
    </w:lvl>
    <w:lvl w:ilvl="8">
      <w:start w:val="1"/>
      <w:numFmt w:val="bullet"/>
      <w:lvlText w:val=""/>
      <w:lvlJc w:val="left"/>
      <w:pPr>
        <w:tabs>
          <w:tab w:val="num" w:pos="3600"/>
        </w:tabs>
        <w:ind w:left="3600" w:hanging="360"/>
      </w:pPr>
      <w:rPr>
        <w:rFonts w:ascii="Symbol" w:hAnsi="Symbol"/>
        <w:b w:val="0"/>
        <w:i w:val="0"/>
        <w:color w:val="00000A"/>
      </w:rPr>
    </w:lvl>
  </w:abstractNum>
  <w:abstractNum w:abstractNumId="7"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 w15:restartNumberingAfterBreak="0">
    <w:nsid w:val="00000009"/>
    <w:multiLevelType w:val="multilevel"/>
    <w:tmpl w:val="00000009"/>
    <w:name w:val="WW8Num9"/>
    <w:lvl w:ilvl="0">
      <w:start w:val="1"/>
      <w:numFmt w:val="bullet"/>
      <w:lvlText w:val=""/>
      <w:lvlJc w:val="left"/>
      <w:pPr>
        <w:tabs>
          <w:tab w:val="num" w:pos="1350"/>
        </w:tabs>
        <w:ind w:left="1350" w:hanging="360"/>
      </w:pPr>
      <w:rPr>
        <w:rFonts w:ascii="Symbol" w:hAnsi="Symbol"/>
        <w:i w:val="0"/>
      </w:rPr>
    </w:lvl>
    <w:lvl w:ilvl="1">
      <w:start w:val="1"/>
      <w:numFmt w:val="bullet"/>
      <w:lvlText w:val=""/>
      <w:lvlJc w:val="left"/>
      <w:pPr>
        <w:tabs>
          <w:tab w:val="num" w:pos="1710"/>
        </w:tabs>
        <w:ind w:left="1710" w:hanging="360"/>
      </w:pPr>
      <w:rPr>
        <w:rFonts w:ascii="Symbol" w:hAnsi="Symbol"/>
        <w:i w:val="0"/>
      </w:rPr>
    </w:lvl>
    <w:lvl w:ilvl="2">
      <w:start w:val="1"/>
      <w:numFmt w:val="bullet"/>
      <w:lvlText w:val=""/>
      <w:lvlJc w:val="left"/>
      <w:pPr>
        <w:tabs>
          <w:tab w:val="num" w:pos="2070"/>
        </w:tabs>
        <w:ind w:left="2070" w:hanging="360"/>
      </w:pPr>
      <w:rPr>
        <w:rFonts w:ascii="Symbol" w:hAnsi="Symbol"/>
        <w:i w:val="0"/>
      </w:rPr>
    </w:lvl>
    <w:lvl w:ilvl="3">
      <w:start w:val="1"/>
      <w:numFmt w:val="bullet"/>
      <w:lvlText w:val=""/>
      <w:lvlJc w:val="left"/>
      <w:pPr>
        <w:tabs>
          <w:tab w:val="num" w:pos="2430"/>
        </w:tabs>
        <w:ind w:left="2430" w:hanging="360"/>
      </w:pPr>
      <w:rPr>
        <w:rFonts w:ascii="Symbol" w:hAnsi="Symbol"/>
        <w:i w:val="0"/>
      </w:rPr>
    </w:lvl>
    <w:lvl w:ilvl="4">
      <w:start w:val="1"/>
      <w:numFmt w:val="bullet"/>
      <w:lvlText w:val=""/>
      <w:lvlJc w:val="left"/>
      <w:pPr>
        <w:tabs>
          <w:tab w:val="num" w:pos="2790"/>
        </w:tabs>
        <w:ind w:left="2790" w:hanging="360"/>
      </w:pPr>
      <w:rPr>
        <w:rFonts w:ascii="Symbol" w:hAnsi="Symbol"/>
        <w:i w:val="0"/>
      </w:rPr>
    </w:lvl>
    <w:lvl w:ilvl="5">
      <w:start w:val="1"/>
      <w:numFmt w:val="bullet"/>
      <w:lvlText w:val=""/>
      <w:lvlJc w:val="left"/>
      <w:pPr>
        <w:tabs>
          <w:tab w:val="num" w:pos="3150"/>
        </w:tabs>
        <w:ind w:left="3150" w:hanging="360"/>
      </w:pPr>
      <w:rPr>
        <w:rFonts w:ascii="Symbol" w:hAnsi="Symbol"/>
        <w:i w:val="0"/>
      </w:rPr>
    </w:lvl>
    <w:lvl w:ilvl="6">
      <w:start w:val="1"/>
      <w:numFmt w:val="bullet"/>
      <w:lvlText w:val=""/>
      <w:lvlJc w:val="left"/>
      <w:pPr>
        <w:tabs>
          <w:tab w:val="num" w:pos="3510"/>
        </w:tabs>
        <w:ind w:left="3510" w:hanging="360"/>
      </w:pPr>
      <w:rPr>
        <w:rFonts w:ascii="Symbol" w:hAnsi="Symbol"/>
        <w:i w:val="0"/>
      </w:rPr>
    </w:lvl>
    <w:lvl w:ilvl="7">
      <w:start w:val="1"/>
      <w:numFmt w:val="bullet"/>
      <w:lvlText w:val=""/>
      <w:lvlJc w:val="left"/>
      <w:pPr>
        <w:tabs>
          <w:tab w:val="num" w:pos="3870"/>
        </w:tabs>
        <w:ind w:left="3870" w:hanging="360"/>
      </w:pPr>
      <w:rPr>
        <w:rFonts w:ascii="Symbol" w:hAnsi="Symbol"/>
        <w:i w:val="0"/>
      </w:rPr>
    </w:lvl>
    <w:lvl w:ilvl="8">
      <w:start w:val="1"/>
      <w:numFmt w:val="bullet"/>
      <w:lvlText w:val=""/>
      <w:lvlJc w:val="left"/>
      <w:pPr>
        <w:tabs>
          <w:tab w:val="num" w:pos="4230"/>
        </w:tabs>
        <w:ind w:left="4230" w:hanging="360"/>
      </w:pPr>
      <w:rPr>
        <w:rFonts w:ascii="Symbol" w:hAnsi="Symbol"/>
        <w:i w:val="0"/>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Arial" w:hAnsi="Arial"/>
        <w:b w:val="0"/>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13"/>
    <w:multiLevelType w:val="singleLevel"/>
    <w:tmpl w:val="00000013"/>
    <w:name w:val="WW8Num20"/>
    <w:lvl w:ilvl="0">
      <w:start w:val="2"/>
      <w:numFmt w:val="bullet"/>
      <w:lvlText w:val="-"/>
      <w:lvlJc w:val="left"/>
      <w:pPr>
        <w:tabs>
          <w:tab w:val="num" w:pos="0"/>
        </w:tabs>
        <w:ind w:left="720" w:hanging="360"/>
      </w:pPr>
      <w:rPr>
        <w:rFonts w:ascii="Arial" w:hAnsi="Arial" w:cs="OpenSymbol"/>
      </w:rPr>
    </w:lvl>
  </w:abstractNum>
  <w:abstractNum w:abstractNumId="15" w15:restartNumberingAfterBreak="0">
    <w:nsid w:val="00000014"/>
    <w:multiLevelType w:val="multilevel"/>
    <w:tmpl w:val="00000014"/>
    <w:name w:val="WW8Num2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lowerLetter"/>
      <w:lvlText w:val=".%9"/>
      <w:lvlJc w:val="left"/>
      <w:pPr>
        <w:tabs>
          <w:tab w:val="num" w:pos="0"/>
        </w:tabs>
        <w:ind w:left="1584" w:hanging="1584"/>
      </w:pPr>
    </w:lvl>
  </w:abstractNum>
  <w:abstractNum w:abstractNumId="16" w15:restartNumberingAfterBreak="0">
    <w:nsid w:val="00000015"/>
    <w:multiLevelType w:val="singleLevel"/>
    <w:tmpl w:val="00000015"/>
    <w:name w:val="WW8Num22"/>
    <w:lvl w:ilvl="0">
      <w:start w:val="3"/>
      <w:numFmt w:val="bullet"/>
      <w:lvlText w:val="-"/>
      <w:lvlJc w:val="left"/>
      <w:pPr>
        <w:tabs>
          <w:tab w:val="num" w:pos="0"/>
        </w:tabs>
        <w:ind w:left="720" w:hanging="360"/>
      </w:pPr>
      <w:rPr>
        <w:rFonts w:ascii="Arial" w:hAnsi="Arial" w:cs="OpenSymbol"/>
      </w:rPr>
    </w:lvl>
  </w:abstractNum>
  <w:abstractNum w:abstractNumId="17" w15:restartNumberingAfterBreak="0">
    <w:nsid w:val="00000016"/>
    <w:multiLevelType w:val="singleLevel"/>
    <w:tmpl w:val="00000016"/>
    <w:name w:val="WW8Num23"/>
    <w:lvl w:ilvl="0">
      <w:start w:val="3"/>
      <w:numFmt w:val="bullet"/>
      <w:lvlText w:val="-"/>
      <w:lvlJc w:val="left"/>
      <w:pPr>
        <w:tabs>
          <w:tab w:val="num" w:pos="0"/>
        </w:tabs>
        <w:ind w:left="720" w:hanging="360"/>
      </w:pPr>
      <w:rPr>
        <w:rFonts w:ascii="Arial" w:hAnsi="Arial" w:cs="OpenSymbol"/>
      </w:rPr>
    </w:lvl>
  </w:abstractNum>
  <w:abstractNum w:abstractNumId="18" w15:restartNumberingAfterBreak="0">
    <w:nsid w:val="06924B5F"/>
    <w:multiLevelType w:val="hybridMultilevel"/>
    <w:tmpl w:val="A5C2AFA8"/>
    <w:lvl w:ilvl="0" w:tplc="37E23A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F96D1C"/>
    <w:multiLevelType w:val="hybridMultilevel"/>
    <w:tmpl w:val="BBA080E6"/>
    <w:lvl w:ilvl="0" w:tplc="2388773C">
      <w:start w:val="1"/>
      <w:numFmt w:val="bullet"/>
      <w:lvlText w:val="-"/>
      <w:lvlJc w:val="left"/>
      <w:pPr>
        <w:ind w:left="727" w:hanging="360"/>
      </w:pPr>
      <w:rPr>
        <w:rFonts w:ascii="Arial" w:eastAsia="Arial Unicode MS" w:hAnsi="Arial" w:cs="Arial" w:hint="default"/>
      </w:rPr>
    </w:lvl>
    <w:lvl w:ilvl="1" w:tplc="241A0003" w:tentative="1">
      <w:start w:val="1"/>
      <w:numFmt w:val="bullet"/>
      <w:lvlText w:val="o"/>
      <w:lvlJc w:val="left"/>
      <w:pPr>
        <w:ind w:left="1447" w:hanging="360"/>
      </w:pPr>
      <w:rPr>
        <w:rFonts w:ascii="Courier New" w:hAnsi="Courier New" w:cs="Courier New" w:hint="default"/>
      </w:rPr>
    </w:lvl>
    <w:lvl w:ilvl="2" w:tplc="241A0005" w:tentative="1">
      <w:start w:val="1"/>
      <w:numFmt w:val="bullet"/>
      <w:lvlText w:val=""/>
      <w:lvlJc w:val="left"/>
      <w:pPr>
        <w:ind w:left="2167" w:hanging="360"/>
      </w:pPr>
      <w:rPr>
        <w:rFonts w:ascii="Wingdings" w:hAnsi="Wingdings" w:hint="default"/>
      </w:rPr>
    </w:lvl>
    <w:lvl w:ilvl="3" w:tplc="241A0001" w:tentative="1">
      <w:start w:val="1"/>
      <w:numFmt w:val="bullet"/>
      <w:lvlText w:val=""/>
      <w:lvlJc w:val="left"/>
      <w:pPr>
        <w:ind w:left="2887" w:hanging="360"/>
      </w:pPr>
      <w:rPr>
        <w:rFonts w:ascii="Symbol" w:hAnsi="Symbol" w:hint="default"/>
      </w:rPr>
    </w:lvl>
    <w:lvl w:ilvl="4" w:tplc="241A0003" w:tentative="1">
      <w:start w:val="1"/>
      <w:numFmt w:val="bullet"/>
      <w:lvlText w:val="o"/>
      <w:lvlJc w:val="left"/>
      <w:pPr>
        <w:ind w:left="3607" w:hanging="360"/>
      </w:pPr>
      <w:rPr>
        <w:rFonts w:ascii="Courier New" w:hAnsi="Courier New" w:cs="Courier New" w:hint="default"/>
      </w:rPr>
    </w:lvl>
    <w:lvl w:ilvl="5" w:tplc="241A0005" w:tentative="1">
      <w:start w:val="1"/>
      <w:numFmt w:val="bullet"/>
      <w:lvlText w:val=""/>
      <w:lvlJc w:val="left"/>
      <w:pPr>
        <w:ind w:left="4327" w:hanging="360"/>
      </w:pPr>
      <w:rPr>
        <w:rFonts w:ascii="Wingdings" w:hAnsi="Wingdings" w:hint="default"/>
      </w:rPr>
    </w:lvl>
    <w:lvl w:ilvl="6" w:tplc="241A0001" w:tentative="1">
      <w:start w:val="1"/>
      <w:numFmt w:val="bullet"/>
      <w:lvlText w:val=""/>
      <w:lvlJc w:val="left"/>
      <w:pPr>
        <w:ind w:left="5047" w:hanging="360"/>
      </w:pPr>
      <w:rPr>
        <w:rFonts w:ascii="Symbol" w:hAnsi="Symbol" w:hint="default"/>
      </w:rPr>
    </w:lvl>
    <w:lvl w:ilvl="7" w:tplc="241A0003" w:tentative="1">
      <w:start w:val="1"/>
      <w:numFmt w:val="bullet"/>
      <w:lvlText w:val="o"/>
      <w:lvlJc w:val="left"/>
      <w:pPr>
        <w:ind w:left="5767" w:hanging="360"/>
      </w:pPr>
      <w:rPr>
        <w:rFonts w:ascii="Courier New" w:hAnsi="Courier New" w:cs="Courier New" w:hint="default"/>
      </w:rPr>
    </w:lvl>
    <w:lvl w:ilvl="8" w:tplc="241A0005" w:tentative="1">
      <w:start w:val="1"/>
      <w:numFmt w:val="bullet"/>
      <w:lvlText w:val=""/>
      <w:lvlJc w:val="left"/>
      <w:pPr>
        <w:ind w:left="6487" w:hanging="360"/>
      </w:pPr>
      <w:rPr>
        <w:rFonts w:ascii="Wingdings" w:hAnsi="Wingdings" w:hint="default"/>
      </w:rPr>
    </w:lvl>
  </w:abstractNum>
  <w:abstractNum w:abstractNumId="20" w15:restartNumberingAfterBreak="0">
    <w:nsid w:val="104F5D9E"/>
    <w:multiLevelType w:val="hybridMultilevel"/>
    <w:tmpl w:val="EFC87EE6"/>
    <w:lvl w:ilvl="0" w:tplc="62D4C414">
      <w:start w:val="5"/>
      <w:numFmt w:val="decimal"/>
      <w:pStyle w:val="nabrajanjebold"/>
      <w:lvlText w:val="%1."/>
      <w:lvlJc w:val="left"/>
      <w:pPr>
        <w:ind w:left="720" w:hanging="360"/>
      </w:pPr>
      <w:rPr>
        <w:rFonts w:ascii="Arial" w:eastAsiaTheme="minorHAnsi" w:hAnsi="Arial" w:cs="Arial" w:hint="default"/>
        <w:b w:val="0"/>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11A92CB0"/>
    <w:multiLevelType w:val="hybridMultilevel"/>
    <w:tmpl w:val="768A04AC"/>
    <w:lvl w:ilvl="0" w:tplc="241A000F">
      <w:start w:val="1"/>
      <w:numFmt w:val="decimal"/>
      <w:pStyle w:val="Tackaa"/>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1A5B5CEE"/>
    <w:multiLevelType w:val="hybridMultilevel"/>
    <w:tmpl w:val="40D6D4E4"/>
    <w:lvl w:ilvl="0" w:tplc="0CDE0792">
      <w:numFmt w:val="bullet"/>
      <w:lvlText w:val="-"/>
      <w:lvlJc w:val="left"/>
      <w:pPr>
        <w:ind w:left="862" w:hanging="360"/>
      </w:pPr>
      <w:rPr>
        <w:rFonts w:ascii="Arial" w:eastAsiaTheme="minorHAnsi" w:hAnsi="Arial" w:cs="Arial" w:hint="default"/>
      </w:rPr>
    </w:lvl>
    <w:lvl w:ilvl="1" w:tplc="241A0003" w:tentative="1">
      <w:start w:val="1"/>
      <w:numFmt w:val="bullet"/>
      <w:lvlText w:val="o"/>
      <w:lvlJc w:val="left"/>
      <w:pPr>
        <w:ind w:left="1582" w:hanging="360"/>
      </w:pPr>
      <w:rPr>
        <w:rFonts w:ascii="Courier New" w:hAnsi="Courier New" w:cs="Courier New" w:hint="default"/>
      </w:rPr>
    </w:lvl>
    <w:lvl w:ilvl="2" w:tplc="241A0005" w:tentative="1">
      <w:start w:val="1"/>
      <w:numFmt w:val="bullet"/>
      <w:lvlText w:val=""/>
      <w:lvlJc w:val="left"/>
      <w:pPr>
        <w:ind w:left="2302" w:hanging="360"/>
      </w:pPr>
      <w:rPr>
        <w:rFonts w:ascii="Wingdings" w:hAnsi="Wingdings" w:hint="default"/>
      </w:rPr>
    </w:lvl>
    <w:lvl w:ilvl="3" w:tplc="241A0001" w:tentative="1">
      <w:start w:val="1"/>
      <w:numFmt w:val="bullet"/>
      <w:lvlText w:val=""/>
      <w:lvlJc w:val="left"/>
      <w:pPr>
        <w:ind w:left="3022" w:hanging="360"/>
      </w:pPr>
      <w:rPr>
        <w:rFonts w:ascii="Symbol" w:hAnsi="Symbol" w:hint="default"/>
      </w:rPr>
    </w:lvl>
    <w:lvl w:ilvl="4" w:tplc="241A0003" w:tentative="1">
      <w:start w:val="1"/>
      <w:numFmt w:val="bullet"/>
      <w:lvlText w:val="o"/>
      <w:lvlJc w:val="left"/>
      <w:pPr>
        <w:ind w:left="3742" w:hanging="360"/>
      </w:pPr>
      <w:rPr>
        <w:rFonts w:ascii="Courier New" w:hAnsi="Courier New" w:cs="Courier New" w:hint="default"/>
      </w:rPr>
    </w:lvl>
    <w:lvl w:ilvl="5" w:tplc="241A0005" w:tentative="1">
      <w:start w:val="1"/>
      <w:numFmt w:val="bullet"/>
      <w:lvlText w:val=""/>
      <w:lvlJc w:val="left"/>
      <w:pPr>
        <w:ind w:left="4462" w:hanging="360"/>
      </w:pPr>
      <w:rPr>
        <w:rFonts w:ascii="Wingdings" w:hAnsi="Wingdings" w:hint="default"/>
      </w:rPr>
    </w:lvl>
    <w:lvl w:ilvl="6" w:tplc="241A0001" w:tentative="1">
      <w:start w:val="1"/>
      <w:numFmt w:val="bullet"/>
      <w:lvlText w:val=""/>
      <w:lvlJc w:val="left"/>
      <w:pPr>
        <w:ind w:left="5182" w:hanging="360"/>
      </w:pPr>
      <w:rPr>
        <w:rFonts w:ascii="Symbol" w:hAnsi="Symbol" w:hint="default"/>
      </w:rPr>
    </w:lvl>
    <w:lvl w:ilvl="7" w:tplc="241A0003" w:tentative="1">
      <w:start w:val="1"/>
      <w:numFmt w:val="bullet"/>
      <w:lvlText w:val="o"/>
      <w:lvlJc w:val="left"/>
      <w:pPr>
        <w:ind w:left="5902" w:hanging="360"/>
      </w:pPr>
      <w:rPr>
        <w:rFonts w:ascii="Courier New" w:hAnsi="Courier New" w:cs="Courier New" w:hint="default"/>
      </w:rPr>
    </w:lvl>
    <w:lvl w:ilvl="8" w:tplc="241A0005" w:tentative="1">
      <w:start w:val="1"/>
      <w:numFmt w:val="bullet"/>
      <w:lvlText w:val=""/>
      <w:lvlJc w:val="left"/>
      <w:pPr>
        <w:ind w:left="6622" w:hanging="360"/>
      </w:pPr>
      <w:rPr>
        <w:rFonts w:ascii="Wingdings" w:hAnsi="Wingdings" w:hint="default"/>
      </w:rPr>
    </w:lvl>
  </w:abstractNum>
  <w:abstractNum w:abstractNumId="23" w15:restartNumberingAfterBreak="0">
    <w:nsid w:val="29851159"/>
    <w:multiLevelType w:val="multilevel"/>
    <w:tmpl w:val="8D36D496"/>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2AAC54B9"/>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4"/>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5" w15:restartNumberingAfterBreak="0">
    <w:nsid w:val="2D3D3F80"/>
    <w:multiLevelType w:val="hybridMultilevel"/>
    <w:tmpl w:val="B4E8D9AE"/>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2E680D6A"/>
    <w:multiLevelType w:val="hybridMultilevel"/>
    <w:tmpl w:val="A5C2AFA8"/>
    <w:lvl w:ilvl="0" w:tplc="37E23A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653B9D"/>
    <w:multiLevelType w:val="hybridMultilevel"/>
    <w:tmpl w:val="27962FBA"/>
    <w:lvl w:ilvl="0" w:tplc="241A0011">
      <w:start w:val="1"/>
      <w:numFmt w:val="decimal"/>
      <w:lvlText w:val="%1)"/>
      <w:lvlJc w:val="left"/>
      <w:pPr>
        <w:ind w:left="720" w:hanging="360"/>
      </w:pPr>
      <w:rPr>
        <w:rFonts w:hint="default"/>
        <w:b w:val="0"/>
        <w:u w:val="none"/>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346E154C"/>
    <w:multiLevelType w:val="hybridMultilevel"/>
    <w:tmpl w:val="662AC092"/>
    <w:lvl w:ilvl="0" w:tplc="241A0001">
      <w:start w:val="1"/>
      <w:numFmt w:val="bullet"/>
      <w:lvlText w:val=""/>
      <w:lvlJc w:val="left"/>
      <w:pPr>
        <w:ind w:left="1582" w:hanging="360"/>
      </w:pPr>
      <w:rPr>
        <w:rFonts w:ascii="Symbol" w:hAnsi="Symbol" w:hint="default"/>
      </w:rPr>
    </w:lvl>
    <w:lvl w:ilvl="1" w:tplc="241A0003" w:tentative="1">
      <w:start w:val="1"/>
      <w:numFmt w:val="bullet"/>
      <w:lvlText w:val="o"/>
      <w:lvlJc w:val="left"/>
      <w:pPr>
        <w:ind w:left="2302" w:hanging="360"/>
      </w:pPr>
      <w:rPr>
        <w:rFonts w:ascii="Courier New" w:hAnsi="Courier New" w:cs="Courier New" w:hint="default"/>
      </w:rPr>
    </w:lvl>
    <w:lvl w:ilvl="2" w:tplc="241A0005" w:tentative="1">
      <w:start w:val="1"/>
      <w:numFmt w:val="bullet"/>
      <w:lvlText w:val=""/>
      <w:lvlJc w:val="left"/>
      <w:pPr>
        <w:ind w:left="3022" w:hanging="360"/>
      </w:pPr>
      <w:rPr>
        <w:rFonts w:ascii="Wingdings" w:hAnsi="Wingdings" w:hint="default"/>
      </w:rPr>
    </w:lvl>
    <w:lvl w:ilvl="3" w:tplc="241A0001" w:tentative="1">
      <w:start w:val="1"/>
      <w:numFmt w:val="bullet"/>
      <w:lvlText w:val=""/>
      <w:lvlJc w:val="left"/>
      <w:pPr>
        <w:ind w:left="3742" w:hanging="360"/>
      </w:pPr>
      <w:rPr>
        <w:rFonts w:ascii="Symbol" w:hAnsi="Symbol" w:hint="default"/>
      </w:rPr>
    </w:lvl>
    <w:lvl w:ilvl="4" w:tplc="241A0003" w:tentative="1">
      <w:start w:val="1"/>
      <w:numFmt w:val="bullet"/>
      <w:lvlText w:val="o"/>
      <w:lvlJc w:val="left"/>
      <w:pPr>
        <w:ind w:left="4462" w:hanging="360"/>
      </w:pPr>
      <w:rPr>
        <w:rFonts w:ascii="Courier New" w:hAnsi="Courier New" w:cs="Courier New" w:hint="default"/>
      </w:rPr>
    </w:lvl>
    <w:lvl w:ilvl="5" w:tplc="241A0005" w:tentative="1">
      <w:start w:val="1"/>
      <w:numFmt w:val="bullet"/>
      <w:lvlText w:val=""/>
      <w:lvlJc w:val="left"/>
      <w:pPr>
        <w:ind w:left="5182" w:hanging="360"/>
      </w:pPr>
      <w:rPr>
        <w:rFonts w:ascii="Wingdings" w:hAnsi="Wingdings" w:hint="default"/>
      </w:rPr>
    </w:lvl>
    <w:lvl w:ilvl="6" w:tplc="241A0001" w:tentative="1">
      <w:start w:val="1"/>
      <w:numFmt w:val="bullet"/>
      <w:lvlText w:val=""/>
      <w:lvlJc w:val="left"/>
      <w:pPr>
        <w:ind w:left="5902" w:hanging="360"/>
      </w:pPr>
      <w:rPr>
        <w:rFonts w:ascii="Symbol" w:hAnsi="Symbol" w:hint="default"/>
      </w:rPr>
    </w:lvl>
    <w:lvl w:ilvl="7" w:tplc="241A0003" w:tentative="1">
      <w:start w:val="1"/>
      <w:numFmt w:val="bullet"/>
      <w:lvlText w:val="o"/>
      <w:lvlJc w:val="left"/>
      <w:pPr>
        <w:ind w:left="6622" w:hanging="360"/>
      </w:pPr>
      <w:rPr>
        <w:rFonts w:ascii="Courier New" w:hAnsi="Courier New" w:cs="Courier New" w:hint="default"/>
      </w:rPr>
    </w:lvl>
    <w:lvl w:ilvl="8" w:tplc="241A0005" w:tentative="1">
      <w:start w:val="1"/>
      <w:numFmt w:val="bullet"/>
      <w:lvlText w:val=""/>
      <w:lvlJc w:val="left"/>
      <w:pPr>
        <w:ind w:left="7342" w:hanging="360"/>
      </w:pPr>
      <w:rPr>
        <w:rFonts w:ascii="Wingdings" w:hAnsi="Wingdings" w:hint="default"/>
      </w:rPr>
    </w:lvl>
  </w:abstractNum>
  <w:abstractNum w:abstractNumId="29" w15:restartNumberingAfterBreak="0">
    <w:nsid w:val="386B1B5A"/>
    <w:multiLevelType w:val="hybridMultilevel"/>
    <w:tmpl w:val="FD82E692"/>
    <w:lvl w:ilvl="0" w:tplc="E0E2D496">
      <w:numFmt w:val="bullet"/>
      <w:lvlText w:val="-"/>
      <w:lvlJc w:val="left"/>
      <w:pPr>
        <w:ind w:left="420" w:hanging="360"/>
      </w:pPr>
      <w:rPr>
        <w:rFonts w:ascii="Arial" w:eastAsia="Times New Roman" w:hAnsi="Arial" w:cs="Arial" w:hint="default"/>
      </w:rPr>
    </w:lvl>
    <w:lvl w:ilvl="1" w:tplc="241A0003">
      <w:start w:val="1"/>
      <w:numFmt w:val="bullet"/>
      <w:pStyle w:val="Heading2"/>
      <w:lvlText w:val="o"/>
      <w:lvlJc w:val="left"/>
      <w:pPr>
        <w:ind w:left="1140" w:hanging="360"/>
      </w:pPr>
      <w:rPr>
        <w:rFonts w:ascii="Courier New" w:hAnsi="Courier New" w:cs="Courier New" w:hint="default"/>
      </w:rPr>
    </w:lvl>
    <w:lvl w:ilvl="2" w:tplc="241A0005">
      <w:start w:val="1"/>
      <w:numFmt w:val="bullet"/>
      <w:pStyle w:val="Heading3"/>
      <w:lvlText w:val=""/>
      <w:lvlJc w:val="left"/>
      <w:pPr>
        <w:ind w:left="1860" w:hanging="360"/>
      </w:pPr>
      <w:rPr>
        <w:rFonts w:ascii="Wingdings" w:hAnsi="Wingdings" w:hint="default"/>
      </w:rPr>
    </w:lvl>
    <w:lvl w:ilvl="3" w:tplc="241A0001">
      <w:start w:val="1"/>
      <w:numFmt w:val="bullet"/>
      <w:pStyle w:val="Heading4"/>
      <w:lvlText w:val=""/>
      <w:lvlJc w:val="left"/>
      <w:pPr>
        <w:ind w:left="2580" w:hanging="360"/>
      </w:pPr>
      <w:rPr>
        <w:rFonts w:ascii="Symbol" w:hAnsi="Symbol" w:hint="default"/>
      </w:rPr>
    </w:lvl>
    <w:lvl w:ilvl="4" w:tplc="241A0003">
      <w:start w:val="1"/>
      <w:numFmt w:val="bullet"/>
      <w:pStyle w:val="Heading5"/>
      <w:lvlText w:val="o"/>
      <w:lvlJc w:val="left"/>
      <w:pPr>
        <w:ind w:left="3300" w:hanging="360"/>
      </w:pPr>
      <w:rPr>
        <w:rFonts w:ascii="Courier New" w:hAnsi="Courier New" w:cs="Courier New" w:hint="default"/>
      </w:rPr>
    </w:lvl>
    <w:lvl w:ilvl="5" w:tplc="241A0005">
      <w:start w:val="1"/>
      <w:numFmt w:val="bullet"/>
      <w:pStyle w:val="Heading6"/>
      <w:lvlText w:val=""/>
      <w:lvlJc w:val="left"/>
      <w:pPr>
        <w:ind w:left="4020" w:hanging="360"/>
      </w:pPr>
      <w:rPr>
        <w:rFonts w:ascii="Wingdings" w:hAnsi="Wingdings" w:hint="default"/>
      </w:rPr>
    </w:lvl>
    <w:lvl w:ilvl="6" w:tplc="241A0001">
      <w:start w:val="1"/>
      <w:numFmt w:val="bullet"/>
      <w:pStyle w:val="Heading7"/>
      <w:lvlText w:val=""/>
      <w:lvlJc w:val="left"/>
      <w:pPr>
        <w:ind w:left="4740" w:hanging="360"/>
      </w:pPr>
      <w:rPr>
        <w:rFonts w:ascii="Symbol" w:hAnsi="Symbol" w:hint="default"/>
      </w:rPr>
    </w:lvl>
    <w:lvl w:ilvl="7" w:tplc="241A0003">
      <w:start w:val="1"/>
      <w:numFmt w:val="bullet"/>
      <w:pStyle w:val="Heading8"/>
      <w:lvlText w:val="o"/>
      <w:lvlJc w:val="left"/>
      <w:pPr>
        <w:ind w:left="5460" w:hanging="360"/>
      </w:pPr>
      <w:rPr>
        <w:rFonts w:ascii="Courier New" w:hAnsi="Courier New" w:cs="Courier New" w:hint="default"/>
      </w:rPr>
    </w:lvl>
    <w:lvl w:ilvl="8" w:tplc="241A0005">
      <w:start w:val="1"/>
      <w:numFmt w:val="bullet"/>
      <w:pStyle w:val="Heading9"/>
      <w:lvlText w:val=""/>
      <w:lvlJc w:val="left"/>
      <w:pPr>
        <w:ind w:left="6180" w:hanging="360"/>
      </w:pPr>
      <w:rPr>
        <w:rFonts w:ascii="Wingdings" w:hAnsi="Wingdings" w:hint="default"/>
      </w:rPr>
    </w:lvl>
  </w:abstractNum>
  <w:abstractNum w:abstractNumId="30" w15:restartNumberingAfterBreak="0">
    <w:nsid w:val="4BC464F6"/>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52694C1C"/>
    <w:multiLevelType w:val="hybridMultilevel"/>
    <w:tmpl w:val="D15653FC"/>
    <w:lvl w:ilvl="0" w:tplc="A50AED94">
      <w:start w:val="1"/>
      <w:numFmt w:val="decimal"/>
      <w:lvlText w:val="%1."/>
      <w:lvlJc w:val="left"/>
      <w:pPr>
        <w:ind w:left="502" w:hanging="360"/>
      </w:pPr>
      <w:rPr>
        <w:rFonts w:hint="default"/>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32" w15:restartNumberingAfterBreak="0">
    <w:nsid w:val="5A5F24F9"/>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5E5A63C9"/>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698D1A22"/>
    <w:multiLevelType w:val="hybridMultilevel"/>
    <w:tmpl w:val="984E9164"/>
    <w:lvl w:ilvl="0" w:tplc="7BFE2F6C">
      <w:start w:val="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72408"/>
    <w:multiLevelType w:val="hybridMultilevel"/>
    <w:tmpl w:val="B762C42E"/>
    <w:lvl w:ilvl="0" w:tplc="4C0832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E7D761A"/>
    <w:multiLevelType w:val="hybridMultilevel"/>
    <w:tmpl w:val="768A04AC"/>
    <w:lvl w:ilvl="0" w:tplc="241A000F">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7" w15:restartNumberingAfterBreak="0">
    <w:nsid w:val="73764653"/>
    <w:multiLevelType w:val="hybridMultilevel"/>
    <w:tmpl w:val="FDE855B4"/>
    <w:lvl w:ilvl="0" w:tplc="8598AE9A">
      <w:start w:val="1"/>
      <w:numFmt w:val="decimal"/>
      <w:lvlText w:val="%1."/>
      <w:lvlJc w:val="left"/>
      <w:pPr>
        <w:ind w:left="1050" w:hanging="360"/>
      </w:pPr>
      <w:rPr>
        <w:rFonts w:hint="default"/>
        <w:b/>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78DA2046"/>
    <w:multiLevelType w:val="hybridMultilevel"/>
    <w:tmpl w:val="2BDAAF50"/>
    <w:lvl w:ilvl="0" w:tplc="0409000F">
      <w:start w:val="1"/>
      <w:numFmt w:val="decimal"/>
      <w:lvlText w:val="%1."/>
      <w:lvlJc w:val="left"/>
      <w:pPr>
        <w:ind w:left="5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C15749C"/>
    <w:multiLevelType w:val="hybridMultilevel"/>
    <w:tmpl w:val="DBAE4C6E"/>
    <w:lvl w:ilvl="0" w:tplc="51709DD8">
      <w:start w:val="5"/>
      <w:numFmt w:val="decimal"/>
      <w:lvlText w:val="%1."/>
      <w:lvlJc w:val="left"/>
      <w:pPr>
        <w:ind w:left="720" w:hanging="360"/>
      </w:pPr>
      <w:rPr>
        <w:rFonts w:ascii="Arial" w:hAnsi="Arial" w:cs="Aria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9"/>
  </w:num>
  <w:num w:numId="2">
    <w:abstractNumId w:val="21"/>
  </w:num>
  <w:num w:numId="3">
    <w:abstractNumId w:val="36"/>
  </w:num>
  <w:num w:numId="4">
    <w:abstractNumId w:val="33"/>
  </w:num>
  <w:num w:numId="5">
    <w:abstractNumId w:val="32"/>
  </w:num>
  <w:num w:numId="6">
    <w:abstractNumId w:val="30"/>
  </w:num>
  <w:num w:numId="7">
    <w:abstractNumId w:val="8"/>
  </w:num>
  <w:num w:numId="8">
    <w:abstractNumId w:val="31"/>
  </w:num>
  <w:num w:numId="9">
    <w:abstractNumId w:val="19"/>
  </w:num>
  <w:num w:numId="10">
    <w:abstractNumId w:val="9"/>
  </w:num>
  <w:num w:numId="11">
    <w:abstractNumId w:val="20"/>
  </w:num>
  <w:num w:numId="12">
    <w:abstractNumId w:val="25"/>
  </w:num>
  <w:num w:numId="13">
    <w:abstractNumId w:val="39"/>
  </w:num>
  <w:num w:numId="14">
    <w:abstractNumId w:val="22"/>
  </w:num>
  <w:num w:numId="15">
    <w:abstractNumId w:val="28"/>
  </w:num>
  <w:num w:numId="16">
    <w:abstractNumId w:val="24"/>
  </w:num>
  <w:num w:numId="17">
    <w:abstractNumId w:val="1"/>
  </w:num>
  <w:num w:numId="18">
    <w:abstractNumId w:val="11"/>
  </w:num>
  <w:num w:numId="19">
    <w:abstractNumId w:val="14"/>
  </w:num>
  <w:num w:numId="20">
    <w:abstractNumId w:val="15"/>
  </w:num>
  <w:num w:numId="21">
    <w:abstractNumId w:val="16"/>
  </w:num>
  <w:num w:numId="22">
    <w:abstractNumId w:val="17"/>
  </w:num>
  <w:num w:numId="23">
    <w:abstractNumId w:val="10"/>
  </w:num>
  <w:num w:numId="24">
    <w:abstractNumId w:val="38"/>
  </w:num>
  <w:num w:numId="25">
    <w:abstractNumId w:val="26"/>
  </w:num>
  <w:num w:numId="26">
    <w:abstractNumId w:val="18"/>
  </w:num>
  <w:num w:numId="27">
    <w:abstractNumId w:val="35"/>
  </w:num>
  <w:num w:numId="28">
    <w:abstractNumId w:val="0"/>
  </w:num>
  <w:num w:numId="29">
    <w:abstractNumId w:val="2"/>
  </w:num>
  <w:num w:numId="30">
    <w:abstractNumId w:val="3"/>
  </w:num>
  <w:num w:numId="31">
    <w:abstractNumId w:val="4"/>
  </w:num>
  <w:num w:numId="32">
    <w:abstractNumId w:val="5"/>
  </w:num>
  <w:num w:numId="33">
    <w:abstractNumId w:val="6"/>
  </w:num>
  <w:num w:numId="34">
    <w:abstractNumId w:val="7"/>
  </w:num>
  <w:num w:numId="35">
    <w:abstractNumId w:val="12"/>
  </w:num>
  <w:num w:numId="36">
    <w:abstractNumId w:val="13"/>
  </w:num>
  <w:num w:numId="37">
    <w:abstractNumId w:val="27"/>
  </w:num>
  <w:num w:numId="38">
    <w:abstractNumId w:val="23"/>
  </w:num>
  <w:num w:numId="39">
    <w:abstractNumId w:val="34"/>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6279"/>
    <w:rsid w:val="000013FB"/>
    <w:rsid w:val="0000367D"/>
    <w:rsid w:val="00026871"/>
    <w:rsid w:val="000A6199"/>
    <w:rsid w:val="000B1E0A"/>
    <w:rsid w:val="000B52BB"/>
    <w:rsid w:val="000D4BFB"/>
    <w:rsid w:val="00104EF9"/>
    <w:rsid w:val="00127DCB"/>
    <w:rsid w:val="00145460"/>
    <w:rsid w:val="00171EAD"/>
    <w:rsid w:val="001F4625"/>
    <w:rsid w:val="00221CA7"/>
    <w:rsid w:val="00244942"/>
    <w:rsid w:val="00253889"/>
    <w:rsid w:val="00264B43"/>
    <w:rsid w:val="002662A4"/>
    <w:rsid w:val="00292A3F"/>
    <w:rsid w:val="002A5390"/>
    <w:rsid w:val="002C0D63"/>
    <w:rsid w:val="003115D6"/>
    <w:rsid w:val="0035543A"/>
    <w:rsid w:val="003670EF"/>
    <w:rsid w:val="00390FCD"/>
    <w:rsid w:val="003F40B0"/>
    <w:rsid w:val="00436214"/>
    <w:rsid w:val="00452DC9"/>
    <w:rsid w:val="004605BE"/>
    <w:rsid w:val="00497931"/>
    <w:rsid w:val="004B7755"/>
    <w:rsid w:val="004E6C15"/>
    <w:rsid w:val="00542831"/>
    <w:rsid w:val="005502FB"/>
    <w:rsid w:val="00572147"/>
    <w:rsid w:val="005B0EDB"/>
    <w:rsid w:val="005E5992"/>
    <w:rsid w:val="005E6279"/>
    <w:rsid w:val="005E7F16"/>
    <w:rsid w:val="005F7BCC"/>
    <w:rsid w:val="0060669E"/>
    <w:rsid w:val="00612249"/>
    <w:rsid w:val="00670CB6"/>
    <w:rsid w:val="00690350"/>
    <w:rsid w:val="006A2E26"/>
    <w:rsid w:val="006C1508"/>
    <w:rsid w:val="006D6B0A"/>
    <w:rsid w:val="006F626B"/>
    <w:rsid w:val="00723ADB"/>
    <w:rsid w:val="0074065C"/>
    <w:rsid w:val="00774F3B"/>
    <w:rsid w:val="00787979"/>
    <w:rsid w:val="00795EDB"/>
    <w:rsid w:val="007A5C46"/>
    <w:rsid w:val="007A6808"/>
    <w:rsid w:val="007B5249"/>
    <w:rsid w:val="007D7735"/>
    <w:rsid w:val="007F5D68"/>
    <w:rsid w:val="00806E05"/>
    <w:rsid w:val="008149A4"/>
    <w:rsid w:val="00853C9A"/>
    <w:rsid w:val="00893642"/>
    <w:rsid w:val="008B5A0E"/>
    <w:rsid w:val="008F76FD"/>
    <w:rsid w:val="0090058C"/>
    <w:rsid w:val="0090384A"/>
    <w:rsid w:val="00982D05"/>
    <w:rsid w:val="009908AF"/>
    <w:rsid w:val="00995F6F"/>
    <w:rsid w:val="009B31F6"/>
    <w:rsid w:val="009C1D60"/>
    <w:rsid w:val="009C244C"/>
    <w:rsid w:val="009E077C"/>
    <w:rsid w:val="009F3FEF"/>
    <w:rsid w:val="00AE020D"/>
    <w:rsid w:val="00B02DD3"/>
    <w:rsid w:val="00B66734"/>
    <w:rsid w:val="00B97165"/>
    <w:rsid w:val="00BD30F6"/>
    <w:rsid w:val="00BD5A4C"/>
    <w:rsid w:val="00C27019"/>
    <w:rsid w:val="00CA691B"/>
    <w:rsid w:val="00CC095A"/>
    <w:rsid w:val="00CD45D3"/>
    <w:rsid w:val="00CF26AA"/>
    <w:rsid w:val="00CF3361"/>
    <w:rsid w:val="00D166C5"/>
    <w:rsid w:val="00D4487E"/>
    <w:rsid w:val="00D868A7"/>
    <w:rsid w:val="00D91BF4"/>
    <w:rsid w:val="00D92D83"/>
    <w:rsid w:val="00DD6910"/>
    <w:rsid w:val="00E6327C"/>
    <w:rsid w:val="00E65A3A"/>
    <w:rsid w:val="00E717B3"/>
    <w:rsid w:val="00E728AB"/>
    <w:rsid w:val="00E935C1"/>
    <w:rsid w:val="00EB1229"/>
    <w:rsid w:val="00ED6864"/>
    <w:rsid w:val="00EF319B"/>
    <w:rsid w:val="00EF5500"/>
    <w:rsid w:val="00EF5504"/>
    <w:rsid w:val="00F2118F"/>
    <w:rsid w:val="00F65634"/>
    <w:rsid w:val="00FE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A011F"/>
  <w15:docId w15:val="{0DBA28A6-F2AB-4BCB-AC5C-D978CB86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BF4"/>
  </w:style>
  <w:style w:type="paragraph" w:styleId="Heading1">
    <w:name w:val="heading 1"/>
    <w:basedOn w:val="Normal"/>
    <w:next w:val="BodyText"/>
    <w:link w:val="Heading1Char"/>
    <w:qFormat/>
    <w:rsid w:val="00ED6864"/>
    <w:pPr>
      <w:keepNext/>
      <w:keepLines/>
      <w:suppressAutoHyphens/>
      <w:spacing w:before="480" w:after="0" w:line="100" w:lineRule="atLeast"/>
      <w:outlineLvl w:val="0"/>
    </w:pPr>
    <w:rPr>
      <w:rFonts w:ascii="Cambria" w:eastAsia="Arial Unicode MS" w:hAnsi="Cambria" w:cs="font177"/>
      <w:b/>
      <w:bCs/>
      <w:color w:val="365F91"/>
      <w:kern w:val="1"/>
      <w:sz w:val="28"/>
      <w:szCs w:val="28"/>
      <w:lang w:eastAsia="ar-SA"/>
    </w:rPr>
  </w:style>
  <w:style w:type="paragraph" w:styleId="Heading2">
    <w:name w:val="heading 2"/>
    <w:basedOn w:val="Normal"/>
    <w:next w:val="BodyText"/>
    <w:link w:val="Heading2Char"/>
    <w:qFormat/>
    <w:rsid w:val="003115D6"/>
    <w:pPr>
      <w:keepNext/>
      <w:numPr>
        <w:ilvl w:val="1"/>
        <w:numId w:val="1"/>
      </w:numPr>
      <w:suppressAutoHyphens/>
      <w:spacing w:after="0"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3115D6"/>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3115D6"/>
    <w:pPr>
      <w:keepNext/>
      <w:numPr>
        <w:ilvl w:val="3"/>
        <w:numId w:val="1"/>
      </w:numPr>
      <w:suppressAutoHyphens/>
      <w:spacing w:after="0"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3115D6"/>
    <w:pPr>
      <w:numPr>
        <w:ilvl w:val="4"/>
        <w:numId w:val="1"/>
      </w:numPr>
      <w:suppressAutoHyphens/>
      <w:spacing w:before="240" w:after="60" w:line="100" w:lineRule="atLeast"/>
      <w:outlineLvl w:val="4"/>
    </w:pPr>
    <w:rPr>
      <w:rFonts w:ascii="Times New Roman" w:eastAsia="Times New Roman" w:hAnsi="Times New Roman" w:cs="Times New Roman"/>
      <w:b/>
      <w:bCs/>
      <w:i/>
      <w:iCs/>
      <w:color w:val="000000"/>
      <w:kern w:val="1"/>
      <w:sz w:val="26"/>
      <w:szCs w:val="26"/>
      <w:lang w:eastAsia="ar-SA"/>
    </w:rPr>
  </w:style>
  <w:style w:type="paragraph" w:styleId="Heading6">
    <w:name w:val="heading 6"/>
    <w:basedOn w:val="Normal"/>
    <w:next w:val="BodyText"/>
    <w:link w:val="Heading6Char"/>
    <w:qFormat/>
    <w:rsid w:val="003115D6"/>
    <w:pPr>
      <w:keepNext/>
      <w:numPr>
        <w:ilvl w:val="5"/>
        <w:numId w:val="1"/>
      </w:numPr>
      <w:suppressAutoHyphens/>
      <w:spacing w:after="0"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3115D6"/>
    <w:pPr>
      <w:keepNext/>
      <w:numPr>
        <w:ilvl w:val="6"/>
        <w:numId w:val="1"/>
      </w:numPr>
      <w:suppressAutoHyphens/>
      <w:spacing w:after="0" w:line="100" w:lineRule="atLeast"/>
      <w:outlineLvl w:val="6"/>
    </w:pPr>
    <w:rPr>
      <w:rFonts w:ascii="Book Antiqua" w:eastAsia="Times New Roman" w:hAnsi="Book Antiqua" w:cs="Arial"/>
      <w:b/>
      <w:bCs/>
      <w:color w:val="000000"/>
      <w:kern w:val="1"/>
      <w:sz w:val="24"/>
      <w:szCs w:val="24"/>
      <w:lang w:eastAsia="ar-SA"/>
    </w:rPr>
  </w:style>
  <w:style w:type="paragraph" w:styleId="Heading8">
    <w:name w:val="heading 8"/>
    <w:basedOn w:val="Normal"/>
    <w:next w:val="BodyText"/>
    <w:link w:val="Heading8Char"/>
    <w:qFormat/>
    <w:rsid w:val="003115D6"/>
    <w:pPr>
      <w:keepNext/>
      <w:numPr>
        <w:ilvl w:val="7"/>
        <w:numId w:val="1"/>
      </w:numPr>
      <w:suppressAutoHyphens/>
      <w:spacing w:after="0" w:line="100" w:lineRule="atLeast"/>
      <w:jc w:val="both"/>
      <w:outlineLvl w:val="7"/>
    </w:pPr>
    <w:rPr>
      <w:rFonts w:ascii="Times New Roman" w:eastAsia="Times New Roman" w:hAnsi="Times New Roman" w:cs="Times New Roman"/>
      <w:b/>
      <w:color w:val="000000"/>
      <w:kern w:val="1"/>
      <w:sz w:val="24"/>
      <w:szCs w:val="24"/>
      <w:lang w:eastAsia="ar-SA"/>
    </w:rPr>
  </w:style>
  <w:style w:type="paragraph" w:styleId="Heading9">
    <w:name w:val="heading 9"/>
    <w:basedOn w:val="Normal"/>
    <w:next w:val="BodyText"/>
    <w:link w:val="Heading9Char"/>
    <w:qFormat/>
    <w:rsid w:val="003115D6"/>
    <w:pPr>
      <w:numPr>
        <w:ilvl w:val="8"/>
        <w:numId w:val="1"/>
      </w:numPr>
      <w:suppressAutoHyphens/>
      <w:spacing w:before="240" w:after="60" w:line="100" w:lineRule="atLeast"/>
      <w:outlineLvl w:val="8"/>
    </w:pPr>
    <w:rPr>
      <w:rFonts w:ascii="Arial" w:eastAsia="Times New Roman" w:hAnsi="Arial" w:cs="Arial"/>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12249"/>
    <w:pPr>
      <w:ind w:left="720"/>
      <w:contextualSpacing/>
    </w:pPr>
  </w:style>
  <w:style w:type="paragraph" w:customStyle="1" w:styleId="Char">
    <w:name w:val="Char"/>
    <w:basedOn w:val="Normal"/>
    <w:semiHidden/>
    <w:rsid w:val="00D4487E"/>
    <w:pPr>
      <w:spacing w:after="160" w:line="240" w:lineRule="exact"/>
    </w:pPr>
    <w:rPr>
      <w:rFonts w:ascii="Tahoma" w:eastAsia="Times New Roman" w:hAnsi="Tahoma" w:cs="Times New Roman"/>
      <w:sz w:val="20"/>
      <w:szCs w:val="20"/>
    </w:rPr>
  </w:style>
  <w:style w:type="paragraph" w:customStyle="1" w:styleId="Standard">
    <w:name w:val="Standard"/>
    <w:rsid w:val="009C1D60"/>
    <w:pPr>
      <w:suppressAutoHyphens/>
      <w:autoSpaceDN w:val="0"/>
      <w:spacing w:after="0" w:line="240" w:lineRule="auto"/>
      <w:textAlignment w:val="baseline"/>
    </w:pPr>
    <w:rPr>
      <w:rFonts w:ascii="Arial" w:eastAsia="Times New Roman" w:hAnsi="Arial" w:cs="Arial"/>
      <w:color w:val="000000"/>
      <w:kern w:val="3"/>
      <w:sz w:val="24"/>
      <w:szCs w:val="24"/>
      <w:lang w:eastAsia="ar-SA"/>
    </w:rPr>
  </w:style>
  <w:style w:type="paragraph" w:styleId="BalloonText">
    <w:name w:val="Balloon Text"/>
    <w:basedOn w:val="Normal"/>
    <w:link w:val="BalloonTextChar"/>
    <w:unhideWhenUsed/>
    <w:rsid w:val="000B1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B1E0A"/>
    <w:rPr>
      <w:rFonts w:ascii="Tahoma" w:hAnsi="Tahoma" w:cs="Tahoma"/>
      <w:sz w:val="16"/>
      <w:szCs w:val="16"/>
    </w:rPr>
  </w:style>
  <w:style w:type="character" w:customStyle="1" w:styleId="Heading1Char">
    <w:name w:val="Heading 1 Char"/>
    <w:basedOn w:val="DefaultParagraphFont"/>
    <w:link w:val="Heading1"/>
    <w:rsid w:val="00ED6864"/>
    <w:rPr>
      <w:rFonts w:ascii="Cambria" w:eastAsia="Arial Unicode MS" w:hAnsi="Cambria" w:cs="font177"/>
      <w:b/>
      <w:bCs/>
      <w:color w:val="365F91"/>
      <w:kern w:val="1"/>
      <w:sz w:val="28"/>
      <w:szCs w:val="28"/>
      <w:lang w:eastAsia="ar-SA"/>
    </w:rPr>
  </w:style>
  <w:style w:type="paragraph" w:styleId="BodyText">
    <w:name w:val="Body Text"/>
    <w:basedOn w:val="Normal"/>
    <w:link w:val="BodyTextChar"/>
    <w:rsid w:val="00ED6864"/>
    <w:pPr>
      <w:suppressAutoHyphens/>
      <w:spacing w:after="120" w:line="100" w:lineRule="atLeast"/>
    </w:pPr>
    <w:rPr>
      <w:rFonts w:ascii="Times New Roman" w:eastAsia="Arial Unicode MS" w:hAnsi="Times New Roman" w:cs="Times New Roman"/>
      <w:color w:val="000000"/>
      <w:kern w:val="1"/>
      <w:sz w:val="24"/>
      <w:szCs w:val="24"/>
      <w:lang w:eastAsia="ar-SA"/>
    </w:rPr>
  </w:style>
  <w:style w:type="character" w:customStyle="1" w:styleId="BodyTextChar">
    <w:name w:val="Body Text Char"/>
    <w:basedOn w:val="DefaultParagraphFont"/>
    <w:link w:val="BodyText"/>
    <w:rsid w:val="00ED6864"/>
    <w:rPr>
      <w:rFonts w:ascii="Times New Roman" w:eastAsia="Arial Unicode MS" w:hAnsi="Times New Roman" w:cs="Times New Roman"/>
      <w:color w:val="000000"/>
      <w:kern w:val="1"/>
      <w:sz w:val="24"/>
      <w:szCs w:val="24"/>
      <w:lang w:eastAsia="ar-SA"/>
    </w:rPr>
  </w:style>
  <w:style w:type="character" w:styleId="Hyperlink">
    <w:name w:val="Hyperlink"/>
    <w:rsid w:val="004605BE"/>
    <w:rPr>
      <w:color w:val="0000FF"/>
      <w:u w:val="single"/>
    </w:rPr>
  </w:style>
  <w:style w:type="paragraph" w:customStyle="1" w:styleId="nabrajanjebold">
    <w:name w:val="nabrajanje bold"/>
    <w:basedOn w:val="Normal"/>
    <w:rsid w:val="004605BE"/>
    <w:pPr>
      <w:numPr>
        <w:numId w:val="11"/>
      </w:numPr>
      <w:suppressAutoHyphens/>
      <w:spacing w:after="0" w:line="100" w:lineRule="atLeast"/>
    </w:pPr>
    <w:rPr>
      <w:rFonts w:ascii="Times New Roman" w:eastAsia="Calibri-Bold" w:hAnsi="Times New Roman" w:cs="Times New Roman"/>
      <w:b/>
      <w:color w:val="000000"/>
      <w:kern w:val="1"/>
      <w:sz w:val="24"/>
      <w:szCs w:val="24"/>
      <w:lang w:eastAsia="ar-SA"/>
    </w:rPr>
  </w:style>
  <w:style w:type="character" w:customStyle="1" w:styleId="Heading2Char">
    <w:name w:val="Heading 2 Char"/>
    <w:basedOn w:val="DefaultParagraphFont"/>
    <w:link w:val="Heading2"/>
    <w:rsid w:val="003115D6"/>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3115D6"/>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3115D6"/>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3115D6"/>
    <w:rPr>
      <w:rFonts w:ascii="Times New Roman" w:eastAsia="Times New Roman" w:hAnsi="Times New Roman" w:cs="Times New Roman"/>
      <w:b/>
      <w:bCs/>
      <w:i/>
      <w:iCs/>
      <w:color w:val="000000"/>
      <w:kern w:val="1"/>
      <w:sz w:val="26"/>
      <w:szCs w:val="26"/>
      <w:lang w:eastAsia="ar-SA"/>
    </w:rPr>
  </w:style>
  <w:style w:type="character" w:customStyle="1" w:styleId="Heading6Char">
    <w:name w:val="Heading 6 Char"/>
    <w:basedOn w:val="DefaultParagraphFont"/>
    <w:link w:val="Heading6"/>
    <w:rsid w:val="003115D6"/>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3115D6"/>
    <w:rPr>
      <w:rFonts w:ascii="Book Antiqua" w:eastAsia="Times New Roman" w:hAnsi="Book Antiqua" w:cs="Arial"/>
      <w:b/>
      <w:bCs/>
      <w:color w:val="000000"/>
      <w:kern w:val="1"/>
      <w:sz w:val="24"/>
      <w:szCs w:val="24"/>
      <w:lang w:eastAsia="ar-SA"/>
    </w:rPr>
  </w:style>
  <w:style w:type="character" w:customStyle="1" w:styleId="Heading8Char">
    <w:name w:val="Heading 8 Char"/>
    <w:basedOn w:val="DefaultParagraphFont"/>
    <w:link w:val="Heading8"/>
    <w:rsid w:val="003115D6"/>
    <w:rPr>
      <w:rFonts w:ascii="Times New Roman" w:eastAsia="Times New Roman" w:hAnsi="Times New Roman" w:cs="Times New Roman"/>
      <w:b/>
      <w:color w:val="000000"/>
      <w:kern w:val="1"/>
      <w:sz w:val="24"/>
      <w:szCs w:val="24"/>
      <w:lang w:eastAsia="ar-SA"/>
    </w:rPr>
  </w:style>
  <w:style w:type="character" w:customStyle="1" w:styleId="Heading9Char">
    <w:name w:val="Heading 9 Char"/>
    <w:basedOn w:val="DefaultParagraphFont"/>
    <w:link w:val="Heading9"/>
    <w:rsid w:val="003115D6"/>
    <w:rPr>
      <w:rFonts w:ascii="Arial" w:eastAsia="Times New Roman" w:hAnsi="Arial" w:cs="Arial"/>
      <w:color w:val="000000"/>
      <w:kern w:val="1"/>
      <w:sz w:val="24"/>
      <w:szCs w:val="24"/>
      <w:lang w:eastAsia="ar-SA"/>
    </w:rPr>
  </w:style>
  <w:style w:type="numbering" w:customStyle="1" w:styleId="NoList1">
    <w:name w:val="No List1"/>
    <w:next w:val="NoList"/>
    <w:uiPriority w:val="99"/>
    <w:semiHidden/>
    <w:unhideWhenUsed/>
    <w:rsid w:val="003115D6"/>
  </w:style>
  <w:style w:type="character" w:customStyle="1" w:styleId="WW8Num2z0">
    <w:name w:val="WW8Num2z0"/>
    <w:rsid w:val="003115D6"/>
    <w:rPr>
      <w:rFonts w:ascii="Symbol" w:hAnsi="Symbol" w:cs="Symbol"/>
    </w:rPr>
  </w:style>
  <w:style w:type="character" w:customStyle="1" w:styleId="WW8Num3z1">
    <w:name w:val="WW8Num3z1"/>
    <w:rsid w:val="003115D6"/>
    <w:rPr>
      <w:b/>
      <w:i w:val="0"/>
      <w:sz w:val="24"/>
      <w:szCs w:val="24"/>
    </w:rPr>
  </w:style>
  <w:style w:type="character" w:customStyle="1" w:styleId="WW8Num4z0">
    <w:name w:val="WW8Num4z0"/>
    <w:rsid w:val="003115D6"/>
    <w:rPr>
      <w:rFonts w:cs="Arial"/>
      <w:i w:val="0"/>
      <w:sz w:val="24"/>
    </w:rPr>
  </w:style>
  <w:style w:type="character" w:customStyle="1" w:styleId="WW8Num4z1">
    <w:name w:val="WW8Num4z1"/>
    <w:rsid w:val="003115D6"/>
    <w:rPr>
      <w:rFonts w:ascii="Courier New" w:hAnsi="Courier New" w:cs="Courier New"/>
    </w:rPr>
  </w:style>
  <w:style w:type="character" w:customStyle="1" w:styleId="WW8Num4z2">
    <w:name w:val="WW8Num4z2"/>
    <w:rsid w:val="003115D6"/>
    <w:rPr>
      <w:rFonts w:ascii="Wingdings" w:hAnsi="Wingdings" w:cs="Wingdings"/>
    </w:rPr>
  </w:style>
  <w:style w:type="character" w:customStyle="1" w:styleId="WW8Num4z3">
    <w:name w:val="WW8Num4z3"/>
    <w:rsid w:val="003115D6"/>
    <w:rPr>
      <w:rFonts w:ascii="Symbol" w:hAnsi="Symbol" w:cs="Symbol"/>
    </w:rPr>
  </w:style>
  <w:style w:type="character" w:customStyle="1" w:styleId="WW8Num5z0">
    <w:name w:val="WW8Num5z0"/>
    <w:rsid w:val="003115D6"/>
    <w:rPr>
      <w:rFonts w:cs="Arial"/>
      <w:b w:val="0"/>
      <w:i w:val="0"/>
      <w:sz w:val="24"/>
    </w:rPr>
  </w:style>
  <w:style w:type="character" w:customStyle="1" w:styleId="WW8Num5z1">
    <w:name w:val="WW8Num5z1"/>
    <w:rsid w:val="003115D6"/>
    <w:rPr>
      <w:rFonts w:ascii="Courier New" w:hAnsi="Courier New" w:cs="Courier New"/>
    </w:rPr>
  </w:style>
  <w:style w:type="character" w:customStyle="1" w:styleId="WW8Num5z2">
    <w:name w:val="WW8Num5z2"/>
    <w:rsid w:val="003115D6"/>
    <w:rPr>
      <w:rFonts w:ascii="Wingdings" w:hAnsi="Wingdings" w:cs="Wingdings"/>
    </w:rPr>
  </w:style>
  <w:style w:type="character" w:customStyle="1" w:styleId="WW8Num6z0">
    <w:name w:val="WW8Num6z0"/>
    <w:rsid w:val="003115D6"/>
    <w:rPr>
      <w:rFonts w:ascii="Symbol" w:hAnsi="Symbol" w:cs="Symbol"/>
    </w:rPr>
  </w:style>
  <w:style w:type="character" w:customStyle="1" w:styleId="WW8Num7z0">
    <w:name w:val="WW8Num7z0"/>
    <w:rsid w:val="003115D6"/>
    <w:rPr>
      <w:b w:val="0"/>
      <w:i w:val="0"/>
      <w:color w:val="00000A"/>
    </w:rPr>
  </w:style>
  <w:style w:type="character" w:customStyle="1" w:styleId="WW8Num8z0">
    <w:name w:val="WW8Num8z0"/>
    <w:rsid w:val="003115D6"/>
    <w:rPr>
      <w:rFonts w:ascii="Symbol" w:hAnsi="Symbol" w:cs="Symbol"/>
    </w:rPr>
  </w:style>
  <w:style w:type="character" w:customStyle="1" w:styleId="WW8Num9z0">
    <w:name w:val="WW8Num9z0"/>
    <w:rsid w:val="003115D6"/>
    <w:rPr>
      <w:i w:val="0"/>
    </w:rPr>
  </w:style>
  <w:style w:type="character" w:customStyle="1" w:styleId="WW8Num10z0">
    <w:name w:val="WW8Num10z0"/>
    <w:rsid w:val="003115D6"/>
    <w:rPr>
      <w:rFonts w:ascii="Symbol" w:hAnsi="Symbol" w:cs="Symbol"/>
    </w:rPr>
  </w:style>
  <w:style w:type="character" w:customStyle="1" w:styleId="WW8Num11z0">
    <w:name w:val="WW8Num11z0"/>
    <w:rsid w:val="003115D6"/>
    <w:rPr>
      <w:rFonts w:ascii="Wingdings" w:hAnsi="Wingdings" w:cs="Wingdings"/>
      <w:b w:val="0"/>
      <w:i w:val="0"/>
      <w:color w:val="00000A"/>
    </w:rPr>
  </w:style>
  <w:style w:type="character" w:customStyle="1" w:styleId="WW8Num12z0">
    <w:name w:val="WW8Num12z0"/>
    <w:rsid w:val="003115D6"/>
    <w:rPr>
      <w:b w:val="0"/>
    </w:rPr>
  </w:style>
  <w:style w:type="character" w:customStyle="1" w:styleId="WW8Num1z0">
    <w:name w:val="WW8Num1z0"/>
    <w:rsid w:val="003115D6"/>
    <w:rPr>
      <w:rFonts w:cs="Times New Roman"/>
    </w:rPr>
  </w:style>
  <w:style w:type="character" w:customStyle="1" w:styleId="WW8Num13z0">
    <w:name w:val="WW8Num13z0"/>
    <w:rsid w:val="003115D6"/>
    <w:rPr>
      <w:b w:val="0"/>
    </w:rPr>
  </w:style>
  <w:style w:type="character" w:customStyle="1" w:styleId="WW8Num14z0">
    <w:name w:val="WW8Num14z0"/>
    <w:rsid w:val="003115D6"/>
    <w:rPr>
      <w:rFonts w:ascii="Wingdings" w:hAnsi="Wingdings" w:cs="Wingdings"/>
    </w:rPr>
  </w:style>
  <w:style w:type="character" w:customStyle="1" w:styleId="WW8Num15z0">
    <w:name w:val="WW8Num15z0"/>
    <w:rsid w:val="003115D6"/>
    <w:rPr>
      <w:b/>
    </w:rPr>
  </w:style>
  <w:style w:type="character" w:customStyle="1" w:styleId="WW8Num16z0">
    <w:name w:val="WW8Num16z0"/>
    <w:rsid w:val="003115D6"/>
    <w:rPr>
      <w:rFonts w:ascii="Symbol" w:hAnsi="Symbol" w:cs="OpenSymbol"/>
    </w:rPr>
  </w:style>
  <w:style w:type="character" w:customStyle="1" w:styleId="WW8Num17z0">
    <w:name w:val="WW8Num17z0"/>
    <w:rsid w:val="003115D6"/>
    <w:rPr>
      <w:rFonts w:ascii="Symbol" w:hAnsi="Symbol" w:cs="Symbol"/>
    </w:rPr>
  </w:style>
  <w:style w:type="character" w:customStyle="1" w:styleId="WW8Num17z1">
    <w:name w:val="WW8Num17z1"/>
    <w:rsid w:val="003115D6"/>
    <w:rPr>
      <w:rFonts w:ascii="Courier New" w:hAnsi="Courier New" w:cs="Courier New"/>
    </w:rPr>
  </w:style>
  <w:style w:type="character" w:customStyle="1" w:styleId="WW8Num17z2">
    <w:name w:val="WW8Num17z2"/>
    <w:rsid w:val="003115D6"/>
    <w:rPr>
      <w:rFonts w:ascii="Wingdings" w:hAnsi="Wingdings" w:cs="Wingdings"/>
    </w:rPr>
  </w:style>
  <w:style w:type="character" w:customStyle="1" w:styleId="WW8Num19z0">
    <w:name w:val="WW8Num19z0"/>
    <w:rsid w:val="003115D6"/>
    <w:rPr>
      <w:rFonts w:ascii="Symbol" w:hAnsi="Symbol" w:cs="OpenSymbol"/>
    </w:rPr>
  </w:style>
  <w:style w:type="character" w:customStyle="1" w:styleId="Podrazumevanifontpasusa">
    <w:name w:val="Podrazumevani font pasusa"/>
    <w:rsid w:val="003115D6"/>
  </w:style>
  <w:style w:type="character" w:customStyle="1" w:styleId="WW8Num2z1">
    <w:name w:val="WW8Num2z1"/>
    <w:rsid w:val="003115D6"/>
    <w:rPr>
      <w:rFonts w:ascii="Courier New" w:hAnsi="Courier New" w:cs="Courier New"/>
    </w:rPr>
  </w:style>
  <w:style w:type="character" w:customStyle="1" w:styleId="WW8Num3z0">
    <w:name w:val="WW8Num3z0"/>
    <w:rsid w:val="003115D6"/>
    <w:rPr>
      <w:rFonts w:cs="Arial"/>
      <w:i w:val="0"/>
      <w:sz w:val="24"/>
    </w:rPr>
  </w:style>
  <w:style w:type="character" w:customStyle="1" w:styleId="WW8Num3z2">
    <w:name w:val="WW8Num3z2"/>
    <w:rsid w:val="003115D6"/>
    <w:rPr>
      <w:rFonts w:ascii="Wingdings" w:hAnsi="Wingdings" w:cs="Wingdings"/>
    </w:rPr>
  </w:style>
  <w:style w:type="character" w:customStyle="1" w:styleId="WW8Num3z3">
    <w:name w:val="WW8Num3z3"/>
    <w:rsid w:val="003115D6"/>
    <w:rPr>
      <w:rFonts w:ascii="Symbol" w:hAnsi="Symbol" w:cs="Symbol"/>
    </w:rPr>
  </w:style>
  <w:style w:type="character" w:customStyle="1" w:styleId="WW8Num6z1">
    <w:name w:val="WW8Num6z1"/>
    <w:rsid w:val="003115D6"/>
    <w:rPr>
      <w:rFonts w:ascii="Courier New" w:hAnsi="Courier New" w:cs="Courier New"/>
    </w:rPr>
  </w:style>
  <w:style w:type="character" w:customStyle="1" w:styleId="WW8Num6z2">
    <w:name w:val="WW8Num6z2"/>
    <w:rsid w:val="003115D6"/>
    <w:rPr>
      <w:rFonts w:ascii="Wingdings" w:hAnsi="Wingdings" w:cs="Wingdings"/>
    </w:rPr>
  </w:style>
  <w:style w:type="character" w:customStyle="1" w:styleId="WW8Num6z3">
    <w:name w:val="WW8Num6z3"/>
    <w:rsid w:val="003115D6"/>
    <w:rPr>
      <w:rFonts w:ascii="Symbol" w:hAnsi="Symbol" w:cs="Symbol"/>
    </w:rPr>
  </w:style>
  <w:style w:type="character" w:customStyle="1" w:styleId="WW8Num13z1">
    <w:name w:val="WW8Num13z1"/>
    <w:rsid w:val="003115D6"/>
    <w:rPr>
      <w:rFonts w:ascii="Courier New" w:hAnsi="Courier New" w:cs="Courier New"/>
    </w:rPr>
  </w:style>
  <w:style w:type="character" w:customStyle="1" w:styleId="WW8Num13z2">
    <w:name w:val="WW8Num13z2"/>
    <w:rsid w:val="003115D6"/>
    <w:rPr>
      <w:rFonts w:ascii="Wingdings" w:hAnsi="Wingdings" w:cs="Wingdings"/>
    </w:rPr>
  </w:style>
  <w:style w:type="character" w:customStyle="1" w:styleId="WW8Num13z3">
    <w:name w:val="WW8Num13z3"/>
    <w:rsid w:val="003115D6"/>
    <w:rPr>
      <w:rFonts w:ascii="Symbol" w:hAnsi="Symbol" w:cs="Symbol"/>
    </w:rPr>
  </w:style>
  <w:style w:type="character" w:customStyle="1" w:styleId="WW8Num14z1">
    <w:name w:val="WW8Num14z1"/>
    <w:rsid w:val="003115D6"/>
    <w:rPr>
      <w:rFonts w:ascii="Courier New" w:hAnsi="Courier New" w:cs="Arial"/>
      <w:b w:val="0"/>
      <w:i w:val="0"/>
      <w:sz w:val="24"/>
    </w:rPr>
  </w:style>
  <w:style w:type="character" w:customStyle="1" w:styleId="WW8Num14z2">
    <w:name w:val="WW8Num14z2"/>
    <w:rsid w:val="003115D6"/>
    <w:rPr>
      <w:rFonts w:ascii="Wingdings" w:hAnsi="Wingdings" w:cs="Wingdings"/>
    </w:rPr>
  </w:style>
  <w:style w:type="character" w:customStyle="1" w:styleId="WW8Num14z3">
    <w:name w:val="WW8Num14z3"/>
    <w:rsid w:val="003115D6"/>
    <w:rPr>
      <w:rFonts w:ascii="Symbol" w:hAnsi="Symbol" w:cs="Symbol"/>
    </w:rPr>
  </w:style>
  <w:style w:type="character" w:customStyle="1" w:styleId="Podrazumevanifontpasusa1">
    <w:name w:val="Podrazumevani font pasusa1"/>
    <w:rsid w:val="003115D6"/>
  </w:style>
  <w:style w:type="character" w:customStyle="1" w:styleId="WW8Num7z1">
    <w:name w:val="WW8Num7z1"/>
    <w:rsid w:val="003115D6"/>
    <w:rPr>
      <w:rFonts w:ascii="Courier New" w:hAnsi="Courier New" w:cs="Courier New"/>
    </w:rPr>
  </w:style>
  <w:style w:type="character" w:customStyle="1" w:styleId="WW8Num7z2">
    <w:name w:val="WW8Num7z2"/>
    <w:rsid w:val="003115D6"/>
    <w:rPr>
      <w:rFonts w:ascii="Wingdings" w:hAnsi="Wingdings" w:cs="Wingdings"/>
    </w:rPr>
  </w:style>
  <w:style w:type="character" w:customStyle="1" w:styleId="WW8Num7z3">
    <w:name w:val="WW8Num7z3"/>
    <w:rsid w:val="003115D6"/>
    <w:rPr>
      <w:rFonts w:ascii="Symbol" w:hAnsi="Symbol" w:cs="Symbol"/>
    </w:rPr>
  </w:style>
  <w:style w:type="character" w:customStyle="1" w:styleId="WW8Num20z0">
    <w:name w:val="WW8Num20z0"/>
    <w:rsid w:val="003115D6"/>
    <w:rPr>
      <w:rFonts w:ascii="Symbol" w:hAnsi="Symbol" w:cs="OpenSymbol"/>
    </w:rPr>
  </w:style>
  <w:style w:type="character" w:customStyle="1" w:styleId="WW8Num21z0">
    <w:name w:val="WW8Num21z0"/>
    <w:rsid w:val="003115D6"/>
    <w:rPr>
      <w:rFonts w:ascii="Symbol" w:hAnsi="Symbol" w:cs="OpenSymbol"/>
    </w:rPr>
  </w:style>
  <w:style w:type="character" w:customStyle="1" w:styleId="WW8Num22z0">
    <w:name w:val="WW8Num22z0"/>
    <w:rsid w:val="003115D6"/>
    <w:rPr>
      <w:rFonts w:ascii="Symbol" w:hAnsi="Symbol" w:cs="OpenSymbol"/>
    </w:rPr>
  </w:style>
  <w:style w:type="character" w:customStyle="1" w:styleId="WW8NumSt22z0">
    <w:name w:val="WW8NumSt22z0"/>
    <w:rsid w:val="003115D6"/>
    <w:rPr>
      <w:rFonts w:ascii="Arial CYR" w:hAnsi="Arial CYR" w:cs="Arial CYR"/>
    </w:rPr>
  </w:style>
  <w:style w:type="character" w:customStyle="1" w:styleId="WW-DefaultParagraphFont">
    <w:name w:val="WW-Default Paragraph Font"/>
    <w:rsid w:val="003115D6"/>
  </w:style>
  <w:style w:type="character" w:customStyle="1" w:styleId="WW8Num23z0">
    <w:name w:val="WW8Num23z0"/>
    <w:rsid w:val="003115D6"/>
    <w:rPr>
      <w:rFonts w:ascii="Symbol" w:hAnsi="Symbol" w:cs="OpenSymbol"/>
    </w:rPr>
  </w:style>
  <w:style w:type="character" w:customStyle="1" w:styleId="WW8Num24z0">
    <w:name w:val="WW8Num24z0"/>
    <w:rsid w:val="003115D6"/>
    <w:rPr>
      <w:rFonts w:ascii="Symbol" w:hAnsi="Symbol" w:cs="OpenSymbol"/>
    </w:rPr>
  </w:style>
  <w:style w:type="character" w:customStyle="1" w:styleId="WW8Num25z0">
    <w:name w:val="WW8Num25z0"/>
    <w:rsid w:val="003115D6"/>
    <w:rPr>
      <w:rFonts w:ascii="Symbol" w:hAnsi="Symbol" w:cs="OpenSymbol"/>
    </w:rPr>
  </w:style>
  <w:style w:type="character" w:customStyle="1" w:styleId="WW8Num26z0">
    <w:name w:val="WW8Num26z0"/>
    <w:rsid w:val="003115D6"/>
    <w:rPr>
      <w:rFonts w:ascii="Times New Roman" w:eastAsia="Times New Roman" w:hAnsi="Times New Roman" w:cs="Times New Roman"/>
    </w:rPr>
  </w:style>
  <w:style w:type="character" w:customStyle="1" w:styleId="WW8Num26z1">
    <w:name w:val="WW8Num26z1"/>
    <w:rsid w:val="003115D6"/>
    <w:rPr>
      <w:rFonts w:ascii="Courier New" w:hAnsi="Courier New" w:cs="Courier New"/>
    </w:rPr>
  </w:style>
  <w:style w:type="character" w:customStyle="1" w:styleId="WW8Num26z2">
    <w:name w:val="WW8Num26z2"/>
    <w:rsid w:val="003115D6"/>
    <w:rPr>
      <w:rFonts w:ascii="Wingdings" w:hAnsi="Wingdings" w:cs="Wingdings"/>
    </w:rPr>
  </w:style>
  <w:style w:type="character" w:customStyle="1" w:styleId="WW8Num26z3">
    <w:name w:val="WW8Num26z3"/>
    <w:rsid w:val="003115D6"/>
    <w:rPr>
      <w:rFonts w:ascii="Symbol" w:hAnsi="Symbol" w:cs="Symbol"/>
    </w:rPr>
  </w:style>
  <w:style w:type="character" w:customStyle="1" w:styleId="WW-DefaultParagraphFont1">
    <w:name w:val="WW-Default Paragraph Font1"/>
    <w:rsid w:val="003115D6"/>
  </w:style>
  <w:style w:type="character" w:customStyle="1" w:styleId="WW8Num2z2">
    <w:name w:val="WW8Num2z2"/>
    <w:rsid w:val="003115D6"/>
    <w:rPr>
      <w:rFonts w:ascii="Wingdings" w:hAnsi="Wingdings" w:cs="Wingdings"/>
    </w:rPr>
  </w:style>
  <w:style w:type="character" w:customStyle="1" w:styleId="WW8Num8z1">
    <w:name w:val="WW8Num8z1"/>
    <w:rsid w:val="003115D6"/>
    <w:rPr>
      <w:rFonts w:ascii="Courier New" w:hAnsi="Courier New" w:cs="Courier New"/>
    </w:rPr>
  </w:style>
  <w:style w:type="character" w:customStyle="1" w:styleId="WW8Num8z2">
    <w:name w:val="WW8Num8z2"/>
    <w:rsid w:val="003115D6"/>
    <w:rPr>
      <w:rFonts w:ascii="Wingdings" w:hAnsi="Wingdings" w:cs="Wingdings"/>
    </w:rPr>
  </w:style>
  <w:style w:type="character" w:customStyle="1" w:styleId="WW8Num8z3">
    <w:name w:val="WW8Num8z3"/>
    <w:rsid w:val="003115D6"/>
    <w:rPr>
      <w:rFonts w:ascii="Symbol" w:hAnsi="Symbol" w:cs="Symbol"/>
    </w:rPr>
  </w:style>
  <w:style w:type="character" w:customStyle="1" w:styleId="WW8Num9z1">
    <w:name w:val="WW8Num9z1"/>
    <w:rsid w:val="003115D6"/>
    <w:rPr>
      <w:rFonts w:ascii="Courier New" w:hAnsi="Courier New" w:cs="Courier New"/>
    </w:rPr>
  </w:style>
  <w:style w:type="character" w:customStyle="1" w:styleId="WW8Num9z2">
    <w:name w:val="WW8Num9z2"/>
    <w:rsid w:val="003115D6"/>
    <w:rPr>
      <w:rFonts w:ascii="Wingdings" w:hAnsi="Wingdings" w:cs="Wingdings"/>
    </w:rPr>
  </w:style>
  <w:style w:type="character" w:customStyle="1" w:styleId="WW8Num9z3">
    <w:name w:val="WW8Num9z3"/>
    <w:rsid w:val="003115D6"/>
    <w:rPr>
      <w:rFonts w:ascii="Symbol" w:hAnsi="Symbol" w:cs="Symbol"/>
    </w:rPr>
  </w:style>
  <w:style w:type="character" w:customStyle="1" w:styleId="WW8Num10z1">
    <w:name w:val="WW8Num10z1"/>
    <w:rsid w:val="003115D6"/>
    <w:rPr>
      <w:rFonts w:ascii="Courier New" w:hAnsi="Courier New" w:cs="Courier New"/>
    </w:rPr>
  </w:style>
  <w:style w:type="character" w:customStyle="1" w:styleId="WW8Num10z2">
    <w:name w:val="WW8Num10z2"/>
    <w:rsid w:val="003115D6"/>
    <w:rPr>
      <w:rFonts w:ascii="Wingdings" w:hAnsi="Wingdings" w:cs="Wingdings"/>
    </w:rPr>
  </w:style>
  <w:style w:type="character" w:customStyle="1" w:styleId="WW8Num10z3">
    <w:name w:val="WW8Num10z3"/>
    <w:rsid w:val="003115D6"/>
    <w:rPr>
      <w:rFonts w:ascii="Symbol" w:hAnsi="Symbol" w:cs="Symbol"/>
    </w:rPr>
  </w:style>
  <w:style w:type="character" w:customStyle="1" w:styleId="WW-DefaultParagraphFont11">
    <w:name w:val="WW-Default Paragraph Font11"/>
    <w:rsid w:val="003115D6"/>
  </w:style>
  <w:style w:type="character" w:customStyle="1" w:styleId="WW8Num5z3">
    <w:name w:val="WW8Num5z3"/>
    <w:rsid w:val="003115D6"/>
    <w:rPr>
      <w:rFonts w:ascii="Symbol" w:hAnsi="Symbol" w:cs="Symbol"/>
    </w:rPr>
  </w:style>
  <w:style w:type="character" w:customStyle="1" w:styleId="WW8Num11z1">
    <w:name w:val="WW8Num11z1"/>
    <w:rsid w:val="003115D6"/>
    <w:rPr>
      <w:rFonts w:ascii="Courier New" w:hAnsi="Courier New" w:cs="Arial"/>
      <w:b w:val="0"/>
      <w:i w:val="0"/>
      <w:sz w:val="24"/>
    </w:rPr>
  </w:style>
  <w:style w:type="character" w:customStyle="1" w:styleId="WW8Num11z2">
    <w:name w:val="WW8Num11z2"/>
    <w:rsid w:val="003115D6"/>
    <w:rPr>
      <w:rFonts w:ascii="Wingdings" w:hAnsi="Wingdings" w:cs="Wingdings"/>
    </w:rPr>
  </w:style>
  <w:style w:type="character" w:customStyle="1" w:styleId="WW8Num11z3">
    <w:name w:val="WW8Num11z3"/>
    <w:rsid w:val="003115D6"/>
    <w:rPr>
      <w:rFonts w:ascii="Symbol" w:hAnsi="Symbol" w:cs="Symbol"/>
    </w:rPr>
  </w:style>
  <w:style w:type="character" w:customStyle="1" w:styleId="WW8Num12z1">
    <w:name w:val="WW8Num12z1"/>
    <w:rsid w:val="003115D6"/>
    <w:rPr>
      <w:rFonts w:ascii="Courier New" w:hAnsi="Courier New" w:cs="Arial"/>
      <w:b w:val="0"/>
      <w:i w:val="0"/>
      <w:sz w:val="24"/>
    </w:rPr>
  </w:style>
  <w:style w:type="character" w:customStyle="1" w:styleId="WW8Num12z2">
    <w:name w:val="WW8Num12z2"/>
    <w:rsid w:val="003115D6"/>
    <w:rPr>
      <w:rFonts w:ascii="Wingdings" w:hAnsi="Wingdings" w:cs="Wingdings"/>
    </w:rPr>
  </w:style>
  <w:style w:type="character" w:customStyle="1" w:styleId="WW8Num12z3">
    <w:name w:val="WW8Num12z3"/>
    <w:rsid w:val="003115D6"/>
    <w:rPr>
      <w:rFonts w:ascii="Symbol" w:hAnsi="Symbol" w:cs="Symbol"/>
    </w:rPr>
  </w:style>
  <w:style w:type="character" w:customStyle="1" w:styleId="WW8Num15z1">
    <w:name w:val="WW8Num15z1"/>
    <w:rsid w:val="003115D6"/>
    <w:rPr>
      <w:b/>
      <w:i w:val="0"/>
      <w:sz w:val="24"/>
      <w:szCs w:val="24"/>
    </w:rPr>
  </w:style>
  <w:style w:type="character" w:customStyle="1" w:styleId="WW8Num16z1">
    <w:name w:val="WW8Num16z1"/>
    <w:rsid w:val="003115D6"/>
    <w:rPr>
      <w:rFonts w:ascii="Courier New" w:hAnsi="Courier New" w:cs="Arial"/>
      <w:b w:val="0"/>
      <w:i w:val="0"/>
      <w:sz w:val="24"/>
    </w:rPr>
  </w:style>
  <w:style w:type="character" w:customStyle="1" w:styleId="WW8Num16z2">
    <w:name w:val="WW8Num16z2"/>
    <w:rsid w:val="003115D6"/>
    <w:rPr>
      <w:rFonts w:ascii="Wingdings" w:hAnsi="Wingdings" w:cs="Wingdings"/>
    </w:rPr>
  </w:style>
  <w:style w:type="character" w:customStyle="1" w:styleId="WW8Num16z3">
    <w:name w:val="WW8Num16z3"/>
    <w:rsid w:val="003115D6"/>
    <w:rPr>
      <w:rFonts w:ascii="Symbol" w:hAnsi="Symbol" w:cs="Symbol"/>
    </w:rPr>
  </w:style>
  <w:style w:type="character" w:customStyle="1" w:styleId="WW-DefaultParagraphFont111">
    <w:name w:val="WW-Default Paragraph Font111"/>
    <w:rsid w:val="003115D6"/>
  </w:style>
  <w:style w:type="character" w:customStyle="1" w:styleId="WW-DefaultParagraphFont1111">
    <w:name w:val="WW-Default Paragraph Font1111"/>
    <w:rsid w:val="003115D6"/>
  </w:style>
  <w:style w:type="character" w:customStyle="1" w:styleId="WW-DefaultParagraphFont11111">
    <w:name w:val="WW-Default Paragraph Font11111"/>
    <w:rsid w:val="003115D6"/>
  </w:style>
  <w:style w:type="character" w:customStyle="1" w:styleId="ListParagraphChar">
    <w:name w:val="List Paragraph Char"/>
    <w:rsid w:val="003115D6"/>
  </w:style>
  <w:style w:type="character" w:customStyle="1" w:styleId="CommentReference1">
    <w:name w:val="Comment Reference1"/>
    <w:rsid w:val="003115D6"/>
    <w:rPr>
      <w:sz w:val="16"/>
      <w:szCs w:val="16"/>
    </w:rPr>
  </w:style>
  <w:style w:type="character" w:customStyle="1" w:styleId="CommentTextChar">
    <w:name w:val="Comment Text Char"/>
    <w:rsid w:val="003115D6"/>
    <w:rPr>
      <w:sz w:val="20"/>
      <w:szCs w:val="20"/>
    </w:rPr>
  </w:style>
  <w:style w:type="character" w:customStyle="1" w:styleId="CommentSubjectChar">
    <w:name w:val="Comment Subject Char"/>
    <w:rsid w:val="003115D6"/>
    <w:rPr>
      <w:b/>
      <w:bCs/>
      <w:sz w:val="20"/>
      <w:szCs w:val="20"/>
    </w:rPr>
  </w:style>
  <w:style w:type="character" w:customStyle="1" w:styleId="BodyText2Char">
    <w:name w:val="Body Text 2 Char"/>
    <w:rsid w:val="003115D6"/>
    <w:rPr>
      <w:sz w:val="24"/>
      <w:szCs w:val="24"/>
    </w:rPr>
  </w:style>
  <w:style w:type="character" w:customStyle="1" w:styleId="BodyText2Char1">
    <w:name w:val="Body Text 2 Char1"/>
    <w:basedOn w:val="WW-DefaultParagraphFont11111"/>
    <w:rsid w:val="003115D6"/>
  </w:style>
  <w:style w:type="character" w:customStyle="1" w:styleId="BodyText3Char">
    <w:name w:val="Body Text 3 Char"/>
    <w:rsid w:val="003115D6"/>
    <w:rPr>
      <w:rFonts w:ascii="Times New Roman" w:eastAsia="Times New Roman" w:hAnsi="Times New Roman" w:cs="Times New Roman"/>
      <w:sz w:val="16"/>
      <w:szCs w:val="16"/>
    </w:rPr>
  </w:style>
  <w:style w:type="character" w:customStyle="1" w:styleId="NoSpacingChar">
    <w:name w:val="No Spacing Char"/>
    <w:rsid w:val="003115D6"/>
    <w:rPr>
      <w:rFonts w:cs="font421"/>
      <w:lang w:val="en-US"/>
    </w:rPr>
  </w:style>
  <w:style w:type="character" w:customStyle="1" w:styleId="HeaderChar">
    <w:name w:val="Header Char"/>
    <w:basedOn w:val="WW-DefaultParagraphFont11111"/>
    <w:rsid w:val="003115D6"/>
  </w:style>
  <w:style w:type="character" w:customStyle="1" w:styleId="FooterChar">
    <w:name w:val="Footer Char"/>
    <w:basedOn w:val="WW-DefaultParagraphFont11111"/>
    <w:rsid w:val="003115D6"/>
  </w:style>
  <w:style w:type="character" w:customStyle="1" w:styleId="ListLabel1">
    <w:name w:val="ListLabel 1"/>
    <w:rsid w:val="003115D6"/>
    <w:rPr>
      <w:rFonts w:cs="Courier New"/>
    </w:rPr>
  </w:style>
  <w:style w:type="character" w:customStyle="1" w:styleId="ListLabel2">
    <w:name w:val="ListLabel 2"/>
    <w:rsid w:val="003115D6"/>
    <w:rPr>
      <w:b/>
      <w:i w:val="0"/>
      <w:sz w:val="24"/>
      <w:szCs w:val="24"/>
    </w:rPr>
  </w:style>
  <w:style w:type="character" w:customStyle="1" w:styleId="ListLabel3">
    <w:name w:val="ListLabel 3"/>
    <w:rsid w:val="003115D6"/>
    <w:rPr>
      <w:rFonts w:cs="Arial"/>
      <w:i w:val="0"/>
      <w:sz w:val="24"/>
    </w:rPr>
  </w:style>
  <w:style w:type="character" w:customStyle="1" w:styleId="ListLabel4">
    <w:name w:val="ListLabel 4"/>
    <w:rsid w:val="003115D6"/>
    <w:rPr>
      <w:rFonts w:cs="Arial"/>
      <w:b w:val="0"/>
      <w:i w:val="0"/>
      <w:sz w:val="24"/>
    </w:rPr>
  </w:style>
  <w:style w:type="character" w:customStyle="1" w:styleId="ListLabel5">
    <w:name w:val="ListLabel 5"/>
    <w:rsid w:val="003115D6"/>
    <w:rPr>
      <w:rFonts w:cs="Calibri"/>
    </w:rPr>
  </w:style>
  <w:style w:type="character" w:customStyle="1" w:styleId="ListLabel6">
    <w:name w:val="ListLabel 6"/>
    <w:rsid w:val="003115D6"/>
    <w:rPr>
      <w:b w:val="0"/>
      <w:i w:val="0"/>
      <w:color w:val="00000A"/>
    </w:rPr>
  </w:style>
  <w:style w:type="character" w:customStyle="1" w:styleId="ListLabel7">
    <w:name w:val="ListLabel 7"/>
    <w:rsid w:val="003115D6"/>
    <w:rPr>
      <w:rFonts w:eastAsia="TimesNewRomanPSMT" w:cs="Times New Roman"/>
    </w:rPr>
  </w:style>
  <w:style w:type="character" w:customStyle="1" w:styleId="ListLabel8">
    <w:name w:val="ListLabel 8"/>
    <w:rsid w:val="003115D6"/>
    <w:rPr>
      <w:i w:val="0"/>
    </w:rPr>
  </w:style>
  <w:style w:type="character" w:customStyle="1" w:styleId="NumberingSymbols">
    <w:name w:val="Numbering Symbols"/>
    <w:rsid w:val="003115D6"/>
    <w:rPr>
      <w:lang w:val="sr-Cyrl-RS"/>
    </w:rPr>
  </w:style>
  <w:style w:type="character" w:customStyle="1" w:styleId="FootnoteCharacters">
    <w:name w:val="Footnote Characters"/>
    <w:rsid w:val="003115D6"/>
    <w:rPr>
      <w:vertAlign w:val="superscript"/>
    </w:rPr>
  </w:style>
  <w:style w:type="character" w:customStyle="1" w:styleId="Bullets">
    <w:name w:val="Bullets"/>
    <w:rsid w:val="003115D6"/>
    <w:rPr>
      <w:rFonts w:ascii="OpenSymbol" w:eastAsia="OpenSymbol" w:hAnsi="OpenSymbol" w:cs="OpenSymbol"/>
    </w:rPr>
  </w:style>
  <w:style w:type="character" w:customStyle="1" w:styleId="TekstubaloniuChar">
    <w:name w:val="Tekst u balončiću Char"/>
    <w:rsid w:val="003115D6"/>
    <w:rPr>
      <w:rFonts w:ascii="Tahoma" w:eastAsia="Arial Unicode MS" w:hAnsi="Tahoma" w:cs="Tahoma"/>
      <w:color w:val="000000"/>
      <w:kern w:val="1"/>
      <w:sz w:val="16"/>
      <w:szCs w:val="16"/>
    </w:rPr>
  </w:style>
  <w:style w:type="paragraph" w:customStyle="1" w:styleId="Heading">
    <w:name w:val="Heading"/>
    <w:basedOn w:val="Normal"/>
    <w:next w:val="BodyText"/>
    <w:rsid w:val="003115D6"/>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3115D6"/>
    <w:rPr>
      <w:rFonts w:cs="Mangal"/>
    </w:rPr>
  </w:style>
  <w:style w:type="paragraph" w:styleId="Caption">
    <w:name w:val="caption"/>
    <w:basedOn w:val="Normal"/>
    <w:qFormat/>
    <w:rsid w:val="003115D6"/>
    <w:pPr>
      <w:suppressLineNumbers/>
      <w:suppressAutoHyphens/>
      <w:spacing w:before="120" w:after="120" w:line="100" w:lineRule="atLeast"/>
    </w:pPr>
    <w:rPr>
      <w:rFonts w:ascii="Times New Roman" w:eastAsia="Arial Unicode MS" w:hAnsi="Times New Roman" w:cs="Mangal"/>
      <w:i/>
      <w:iCs/>
      <w:color w:val="000000"/>
      <w:kern w:val="1"/>
      <w:sz w:val="24"/>
      <w:szCs w:val="24"/>
      <w:lang w:eastAsia="ar-SA"/>
    </w:rPr>
  </w:style>
  <w:style w:type="paragraph" w:customStyle="1" w:styleId="Index">
    <w:name w:val="Index"/>
    <w:basedOn w:val="Normal"/>
    <w:rsid w:val="003115D6"/>
    <w:pPr>
      <w:suppressLineNumbers/>
      <w:suppressAutoHyphens/>
      <w:spacing w:after="0" w:line="100" w:lineRule="atLeast"/>
    </w:pPr>
    <w:rPr>
      <w:rFonts w:ascii="Times New Roman" w:eastAsia="Arial Unicode MS" w:hAnsi="Times New Roman" w:cs="Mangal"/>
      <w:color w:val="000000"/>
      <w:kern w:val="1"/>
      <w:sz w:val="24"/>
      <w:szCs w:val="24"/>
      <w:lang w:eastAsia="ar-SA"/>
    </w:rPr>
  </w:style>
  <w:style w:type="paragraph" w:customStyle="1" w:styleId="CommentText1">
    <w:name w:val="Comment Text1"/>
    <w:basedOn w:val="Normal"/>
    <w:rsid w:val="003115D6"/>
    <w:pPr>
      <w:suppressAutoHyphens/>
      <w:spacing w:after="0" w:line="100" w:lineRule="atLeast"/>
    </w:pPr>
    <w:rPr>
      <w:rFonts w:ascii="Times New Roman" w:eastAsia="Arial Unicode MS" w:hAnsi="Times New Roman" w:cs="Times New Roman"/>
      <w:color w:val="000000"/>
      <w:kern w:val="1"/>
      <w:sz w:val="20"/>
      <w:szCs w:val="20"/>
      <w:lang w:eastAsia="ar-SA"/>
    </w:rPr>
  </w:style>
  <w:style w:type="paragraph" w:customStyle="1" w:styleId="CommentSubject1">
    <w:name w:val="Comment Subject1"/>
    <w:basedOn w:val="CommentText1"/>
    <w:rsid w:val="003115D6"/>
    <w:rPr>
      <w:b/>
      <w:bCs/>
    </w:rPr>
  </w:style>
  <w:style w:type="paragraph" w:customStyle="1" w:styleId="ContentsHeading">
    <w:name w:val="Contents Heading"/>
    <w:basedOn w:val="Heading1"/>
    <w:rsid w:val="003115D6"/>
    <w:pPr>
      <w:suppressLineNumbers/>
    </w:pPr>
    <w:rPr>
      <w:rFonts w:cs="font421"/>
      <w:sz w:val="32"/>
      <w:szCs w:val="32"/>
    </w:rPr>
  </w:style>
  <w:style w:type="paragraph" w:styleId="BodyText2">
    <w:name w:val="Body Text 2"/>
    <w:basedOn w:val="Normal"/>
    <w:link w:val="BodyText2Char2"/>
    <w:rsid w:val="003115D6"/>
    <w:pPr>
      <w:suppressAutoHyphens/>
      <w:spacing w:after="120" w:line="480" w:lineRule="auto"/>
    </w:pPr>
    <w:rPr>
      <w:rFonts w:ascii="Times New Roman" w:eastAsia="Arial Unicode MS" w:hAnsi="Times New Roman" w:cs="Times New Roman"/>
      <w:color w:val="000000"/>
      <w:kern w:val="1"/>
      <w:sz w:val="24"/>
      <w:szCs w:val="24"/>
      <w:lang w:eastAsia="ar-SA"/>
    </w:rPr>
  </w:style>
  <w:style w:type="character" w:customStyle="1" w:styleId="BodyText2Char2">
    <w:name w:val="Body Text 2 Char2"/>
    <w:basedOn w:val="DefaultParagraphFont"/>
    <w:link w:val="BodyText2"/>
    <w:rsid w:val="003115D6"/>
    <w:rPr>
      <w:rFonts w:ascii="Times New Roman" w:eastAsia="Arial Unicode MS" w:hAnsi="Times New Roman" w:cs="Times New Roman"/>
      <w:color w:val="000000"/>
      <w:kern w:val="1"/>
      <w:sz w:val="24"/>
      <w:szCs w:val="24"/>
      <w:lang w:eastAsia="ar-SA"/>
    </w:rPr>
  </w:style>
  <w:style w:type="paragraph" w:styleId="BodyText3">
    <w:name w:val="Body Text 3"/>
    <w:basedOn w:val="Normal"/>
    <w:link w:val="BodyText3Char1"/>
    <w:rsid w:val="003115D6"/>
    <w:pPr>
      <w:suppressAutoHyphens/>
      <w:spacing w:after="120" w:line="100" w:lineRule="atLeast"/>
    </w:pPr>
    <w:rPr>
      <w:rFonts w:ascii="Times New Roman" w:eastAsia="Times New Roman" w:hAnsi="Times New Roman" w:cs="Times New Roman"/>
      <w:color w:val="000000"/>
      <w:kern w:val="1"/>
      <w:sz w:val="16"/>
      <w:szCs w:val="16"/>
      <w:lang w:eastAsia="ar-SA"/>
    </w:rPr>
  </w:style>
  <w:style w:type="character" w:customStyle="1" w:styleId="BodyText3Char1">
    <w:name w:val="Body Text 3 Char1"/>
    <w:basedOn w:val="DefaultParagraphFont"/>
    <w:link w:val="BodyText3"/>
    <w:rsid w:val="003115D6"/>
    <w:rPr>
      <w:rFonts w:ascii="Times New Roman" w:eastAsia="Times New Roman" w:hAnsi="Times New Roman" w:cs="Times New Roman"/>
      <w:color w:val="000000"/>
      <w:kern w:val="1"/>
      <w:sz w:val="16"/>
      <w:szCs w:val="16"/>
      <w:lang w:eastAsia="ar-SA"/>
    </w:rPr>
  </w:style>
  <w:style w:type="paragraph" w:styleId="NoSpacing">
    <w:name w:val="No Spacing"/>
    <w:qFormat/>
    <w:rsid w:val="003115D6"/>
    <w:pPr>
      <w:suppressAutoHyphens/>
      <w:spacing w:after="0" w:line="100" w:lineRule="atLeast"/>
    </w:pPr>
    <w:rPr>
      <w:rFonts w:ascii="Calibri" w:eastAsia="Arial Unicode MS" w:hAnsi="Calibri" w:cs="Calibri"/>
      <w:kern w:val="1"/>
      <w:lang w:eastAsia="ar-SA"/>
    </w:rPr>
  </w:style>
  <w:style w:type="paragraph" w:styleId="Header">
    <w:name w:val="header"/>
    <w:basedOn w:val="Normal"/>
    <w:link w:val="HeaderChar1"/>
    <w:rsid w:val="003115D6"/>
    <w:pPr>
      <w:suppressLineNumbers/>
      <w:tabs>
        <w:tab w:val="center" w:pos="4513"/>
        <w:tab w:val="right" w:pos="9026"/>
      </w:tabs>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customStyle="1" w:styleId="HeaderChar1">
    <w:name w:val="Header Char1"/>
    <w:basedOn w:val="DefaultParagraphFont"/>
    <w:link w:val="Header"/>
    <w:rsid w:val="003115D6"/>
    <w:rPr>
      <w:rFonts w:ascii="Times New Roman" w:eastAsia="Arial Unicode MS" w:hAnsi="Times New Roman" w:cs="Times New Roman"/>
      <w:color w:val="000000"/>
      <w:kern w:val="1"/>
      <w:sz w:val="24"/>
      <w:szCs w:val="24"/>
      <w:lang w:eastAsia="ar-SA"/>
    </w:rPr>
  </w:style>
  <w:style w:type="paragraph" w:styleId="Footer">
    <w:name w:val="footer"/>
    <w:basedOn w:val="Normal"/>
    <w:link w:val="FooterChar1"/>
    <w:rsid w:val="003115D6"/>
    <w:pPr>
      <w:suppressLineNumbers/>
      <w:tabs>
        <w:tab w:val="center" w:pos="4513"/>
        <w:tab w:val="right" w:pos="9026"/>
      </w:tabs>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customStyle="1" w:styleId="FooterChar1">
    <w:name w:val="Footer Char1"/>
    <w:basedOn w:val="DefaultParagraphFont"/>
    <w:link w:val="Footer"/>
    <w:rsid w:val="003115D6"/>
    <w:rPr>
      <w:rFonts w:ascii="Times New Roman" w:eastAsia="Arial Unicode MS" w:hAnsi="Times New Roman" w:cs="Times New Roman"/>
      <w:color w:val="000000"/>
      <w:kern w:val="1"/>
      <w:sz w:val="24"/>
      <w:szCs w:val="24"/>
      <w:lang w:eastAsia="ar-SA"/>
    </w:rPr>
  </w:style>
  <w:style w:type="paragraph" w:customStyle="1" w:styleId="TableContents">
    <w:name w:val="Table Contents"/>
    <w:basedOn w:val="Normal"/>
    <w:rsid w:val="003115D6"/>
    <w:pPr>
      <w:suppressLineNumbers/>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customStyle="1" w:styleId="TableHeading">
    <w:name w:val="Table Heading"/>
    <w:basedOn w:val="TableContents"/>
    <w:rsid w:val="003115D6"/>
    <w:pPr>
      <w:jc w:val="center"/>
    </w:pPr>
    <w:rPr>
      <w:b/>
      <w:bCs/>
    </w:rPr>
  </w:style>
  <w:style w:type="paragraph" w:customStyle="1" w:styleId="Char0">
    <w:name w:val="Char"/>
    <w:basedOn w:val="Normal"/>
    <w:rsid w:val="003115D6"/>
    <w:pPr>
      <w:spacing w:after="160" w:line="240" w:lineRule="exact"/>
    </w:pPr>
    <w:rPr>
      <w:rFonts w:ascii="Tahoma" w:eastAsia="Times New Roman" w:hAnsi="Tahoma" w:cs="Tahoma"/>
      <w:kern w:val="1"/>
      <w:sz w:val="20"/>
      <w:szCs w:val="20"/>
      <w:lang w:eastAsia="ar-SA"/>
    </w:rPr>
  </w:style>
  <w:style w:type="paragraph" w:customStyle="1" w:styleId="Tekstubaloniu">
    <w:name w:val="Tekst u balončiću"/>
    <w:basedOn w:val="Normal"/>
    <w:rsid w:val="003115D6"/>
    <w:pPr>
      <w:suppressAutoHyphens/>
      <w:spacing w:after="0" w:line="240" w:lineRule="auto"/>
    </w:pPr>
    <w:rPr>
      <w:rFonts w:ascii="Tahoma" w:eastAsia="Arial Unicode MS" w:hAnsi="Tahoma" w:cs="Tahoma"/>
      <w:color w:val="000000"/>
      <w:kern w:val="1"/>
      <w:sz w:val="16"/>
      <w:szCs w:val="16"/>
      <w:lang w:eastAsia="ar-SA"/>
    </w:rPr>
  </w:style>
  <w:style w:type="paragraph" w:customStyle="1" w:styleId="Pasussalistom">
    <w:name w:val="Pasus sa listom"/>
    <w:basedOn w:val="Normal"/>
    <w:rsid w:val="003115D6"/>
    <w:pPr>
      <w:suppressAutoHyphens/>
      <w:spacing w:after="0" w:line="100" w:lineRule="atLeast"/>
      <w:ind w:left="720"/>
    </w:pPr>
    <w:rPr>
      <w:rFonts w:ascii="Times New Roman" w:eastAsia="Arial Unicode MS" w:hAnsi="Times New Roman" w:cs="Times New Roman"/>
      <w:color w:val="000000"/>
      <w:kern w:val="1"/>
      <w:sz w:val="24"/>
      <w:szCs w:val="24"/>
      <w:lang w:val="sr-Latn-RS" w:eastAsia="ar-SA"/>
    </w:rPr>
  </w:style>
  <w:style w:type="paragraph" w:customStyle="1" w:styleId="Tackaa">
    <w:name w:val="Tacka a)"/>
    <w:basedOn w:val="Normal"/>
    <w:rsid w:val="003115D6"/>
    <w:pPr>
      <w:numPr>
        <w:numId w:val="2"/>
      </w:numPr>
      <w:tabs>
        <w:tab w:val="left" w:pos="1247"/>
      </w:tabs>
      <w:spacing w:after="0" w:line="240" w:lineRule="auto"/>
      <w:ind w:left="1247" w:hanging="113"/>
      <w:jc w:val="both"/>
    </w:pPr>
    <w:rPr>
      <w:rFonts w:ascii="Verdana" w:eastAsia="Calibri" w:hAnsi="Verdana" w:cs="Arial"/>
      <w:bCs/>
      <w:kern w:val="1"/>
      <w:sz w:val="24"/>
      <w:szCs w:val="24"/>
      <w:lang w:val="sr-Cyrl-CS" w:eastAsia="ar-SA"/>
    </w:rPr>
  </w:style>
  <w:style w:type="numbering" w:customStyle="1" w:styleId="WWNum31">
    <w:name w:val="WWNum31"/>
    <w:basedOn w:val="NoList"/>
    <w:rsid w:val="003115D6"/>
    <w:pPr>
      <w:numPr>
        <w:numId w:val="38"/>
      </w:numPr>
    </w:pPr>
  </w:style>
  <w:style w:type="paragraph" w:customStyle="1" w:styleId="Default">
    <w:name w:val="Default"/>
    <w:rsid w:val="003115D6"/>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59"/>
    <w:rsid w:val="003115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enabavke@opovo.org.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ovo.org.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avnenabavke@opovo.org.rs" TargetMode="Externa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911</TotalTime>
  <Pages>33</Pages>
  <Words>8325</Words>
  <Characters>47459</Characters>
  <Application>Microsoft Office Word</Application>
  <DocSecurity>0</DocSecurity>
  <Lines>395</Lines>
  <Paragraphs>111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dc:creator>
  <cp:lastModifiedBy>Javne nabavke opstina Opovo</cp:lastModifiedBy>
  <cp:revision>66</cp:revision>
  <cp:lastPrinted>2019-04-10T07:31:00Z</cp:lastPrinted>
  <dcterms:created xsi:type="dcterms:W3CDTF">2015-02-05T13:37:00Z</dcterms:created>
  <dcterms:modified xsi:type="dcterms:W3CDTF">2019-04-10T07:32:00Z</dcterms:modified>
</cp:coreProperties>
</file>